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3E612" w14:textId="77777777" w:rsidR="00D64552" w:rsidRPr="00D64552" w:rsidRDefault="00D64552" w:rsidP="00D64552">
      <w:pPr>
        <w:spacing w:after="160" w:line="259" w:lineRule="auto"/>
        <w:rPr>
          <w:rFonts w:eastAsia="Calibri"/>
          <w:noProof/>
          <w:kern w:val="2"/>
          <w:sz w:val="48"/>
          <w:szCs w:val="48"/>
          <w:lang w:val="en-CA"/>
          <w14:ligatures w14:val="standardContextual"/>
        </w:rPr>
      </w:pPr>
      <w:r w:rsidRPr="00D64552">
        <w:rPr>
          <w:rFonts w:ascii="Calibri" w:eastAsia="Calibri" w:hAnsi="Calibri"/>
          <w:kern w:val="2"/>
          <w:lang w:val="en-CA"/>
          <w14:ligatures w14:val="standardContextual"/>
        </w:rPr>
        <w:t xml:space="preserve">                                                                             </w:t>
      </w:r>
      <w:r w:rsidRPr="00D64552">
        <w:rPr>
          <w:rFonts w:eastAsia="Calibri"/>
          <w:noProof/>
          <w:kern w:val="2"/>
          <w:sz w:val="48"/>
          <w:szCs w:val="48"/>
          <w:lang w:val="en-CA"/>
          <w14:ligatures w14:val="standardContextual"/>
        </w:rPr>
        <w:t>THE</w:t>
      </w:r>
    </w:p>
    <w:p w14:paraId="753E1D5F" w14:textId="77777777" w:rsidR="00D64552" w:rsidRPr="00D64552" w:rsidRDefault="00D64552" w:rsidP="00D64552">
      <w:pPr>
        <w:spacing w:after="160" w:line="259" w:lineRule="auto"/>
        <w:rPr>
          <w:rFonts w:ascii="Calibri" w:eastAsia="Calibri" w:hAnsi="Calibri"/>
          <w:kern w:val="2"/>
          <w:lang w:val="en-CA"/>
          <w14:ligatures w14:val="standardContextual"/>
        </w:rPr>
      </w:pPr>
      <w:r w:rsidRPr="00D64552">
        <w:rPr>
          <w:rFonts w:ascii="Calibri" w:eastAsia="Calibri" w:hAnsi="Calibri"/>
          <w:noProof/>
          <w:kern w:val="2"/>
          <w:lang w:val="en-CA"/>
          <w14:ligatures w14:val="standardContextual"/>
        </w:rPr>
        <w:drawing>
          <wp:inline distT="0" distB="0" distL="0" distR="0" wp14:anchorId="0D692291" wp14:editId="155FD26B">
            <wp:extent cx="5943600" cy="3938905"/>
            <wp:effectExtent l="0" t="0" r="0" b="4445"/>
            <wp:docPr id="3" name="Picture 3" descr="3,038 Fiction Word Stock Photos - Free &amp; Royalty-Free Stock Photos from  Dreams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38 Fiction Word Stock Photos - Free &amp; Royalty-Free Stock Photos from  Dreamstim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938905"/>
                    </a:xfrm>
                    <a:prstGeom prst="rect">
                      <a:avLst/>
                    </a:prstGeom>
                    <a:noFill/>
                    <a:ln>
                      <a:noFill/>
                    </a:ln>
                  </pic:spPr>
                </pic:pic>
              </a:graphicData>
            </a:graphic>
          </wp:inline>
        </w:drawing>
      </w:r>
    </w:p>
    <w:p w14:paraId="6AF9C7BC" w14:textId="77777777" w:rsidR="00D64552" w:rsidRPr="00D64552" w:rsidRDefault="00D64552" w:rsidP="00D64552">
      <w:pPr>
        <w:spacing w:after="160" w:line="259" w:lineRule="auto"/>
        <w:rPr>
          <w:rFonts w:eastAsia="Calibri"/>
          <w:sz w:val="56"/>
          <w:szCs w:val="56"/>
          <w:lang w:val="en-CA"/>
        </w:rPr>
      </w:pPr>
      <w:r w:rsidRPr="00D64552">
        <w:rPr>
          <w:rFonts w:eastAsia="Calibri"/>
          <w:sz w:val="56"/>
          <w:szCs w:val="56"/>
          <w:lang w:val="en-CA"/>
        </w:rPr>
        <w:t xml:space="preserve">                     INTERVIEW</w:t>
      </w:r>
    </w:p>
    <w:p w14:paraId="0B706BD0" w14:textId="77777777" w:rsidR="00D64552" w:rsidRPr="00D64552" w:rsidRDefault="00D64552" w:rsidP="00D64552">
      <w:pPr>
        <w:spacing w:after="160" w:line="259" w:lineRule="auto"/>
        <w:rPr>
          <w:rFonts w:ascii="Brush Script MT" w:eastAsia="Calibri" w:hAnsi="Brush Script MT"/>
          <w:kern w:val="2"/>
          <w:sz w:val="40"/>
          <w:szCs w:val="40"/>
          <w:lang w:val="en-CA"/>
          <w14:ligatures w14:val="standardContextual"/>
        </w:rPr>
      </w:pPr>
      <w:r w:rsidRPr="00D64552">
        <w:rPr>
          <w:rFonts w:ascii="Brush Script MT" w:eastAsia="Calibri" w:hAnsi="Brush Script MT"/>
          <w:kern w:val="2"/>
          <w:sz w:val="40"/>
          <w:szCs w:val="40"/>
          <w:lang w:val="en-CA"/>
          <w14:ligatures w14:val="standardContextual"/>
        </w:rPr>
        <w:t xml:space="preserve">            Fiction Editor Joey Cruse with Jared Bentley</w:t>
      </w:r>
    </w:p>
    <w:p w14:paraId="72E4CF6B" w14:textId="77777777" w:rsidR="00D64552" w:rsidRPr="00D64552" w:rsidRDefault="00D64552" w:rsidP="00D64552">
      <w:pPr>
        <w:spacing w:after="160" w:line="259" w:lineRule="auto"/>
        <w:rPr>
          <w:rFonts w:ascii="Brush Script MT" w:eastAsia="Calibri" w:hAnsi="Brush Script MT"/>
          <w:kern w:val="2"/>
          <w:sz w:val="40"/>
          <w:szCs w:val="40"/>
          <w:lang w:val="en-CA"/>
          <w14:ligatures w14:val="standardContextual"/>
        </w:rPr>
      </w:pPr>
    </w:p>
    <w:p w14:paraId="4EF6394D" w14:textId="77777777" w:rsidR="00D64552" w:rsidRPr="00D64552" w:rsidRDefault="00D64552" w:rsidP="00D64552">
      <w:pPr>
        <w:spacing w:after="160" w:line="259" w:lineRule="auto"/>
        <w:rPr>
          <w:rFonts w:eastAsia="Calibri"/>
          <w:i/>
          <w:iCs/>
          <w:kern w:val="2"/>
          <w:sz w:val="24"/>
          <w:szCs w:val="24"/>
          <w:lang w:val="en-CA"/>
          <w14:ligatures w14:val="standardContextual"/>
        </w:rPr>
      </w:pPr>
      <w:r w:rsidRPr="00D64552">
        <w:rPr>
          <w:rFonts w:eastAsia="Calibri"/>
          <w:i/>
          <w:iCs/>
          <w:kern w:val="2"/>
          <w:sz w:val="24"/>
          <w:szCs w:val="24"/>
          <w:lang w:val="en-CA"/>
          <w14:ligatures w14:val="standardContextual"/>
        </w:rPr>
        <w:t xml:space="preserve">Welcome, Jared! Thanks for agreeing to this interview. I must say that I truly enjoyed your story and that the work and words held such emotion and heart that I </w:t>
      </w:r>
      <w:proofErr w:type="gramStart"/>
      <w:r w:rsidRPr="00D64552">
        <w:rPr>
          <w:rFonts w:eastAsia="Calibri"/>
          <w:i/>
          <w:iCs/>
          <w:kern w:val="2"/>
          <w:sz w:val="24"/>
          <w:szCs w:val="24"/>
          <w:lang w:val="en-CA"/>
          <w14:ligatures w14:val="standardContextual"/>
        </w:rPr>
        <w:t>actually felt</w:t>
      </w:r>
      <w:proofErr w:type="gramEnd"/>
      <w:r w:rsidRPr="00D64552">
        <w:rPr>
          <w:rFonts w:eastAsia="Calibri"/>
          <w:i/>
          <w:iCs/>
          <w:kern w:val="2"/>
          <w:sz w:val="24"/>
          <w:szCs w:val="24"/>
          <w:lang w:val="en-CA"/>
          <w14:ligatures w14:val="standardContextual"/>
        </w:rPr>
        <w:t xml:space="preserve"> something. I want to say empathy and hope, and that’s appropriate, but I suppose, more importantly, I felt love – and that is a quality in a story that is hard to find. Thank you again for giving all our readers here at FOTD the opportunity to read it! Now, down to business…</w:t>
      </w:r>
    </w:p>
    <w:p w14:paraId="57011B82" w14:textId="5F420880" w:rsidR="00D64552" w:rsidRPr="00D64552" w:rsidRDefault="00D64552" w:rsidP="00D64552">
      <w:pPr>
        <w:spacing w:after="160" w:line="259" w:lineRule="auto"/>
        <w:rPr>
          <w:rFonts w:eastAsia="Calibri"/>
          <w:i/>
          <w:iCs/>
          <w:kern w:val="2"/>
          <w:sz w:val="24"/>
          <w:szCs w:val="24"/>
          <w:lang w:val="en-CA"/>
          <w14:ligatures w14:val="standardContextual"/>
        </w:rPr>
      </w:pPr>
      <w:proofErr w:type="spellStart"/>
      <w:proofErr w:type="gramStart"/>
      <w:r w:rsidRPr="00D64552">
        <w:rPr>
          <w:rFonts w:eastAsia="Calibri"/>
          <w:b/>
          <w:bCs/>
          <w:kern w:val="2"/>
          <w:sz w:val="24"/>
          <w:szCs w:val="24"/>
          <w:lang w:val="en-CA"/>
          <w14:ligatures w14:val="standardContextual"/>
        </w:rPr>
        <w:t>JC</w:t>
      </w:r>
      <w:r w:rsidR="00F13A75">
        <w:rPr>
          <w:rFonts w:eastAsia="Calibri"/>
          <w:i/>
          <w:iCs/>
          <w:kern w:val="2"/>
          <w:sz w:val="24"/>
          <w:szCs w:val="24"/>
          <w:lang w:val="en-CA"/>
          <w14:ligatures w14:val="standardContextual"/>
        </w:rPr>
        <w:t>:</w:t>
      </w:r>
      <w:r w:rsidRPr="00D64552">
        <w:rPr>
          <w:rFonts w:eastAsia="Calibri"/>
          <w:i/>
          <w:iCs/>
          <w:kern w:val="2"/>
          <w:sz w:val="24"/>
          <w:szCs w:val="24"/>
          <w:lang w:val="en-CA"/>
          <w14:ligatures w14:val="standardContextual"/>
        </w:rPr>
        <w:t>Where</w:t>
      </w:r>
      <w:proofErr w:type="spellEnd"/>
      <w:proofErr w:type="gramEnd"/>
      <w:r w:rsidRPr="00D64552">
        <w:rPr>
          <w:rFonts w:eastAsia="Calibri"/>
          <w:i/>
          <w:iCs/>
          <w:kern w:val="2"/>
          <w:sz w:val="24"/>
          <w:szCs w:val="24"/>
          <w:lang w:val="en-CA"/>
          <w14:ligatures w14:val="standardContextual"/>
        </w:rPr>
        <w:t xml:space="preserve"> did you learn such craft? Practice? Teachers? Writers? Humans? There is such control in this story and I’m curious who influenced you. </w:t>
      </w:r>
    </w:p>
    <w:p w14:paraId="60893094" w14:textId="77777777" w:rsidR="00D64552" w:rsidRPr="00D64552" w:rsidRDefault="00D64552" w:rsidP="00D64552">
      <w:pPr>
        <w:spacing w:after="160" w:line="259" w:lineRule="auto"/>
        <w:rPr>
          <w:rFonts w:ascii="Arial" w:eastAsia="Calibri" w:hAnsi="Arial" w:cs="Arial"/>
          <w:kern w:val="2"/>
          <w:lang w:val="en-CA"/>
          <w14:ligatures w14:val="standardContextual"/>
        </w:rPr>
      </w:pPr>
      <w:r w:rsidRPr="00D64552">
        <w:rPr>
          <w:rFonts w:eastAsia="Calibri"/>
          <w:b/>
          <w:bCs/>
          <w:kern w:val="2"/>
          <w:sz w:val="24"/>
          <w:szCs w:val="24"/>
          <w:lang w:val="en-CA"/>
          <w14:ligatures w14:val="standardContextual"/>
        </w:rPr>
        <w:t xml:space="preserve">JB: </w:t>
      </w:r>
      <w:r w:rsidRPr="00D64552">
        <w:rPr>
          <w:rFonts w:eastAsia="Calibri"/>
          <w:kern w:val="2"/>
          <w:sz w:val="24"/>
          <w:szCs w:val="24"/>
          <w:lang w:val="en-CA"/>
          <w14:ligatures w14:val="standardContextual"/>
        </w:rPr>
        <w:t xml:space="preserve">I studied Creative Writing at Grand Valley State University in Michigan. I wasn't much of a writer then, even if I thought I was. I realized that I never really had what people call "natural talent." What's funny is, I'm relatively proficient at a lot of things and if I'm not, I tend to abandon it. Writing seemed the opposite for me. I wasn't naturally good at it, but I found the </w:t>
      </w:r>
      <w:r w:rsidRPr="00D64552">
        <w:rPr>
          <w:rFonts w:eastAsia="Calibri"/>
          <w:kern w:val="2"/>
          <w:sz w:val="24"/>
          <w:szCs w:val="24"/>
          <w:lang w:val="en-CA"/>
          <w14:ligatures w14:val="standardContextual"/>
        </w:rPr>
        <w:lastRenderedPageBreak/>
        <w:t xml:space="preserve">work to be fun. I </w:t>
      </w:r>
      <w:proofErr w:type="gramStart"/>
      <w:r w:rsidRPr="00D64552">
        <w:rPr>
          <w:rFonts w:eastAsia="Calibri"/>
          <w:kern w:val="2"/>
          <w:sz w:val="24"/>
          <w:szCs w:val="24"/>
          <w:lang w:val="en-CA"/>
          <w14:ligatures w14:val="standardContextual"/>
        </w:rPr>
        <w:t>have to</w:t>
      </w:r>
      <w:proofErr w:type="gramEnd"/>
      <w:r w:rsidRPr="00D64552">
        <w:rPr>
          <w:rFonts w:eastAsia="Calibri"/>
          <w:kern w:val="2"/>
          <w:sz w:val="24"/>
          <w:szCs w:val="24"/>
          <w:lang w:val="en-CA"/>
          <w14:ligatures w14:val="standardContextual"/>
        </w:rPr>
        <w:t xml:space="preserve"> give a lot of credit for my tutelage to Sean Prentiss and Austin Bunn (two of my professors at GVSU), for both encouraging their students to experiment and take risks.</w:t>
      </w:r>
      <w:r w:rsidRPr="00D64552">
        <w:rPr>
          <w:rFonts w:ascii="Arial" w:eastAsia="Calibri" w:hAnsi="Arial" w:cs="Arial"/>
          <w:kern w:val="2"/>
          <w:lang w:val="en-CA"/>
          <w14:ligatures w14:val="standardContextual"/>
        </w:rPr>
        <w:t> </w:t>
      </w:r>
    </w:p>
    <w:p w14:paraId="0A197C41" w14:textId="77777777" w:rsidR="00D64552" w:rsidRPr="00D64552" w:rsidRDefault="00D64552" w:rsidP="00D64552">
      <w:pPr>
        <w:spacing w:line="240" w:lineRule="auto"/>
        <w:rPr>
          <w:rFonts w:eastAsia="Times New Roman"/>
          <w:sz w:val="24"/>
          <w:szCs w:val="24"/>
          <w:lang w:val="en-CA" w:eastAsia="en-CA"/>
        </w:rPr>
      </w:pPr>
      <w:r w:rsidRPr="00D64552">
        <w:rPr>
          <w:rFonts w:eastAsia="Times New Roman"/>
          <w:sz w:val="24"/>
          <w:szCs w:val="24"/>
          <w:lang w:val="en-CA" w:eastAsia="en-CA"/>
        </w:rPr>
        <w:t xml:space="preserve">I've always been a late bloomer, so my writing strengths took off in graduate school at Eastern Michigan University where I studied Rhetoric and Composition. Teaching writing myself allowed me to see student writing in abundance. I learned writing is dialogic, and talking about ideas makes them richer. I </w:t>
      </w:r>
      <w:proofErr w:type="gramStart"/>
      <w:r w:rsidRPr="00D64552">
        <w:rPr>
          <w:rFonts w:eastAsia="Times New Roman"/>
          <w:sz w:val="24"/>
          <w:szCs w:val="24"/>
          <w:lang w:val="en-CA" w:eastAsia="en-CA"/>
        </w:rPr>
        <w:t>have to</w:t>
      </w:r>
      <w:proofErr w:type="gramEnd"/>
      <w:r w:rsidRPr="00D64552">
        <w:rPr>
          <w:rFonts w:eastAsia="Times New Roman"/>
          <w:sz w:val="24"/>
          <w:szCs w:val="24"/>
          <w:lang w:val="en-CA" w:eastAsia="en-CA"/>
        </w:rPr>
        <w:t xml:space="preserve"> credit a lot of my analytical writing strength to my professor Derek Mueller and my sister, Meredith, both who helped me to say EXACTLY what I meant in a sentence. </w:t>
      </w:r>
    </w:p>
    <w:p w14:paraId="0EC07EF7" w14:textId="77777777" w:rsidR="00D64552" w:rsidRPr="00D64552" w:rsidRDefault="00D64552" w:rsidP="00D64552">
      <w:pPr>
        <w:spacing w:line="240" w:lineRule="auto"/>
        <w:rPr>
          <w:rFonts w:eastAsia="Times New Roman"/>
          <w:sz w:val="24"/>
          <w:szCs w:val="24"/>
          <w:lang w:val="en-CA" w:eastAsia="en-CA"/>
        </w:rPr>
      </w:pPr>
    </w:p>
    <w:p w14:paraId="09D389CC" w14:textId="77777777" w:rsidR="00D64552" w:rsidRPr="00D64552" w:rsidRDefault="00D64552" w:rsidP="00D64552">
      <w:pPr>
        <w:spacing w:line="240" w:lineRule="auto"/>
        <w:rPr>
          <w:rFonts w:eastAsia="Times New Roman"/>
          <w:sz w:val="24"/>
          <w:szCs w:val="24"/>
          <w:lang w:val="en-CA" w:eastAsia="en-CA"/>
        </w:rPr>
      </w:pPr>
      <w:r w:rsidRPr="00D64552">
        <w:rPr>
          <w:rFonts w:eastAsia="Times New Roman"/>
          <w:sz w:val="24"/>
          <w:szCs w:val="24"/>
          <w:lang w:val="en-CA" w:eastAsia="en-CA"/>
        </w:rPr>
        <w:t xml:space="preserve">I think I had to fail a lot </w:t>
      </w:r>
      <w:proofErr w:type="gramStart"/>
      <w:r w:rsidRPr="00D64552">
        <w:rPr>
          <w:rFonts w:eastAsia="Times New Roman"/>
          <w:sz w:val="24"/>
          <w:szCs w:val="24"/>
          <w:lang w:val="en-CA" w:eastAsia="en-CA"/>
        </w:rPr>
        <w:t>in order to</w:t>
      </w:r>
      <w:proofErr w:type="gramEnd"/>
      <w:r w:rsidRPr="00D64552">
        <w:rPr>
          <w:rFonts w:eastAsia="Times New Roman"/>
          <w:sz w:val="24"/>
          <w:szCs w:val="24"/>
          <w:lang w:val="en-CA" w:eastAsia="en-CA"/>
        </w:rPr>
        <w:t xml:space="preserve"> gain control over the prose you mentioned in this story. I still fail but that's part of the process. For this story specifically, I had a very different process than I normally do, since it's heavily influenced by Isaac Asimov's "The Last Question." If you haven't read it, I highly recommend it. I essentially took every scene as an outline and rewrote it while imitating his style. I was certain that science fiction fans would immediately get what I was doing, but the story quickly became its own thing, and the rest is history. </w:t>
      </w:r>
    </w:p>
    <w:p w14:paraId="135A1634" w14:textId="77777777" w:rsidR="00D64552" w:rsidRPr="00D64552" w:rsidRDefault="00D64552" w:rsidP="00D64552">
      <w:pPr>
        <w:spacing w:after="160" w:line="259" w:lineRule="auto"/>
        <w:rPr>
          <w:rFonts w:eastAsia="Calibri"/>
          <w:b/>
          <w:bCs/>
          <w:kern w:val="2"/>
          <w:sz w:val="24"/>
          <w:szCs w:val="24"/>
          <w:lang w:val="en-CA"/>
          <w14:ligatures w14:val="standardContextual"/>
        </w:rPr>
      </w:pPr>
    </w:p>
    <w:p w14:paraId="02127A1F" w14:textId="3EB7B136" w:rsidR="00D64552" w:rsidRPr="00D64552" w:rsidRDefault="00D64552" w:rsidP="00D64552">
      <w:pPr>
        <w:spacing w:after="160" w:line="259" w:lineRule="auto"/>
        <w:rPr>
          <w:rFonts w:eastAsia="Calibri"/>
          <w:i/>
          <w:iCs/>
          <w:kern w:val="2"/>
          <w:sz w:val="24"/>
          <w:szCs w:val="24"/>
          <w:lang w:val="en-CA"/>
          <w14:ligatures w14:val="standardContextual"/>
        </w:rPr>
      </w:pPr>
      <w:r w:rsidRPr="00D64552">
        <w:rPr>
          <w:rFonts w:eastAsia="Calibri"/>
          <w:b/>
          <w:bCs/>
          <w:kern w:val="2"/>
          <w:sz w:val="24"/>
          <w:szCs w:val="24"/>
          <w:lang w:val="en-CA"/>
          <w14:ligatures w14:val="standardContextual"/>
        </w:rPr>
        <w:t>JC:</w:t>
      </w:r>
      <w:r w:rsidRPr="00D64552">
        <w:rPr>
          <w:rFonts w:eastAsia="Calibri"/>
          <w:b/>
          <w:bCs/>
          <w:i/>
          <w:iCs/>
          <w:kern w:val="2"/>
          <w:sz w:val="24"/>
          <w:szCs w:val="24"/>
          <w:lang w:val="en-CA"/>
          <w14:ligatures w14:val="standardContextual"/>
        </w:rPr>
        <w:t xml:space="preserve"> </w:t>
      </w:r>
      <w:r w:rsidRPr="00D64552">
        <w:rPr>
          <w:rFonts w:eastAsia="Calibri"/>
          <w:i/>
          <w:iCs/>
          <w:kern w:val="2"/>
          <w:sz w:val="24"/>
          <w:szCs w:val="24"/>
          <w:lang w:val="en-CA"/>
          <w14:ligatures w14:val="standardContextual"/>
        </w:rPr>
        <w:t xml:space="preserve"> This is such a kind story, and, as I said above, there is such a sense of love within that it stuck out to me, and grabbed me, and made me experience emotion that I rarely see in writing (I feel that makes me sound emotionless or desensitized, but I do have emotions and latch on to them, I promise). I suppose my question is, and I mean this in the least offensive way I can muster, who hurt you? What taught you this sense of empathy?</w:t>
      </w:r>
    </w:p>
    <w:p w14:paraId="19E3B7B4" w14:textId="77777777" w:rsidR="00D64552" w:rsidRPr="00D64552" w:rsidRDefault="00D64552" w:rsidP="00D64552">
      <w:pPr>
        <w:spacing w:after="160" w:line="259" w:lineRule="auto"/>
        <w:rPr>
          <w:rFonts w:eastAsia="Times New Roman"/>
          <w:sz w:val="24"/>
          <w:szCs w:val="24"/>
          <w:lang w:val="en-CA" w:eastAsia="en-CA"/>
        </w:rPr>
      </w:pPr>
      <w:r w:rsidRPr="00D64552">
        <w:rPr>
          <w:rFonts w:eastAsia="Calibri"/>
          <w:b/>
          <w:bCs/>
          <w:kern w:val="2"/>
          <w:sz w:val="24"/>
          <w:szCs w:val="24"/>
          <w:lang w:val="en-CA"/>
          <w14:ligatures w14:val="standardContextual"/>
        </w:rPr>
        <w:t xml:space="preserve">JB: </w:t>
      </w:r>
      <w:r w:rsidRPr="00D64552">
        <w:rPr>
          <w:rFonts w:eastAsia="Calibri"/>
          <w:i/>
          <w:iCs/>
          <w:kern w:val="2"/>
          <w:sz w:val="24"/>
          <w:szCs w:val="24"/>
          <w:lang w:val="en-CA"/>
          <w14:ligatures w14:val="standardContextual"/>
        </w:rPr>
        <w:t xml:space="preserve"> </w:t>
      </w:r>
      <w:r w:rsidRPr="00D64552">
        <w:rPr>
          <w:rFonts w:eastAsia="Times New Roman"/>
          <w:sz w:val="24"/>
          <w:szCs w:val="24"/>
          <w:lang w:val="en-CA" w:eastAsia="en-CA"/>
        </w:rPr>
        <w:t>I don't mean to laugh at your question but "</w:t>
      </w:r>
      <w:proofErr w:type="spellStart"/>
      <w:r w:rsidRPr="00D64552">
        <w:rPr>
          <w:rFonts w:eastAsia="Times New Roman"/>
          <w:sz w:val="24"/>
          <w:szCs w:val="24"/>
          <w:lang w:val="en-CA" w:eastAsia="en-CA"/>
        </w:rPr>
        <w:t>haha</w:t>
      </w:r>
      <w:proofErr w:type="spellEnd"/>
      <w:r w:rsidRPr="00D64552">
        <w:rPr>
          <w:rFonts w:eastAsia="Times New Roman"/>
          <w:sz w:val="24"/>
          <w:szCs w:val="24"/>
          <w:lang w:val="en-CA" w:eastAsia="en-CA"/>
        </w:rPr>
        <w:t>." It reminds me of when one person is being a dick, and another character asks, "Who hurt you?" (essentially, "Why are you this way?") </w:t>
      </w:r>
    </w:p>
    <w:p w14:paraId="500B2FF6" w14:textId="77777777" w:rsidR="00D64552" w:rsidRPr="00D64552" w:rsidRDefault="00D64552" w:rsidP="00D64552">
      <w:pPr>
        <w:spacing w:line="240" w:lineRule="auto"/>
        <w:rPr>
          <w:rFonts w:eastAsia="Times New Roman"/>
          <w:sz w:val="24"/>
          <w:szCs w:val="24"/>
          <w:lang w:val="en-CA" w:eastAsia="en-CA"/>
        </w:rPr>
      </w:pPr>
      <w:r w:rsidRPr="00D64552">
        <w:rPr>
          <w:rFonts w:eastAsia="Times New Roman"/>
          <w:sz w:val="24"/>
          <w:szCs w:val="24"/>
          <w:lang w:val="en-CA" w:eastAsia="en-CA"/>
        </w:rPr>
        <w:t xml:space="preserve">I don't really want to discuss being hurt, but I will say that love is a tough business, so I've been hurt and have hurt others. Let's just say I disagree with the Modest Mouse lyric, "If life's not beautiful without the pain. Well, I'd just rather never-ever see beauty again." I think pain is good. It helps people to learn and grow. </w:t>
      </w:r>
      <w:proofErr w:type="gramStart"/>
      <w:r w:rsidRPr="00D64552">
        <w:rPr>
          <w:rFonts w:eastAsia="Times New Roman"/>
          <w:sz w:val="24"/>
          <w:szCs w:val="24"/>
          <w:lang w:val="en-CA" w:eastAsia="en-CA"/>
        </w:rPr>
        <w:t>So</w:t>
      </w:r>
      <w:proofErr w:type="gramEnd"/>
      <w:r w:rsidRPr="00D64552">
        <w:rPr>
          <w:rFonts w:eastAsia="Times New Roman"/>
          <w:sz w:val="24"/>
          <w:szCs w:val="24"/>
          <w:lang w:val="en-CA" w:eastAsia="en-CA"/>
        </w:rPr>
        <w:t xml:space="preserve"> we're clear (because of what is going on in the world right now) I'm talking about relationships and feelings, not war. </w:t>
      </w:r>
    </w:p>
    <w:p w14:paraId="583BCA5B" w14:textId="77777777" w:rsidR="00D64552" w:rsidRPr="00D64552" w:rsidRDefault="00D64552" w:rsidP="00D64552">
      <w:pPr>
        <w:spacing w:line="240" w:lineRule="auto"/>
        <w:rPr>
          <w:rFonts w:eastAsia="Times New Roman"/>
          <w:sz w:val="24"/>
          <w:szCs w:val="24"/>
          <w:lang w:val="en-CA" w:eastAsia="en-CA"/>
        </w:rPr>
      </w:pPr>
    </w:p>
    <w:p w14:paraId="08CEE4AC" w14:textId="77777777" w:rsidR="00D64552" w:rsidRPr="00D64552" w:rsidRDefault="00D64552" w:rsidP="00D64552">
      <w:pPr>
        <w:spacing w:line="240" w:lineRule="auto"/>
        <w:rPr>
          <w:rFonts w:eastAsia="Times New Roman"/>
          <w:sz w:val="24"/>
          <w:szCs w:val="24"/>
          <w:lang w:val="en-CA" w:eastAsia="en-CA"/>
        </w:rPr>
      </w:pPr>
      <w:r w:rsidRPr="00D64552">
        <w:rPr>
          <w:rFonts w:eastAsia="Calibri"/>
          <w:kern w:val="2"/>
          <w:sz w:val="24"/>
          <w:szCs w:val="24"/>
          <w:lang w:val="en-CA"/>
          <w14:ligatures w14:val="standardContextual"/>
        </w:rPr>
        <w:t xml:space="preserve">I've been very lucky to have lived such a good life thus far. I try to stay positive and positively affect those around me. I am so lucky to be with my wife, Amy, who is so lovely and kind; to have a loving and supportive family; to have such good friends; to teach students to whom I can give advice; and lastly to have such a good dog. To me, this story is a love letter to dogs, so I can't leave out </w:t>
      </w:r>
      <w:r w:rsidRPr="00D64552">
        <w:rPr>
          <w:rFonts w:eastAsia="Calibri"/>
          <w:i/>
          <w:iCs/>
          <w:kern w:val="2"/>
          <w:sz w:val="24"/>
          <w:szCs w:val="24"/>
          <w:lang w:val="en-CA"/>
          <w14:ligatures w14:val="standardContextual"/>
        </w:rPr>
        <w:t>my</w:t>
      </w:r>
      <w:r w:rsidRPr="00D64552">
        <w:rPr>
          <w:rFonts w:eastAsia="Calibri"/>
          <w:kern w:val="2"/>
          <w:sz w:val="24"/>
          <w:szCs w:val="24"/>
          <w:lang w:val="en-CA"/>
          <w14:ligatures w14:val="standardContextual"/>
        </w:rPr>
        <w:t xml:space="preserve"> dog. </w:t>
      </w:r>
    </w:p>
    <w:p w14:paraId="04274546" w14:textId="77777777" w:rsidR="00D64552" w:rsidRPr="00D64552" w:rsidRDefault="00D64552" w:rsidP="00D64552">
      <w:pPr>
        <w:spacing w:line="240" w:lineRule="auto"/>
        <w:rPr>
          <w:rFonts w:eastAsia="Times New Roman"/>
          <w:sz w:val="24"/>
          <w:szCs w:val="24"/>
          <w:lang w:val="en-CA" w:eastAsia="en-CA"/>
        </w:rPr>
      </w:pPr>
    </w:p>
    <w:p w14:paraId="7199370A" w14:textId="76FFA757" w:rsidR="00D64552" w:rsidRPr="00D64552" w:rsidRDefault="00D64552" w:rsidP="00D64552">
      <w:pPr>
        <w:spacing w:after="160" w:line="259" w:lineRule="auto"/>
        <w:rPr>
          <w:rFonts w:eastAsia="Calibri"/>
          <w:i/>
          <w:iCs/>
          <w:kern w:val="2"/>
          <w:sz w:val="24"/>
          <w:szCs w:val="24"/>
          <w:lang w:val="en-CA"/>
          <w14:ligatures w14:val="standardContextual"/>
        </w:rPr>
      </w:pPr>
      <w:r w:rsidRPr="00D64552">
        <w:rPr>
          <w:rFonts w:eastAsia="Calibri"/>
          <w:b/>
          <w:bCs/>
          <w:kern w:val="2"/>
          <w:sz w:val="24"/>
          <w:szCs w:val="24"/>
          <w:lang w:val="en-CA"/>
          <w14:ligatures w14:val="standardContextual"/>
        </w:rPr>
        <w:t>JC:</w:t>
      </w:r>
      <w:r w:rsidRPr="00D64552">
        <w:rPr>
          <w:rFonts w:eastAsia="Calibri"/>
          <w:b/>
          <w:bCs/>
          <w:i/>
          <w:iCs/>
          <w:kern w:val="2"/>
          <w:sz w:val="24"/>
          <w:szCs w:val="24"/>
          <w:lang w:val="en-CA"/>
          <w14:ligatures w14:val="standardContextual"/>
        </w:rPr>
        <w:t xml:space="preserve"> </w:t>
      </w:r>
      <w:r w:rsidRPr="00D64552">
        <w:rPr>
          <w:rFonts w:eastAsia="Calibri"/>
          <w:i/>
          <w:iCs/>
          <w:kern w:val="2"/>
          <w:sz w:val="24"/>
          <w:szCs w:val="24"/>
          <w:lang w:val="en-CA"/>
          <w14:ligatures w14:val="standardContextual"/>
        </w:rPr>
        <w:t xml:space="preserve"> What do you think while you take walks, if you take them, or stare out the window, if you stare? What do you think while you’re alone and have your mind to yourself? </w:t>
      </w:r>
    </w:p>
    <w:p w14:paraId="1DE165B5" w14:textId="77777777" w:rsidR="00D64552" w:rsidRPr="00D64552" w:rsidRDefault="00D64552" w:rsidP="00D64552">
      <w:pPr>
        <w:spacing w:after="160" w:line="259" w:lineRule="auto"/>
        <w:rPr>
          <w:rFonts w:eastAsia="Times New Roman"/>
          <w:sz w:val="24"/>
          <w:szCs w:val="24"/>
          <w:lang w:val="en-CA" w:eastAsia="en-CA"/>
        </w:rPr>
      </w:pPr>
      <w:r w:rsidRPr="00D64552">
        <w:rPr>
          <w:rFonts w:eastAsia="Calibri"/>
          <w:b/>
          <w:bCs/>
          <w:kern w:val="2"/>
          <w:sz w:val="24"/>
          <w:szCs w:val="24"/>
          <w:lang w:val="en-CA"/>
          <w14:ligatures w14:val="standardContextual"/>
        </w:rPr>
        <w:t xml:space="preserve">JB: </w:t>
      </w:r>
      <w:proofErr w:type="gramStart"/>
      <w:r w:rsidRPr="00D64552">
        <w:rPr>
          <w:rFonts w:eastAsia="Times New Roman"/>
          <w:sz w:val="24"/>
          <w:szCs w:val="24"/>
          <w:lang w:val="en-CA" w:eastAsia="en-CA"/>
        </w:rPr>
        <w:t>So</w:t>
      </w:r>
      <w:proofErr w:type="gramEnd"/>
      <w:r w:rsidRPr="00D64552">
        <w:rPr>
          <w:rFonts w:eastAsia="Times New Roman"/>
          <w:sz w:val="24"/>
          <w:szCs w:val="24"/>
          <w:lang w:val="en-CA" w:eastAsia="en-CA"/>
        </w:rPr>
        <w:t xml:space="preserve"> if I take walks, it's with Amy and my dog, Tali. Amy and I kind of just talk about our days. Tali doesn't talk at all. Anyway, I don't really think while I'm on a walk. I also don't really </w:t>
      </w:r>
      <w:r w:rsidRPr="00D64552">
        <w:rPr>
          <w:rFonts w:eastAsia="Times New Roman"/>
          <w:sz w:val="24"/>
          <w:szCs w:val="24"/>
          <w:lang w:val="en-CA" w:eastAsia="en-CA"/>
        </w:rPr>
        <w:lastRenderedPageBreak/>
        <w:t xml:space="preserve">stare out the window much. Maybe I'll see a squirrel and be like, "Hah, that's a cute squirrel. What If I chased it?" Fun fact: I remember, during post-college, some dude was talking </w:t>
      </w:r>
      <w:proofErr w:type="gramStart"/>
      <w:r w:rsidRPr="00D64552">
        <w:rPr>
          <w:rFonts w:eastAsia="Times New Roman"/>
          <w:sz w:val="24"/>
          <w:szCs w:val="24"/>
          <w:lang w:val="en-CA" w:eastAsia="en-CA"/>
        </w:rPr>
        <w:t>shit</w:t>
      </w:r>
      <w:proofErr w:type="gramEnd"/>
      <w:r w:rsidRPr="00D64552">
        <w:rPr>
          <w:rFonts w:eastAsia="Times New Roman"/>
          <w:sz w:val="24"/>
          <w:szCs w:val="24"/>
          <w:lang w:val="en-CA" w:eastAsia="en-CA"/>
        </w:rPr>
        <w:t xml:space="preserve"> about me to my girlfriend at the time, and he said he liked me, but that I was kind of like a golden retriever. Worst diss ever, I'm happy to be compared to a golden--</w:t>
      </w:r>
    </w:p>
    <w:p w14:paraId="6B0799F5" w14:textId="77777777" w:rsidR="00D64552" w:rsidRPr="00D64552" w:rsidRDefault="00D64552" w:rsidP="00D64552">
      <w:pPr>
        <w:spacing w:line="240" w:lineRule="auto"/>
        <w:rPr>
          <w:rFonts w:eastAsia="Times New Roman"/>
          <w:sz w:val="24"/>
          <w:szCs w:val="24"/>
          <w:lang w:val="en-CA" w:eastAsia="en-CA"/>
        </w:rPr>
      </w:pPr>
    </w:p>
    <w:p w14:paraId="1DAA379A" w14:textId="77777777" w:rsidR="00D64552" w:rsidRPr="00D64552" w:rsidRDefault="00D64552" w:rsidP="00D64552">
      <w:pPr>
        <w:spacing w:line="240" w:lineRule="auto"/>
        <w:rPr>
          <w:rFonts w:eastAsia="Times New Roman"/>
          <w:sz w:val="24"/>
          <w:szCs w:val="24"/>
          <w:lang w:val="en-CA" w:eastAsia="en-CA"/>
        </w:rPr>
      </w:pPr>
      <w:r w:rsidRPr="00D64552">
        <w:rPr>
          <w:rFonts w:eastAsia="Times New Roman"/>
          <w:sz w:val="24"/>
          <w:szCs w:val="24"/>
          <w:lang w:val="en-CA" w:eastAsia="en-CA"/>
        </w:rPr>
        <w:t>"--</w:t>
      </w:r>
      <w:proofErr w:type="gramStart"/>
      <w:r w:rsidRPr="00D64552">
        <w:rPr>
          <w:rFonts w:eastAsia="Times New Roman"/>
          <w:sz w:val="24"/>
          <w:szCs w:val="24"/>
          <w:lang w:val="en-CA" w:eastAsia="en-CA"/>
        </w:rPr>
        <w:t>Squirrel!--</w:t>
      </w:r>
      <w:proofErr w:type="gramEnd"/>
      <w:r w:rsidRPr="00D64552">
        <w:rPr>
          <w:rFonts w:eastAsia="Times New Roman"/>
          <w:sz w:val="24"/>
          <w:szCs w:val="24"/>
          <w:lang w:val="en-CA" w:eastAsia="en-CA"/>
        </w:rPr>
        <w:t>"  </w:t>
      </w:r>
    </w:p>
    <w:p w14:paraId="2623E27E" w14:textId="77777777" w:rsidR="00D64552" w:rsidRPr="00D64552" w:rsidRDefault="00D64552" w:rsidP="00D64552">
      <w:pPr>
        <w:spacing w:line="240" w:lineRule="auto"/>
        <w:rPr>
          <w:rFonts w:eastAsia="Times New Roman"/>
          <w:sz w:val="24"/>
          <w:szCs w:val="24"/>
          <w:lang w:val="en-CA" w:eastAsia="en-CA"/>
        </w:rPr>
      </w:pPr>
    </w:p>
    <w:p w14:paraId="49B4C38E" w14:textId="77777777" w:rsidR="00D64552" w:rsidRPr="00D64552" w:rsidRDefault="00D64552" w:rsidP="00D64552">
      <w:pPr>
        <w:spacing w:line="240" w:lineRule="auto"/>
        <w:rPr>
          <w:rFonts w:eastAsia="Times New Roman"/>
          <w:sz w:val="24"/>
          <w:szCs w:val="24"/>
          <w:lang w:val="en-CA" w:eastAsia="en-CA"/>
        </w:rPr>
      </w:pPr>
      <w:r w:rsidRPr="00D64552">
        <w:rPr>
          <w:rFonts w:eastAsia="Times New Roman"/>
          <w:sz w:val="24"/>
          <w:szCs w:val="24"/>
          <w:lang w:val="en-CA" w:eastAsia="en-CA"/>
        </w:rPr>
        <w:t>Anyway, I work a lot, so if I do get time to pause, I try to think of human situations that would be weird for robots. I'm working on a robot collection right now, so currently, that's my train of thought. </w:t>
      </w:r>
    </w:p>
    <w:p w14:paraId="36BEF8E0" w14:textId="77777777" w:rsidR="00D64552" w:rsidRPr="00D64552" w:rsidRDefault="00D64552" w:rsidP="00D64552">
      <w:pPr>
        <w:spacing w:after="160" w:line="259" w:lineRule="auto"/>
        <w:rPr>
          <w:rFonts w:eastAsia="Calibri"/>
          <w:kern w:val="2"/>
          <w:sz w:val="24"/>
          <w:szCs w:val="24"/>
          <w:lang w:val="en-CA"/>
          <w14:ligatures w14:val="standardContextual"/>
        </w:rPr>
      </w:pPr>
    </w:p>
    <w:p w14:paraId="575E7E7E" w14:textId="1804AF0D" w:rsidR="00D64552" w:rsidRPr="00D64552" w:rsidRDefault="00D64552" w:rsidP="00D64552">
      <w:pPr>
        <w:spacing w:after="160" w:line="259" w:lineRule="auto"/>
        <w:rPr>
          <w:rFonts w:eastAsia="Calibri"/>
          <w:i/>
          <w:iCs/>
          <w:kern w:val="2"/>
          <w:sz w:val="24"/>
          <w:szCs w:val="24"/>
          <w:lang w:val="en-CA"/>
          <w14:ligatures w14:val="standardContextual"/>
        </w:rPr>
      </w:pPr>
      <w:r w:rsidRPr="00D64552">
        <w:rPr>
          <w:rFonts w:eastAsia="Calibri"/>
          <w:b/>
          <w:bCs/>
          <w:kern w:val="2"/>
          <w:sz w:val="24"/>
          <w:szCs w:val="24"/>
          <w:lang w:val="en-CA"/>
          <w14:ligatures w14:val="standardContextual"/>
        </w:rPr>
        <w:t>JC:</w:t>
      </w:r>
      <w:r w:rsidRPr="00D64552">
        <w:rPr>
          <w:rFonts w:eastAsia="Calibri"/>
          <w:b/>
          <w:bCs/>
          <w:i/>
          <w:iCs/>
          <w:kern w:val="2"/>
          <w:sz w:val="24"/>
          <w:szCs w:val="24"/>
          <w:lang w:val="en-CA"/>
          <w14:ligatures w14:val="standardContextual"/>
        </w:rPr>
        <w:t xml:space="preserve"> </w:t>
      </w:r>
      <w:r w:rsidRPr="00D64552">
        <w:rPr>
          <w:rFonts w:eastAsia="Calibri"/>
          <w:i/>
          <w:iCs/>
          <w:kern w:val="2"/>
          <w:sz w:val="24"/>
          <w:szCs w:val="24"/>
          <w:lang w:val="en-CA"/>
          <w14:ligatures w14:val="standardContextual"/>
        </w:rPr>
        <w:t xml:space="preserve"> Your story has such a fine grounding in realism that it is almost impossible to not see the parts of science fiction that is permeated throughout. How do you reconcile absurdity with reality? </w:t>
      </w:r>
    </w:p>
    <w:p w14:paraId="5F278ECC" w14:textId="77777777" w:rsidR="00D64552" w:rsidRPr="00D64552" w:rsidRDefault="00D64552" w:rsidP="00D64552">
      <w:pPr>
        <w:spacing w:after="160" w:line="259" w:lineRule="auto"/>
        <w:rPr>
          <w:rFonts w:eastAsia="Times New Roman"/>
          <w:sz w:val="24"/>
          <w:szCs w:val="24"/>
          <w:lang w:val="en-CA" w:eastAsia="en-CA"/>
        </w:rPr>
      </w:pPr>
      <w:r w:rsidRPr="00D64552">
        <w:rPr>
          <w:rFonts w:eastAsia="Calibri"/>
          <w:b/>
          <w:bCs/>
          <w:kern w:val="2"/>
          <w:sz w:val="24"/>
          <w:szCs w:val="24"/>
          <w:lang w:val="en-CA"/>
          <w14:ligatures w14:val="standardContextual"/>
        </w:rPr>
        <w:t xml:space="preserve">JB: </w:t>
      </w:r>
      <w:r w:rsidRPr="00D64552">
        <w:rPr>
          <w:rFonts w:eastAsia="Times New Roman"/>
          <w:sz w:val="24"/>
          <w:szCs w:val="24"/>
          <w:lang w:val="en-CA" w:eastAsia="en-CA"/>
        </w:rPr>
        <w:t xml:space="preserve">Hmm. Good question. Reality is absurd, though. I mean, billionaires are challenging each other to MMA fights. For this story, I recognized that the subject was completely absurd, but with any sci-fi or fantasy, realism must be deeply rooted. World-building 101 is all about what makes your world </w:t>
      </w:r>
      <w:r w:rsidRPr="00D64552">
        <w:rPr>
          <w:rFonts w:eastAsia="Times New Roman"/>
          <w:i/>
          <w:iCs/>
          <w:sz w:val="24"/>
          <w:szCs w:val="24"/>
          <w:lang w:val="en-CA" w:eastAsia="en-CA"/>
        </w:rPr>
        <w:t>ordinary</w:t>
      </w:r>
      <w:r w:rsidRPr="00D64552">
        <w:rPr>
          <w:rFonts w:eastAsia="Times New Roman"/>
          <w:sz w:val="24"/>
          <w:szCs w:val="24"/>
          <w:lang w:val="en-CA" w:eastAsia="en-CA"/>
        </w:rPr>
        <w:t>, and once that is established, you cannot change it in later acts. It will have your audience asking questions like, "Huh? What?"</w:t>
      </w:r>
    </w:p>
    <w:p w14:paraId="0B9E1EF3" w14:textId="77777777" w:rsidR="00D64552" w:rsidRPr="00D64552" w:rsidRDefault="00D64552" w:rsidP="00D64552">
      <w:pPr>
        <w:spacing w:line="240" w:lineRule="auto"/>
        <w:rPr>
          <w:rFonts w:eastAsia="Times New Roman"/>
          <w:sz w:val="24"/>
          <w:szCs w:val="24"/>
          <w:lang w:val="en-CA" w:eastAsia="en-CA"/>
        </w:rPr>
      </w:pPr>
    </w:p>
    <w:p w14:paraId="4C1606E6" w14:textId="77777777" w:rsidR="00D64552" w:rsidRPr="00D64552" w:rsidRDefault="00D64552" w:rsidP="00D64552">
      <w:pPr>
        <w:spacing w:line="240" w:lineRule="auto"/>
        <w:rPr>
          <w:rFonts w:eastAsia="Times New Roman"/>
          <w:sz w:val="24"/>
          <w:szCs w:val="24"/>
          <w:lang w:val="en-CA" w:eastAsia="en-CA"/>
        </w:rPr>
      </w:pPr>
      <w:r w:rsidRPr="00D64552">
        <w:rPr>
          <w:rFonts w:eastAsia="Times New Roman"/>
          <w:sz w:val="24"/>
          <w:szCs w:val="24"/>
          <w:lang w:val="en-CA" w:eastAsia="en-CA"/>
        </w:rPr>
        <w:t xml:space="preserve">Case in point: I remember when S7, E6 of Game of Thrones (the one where they capture the zombie beyond the wall) came out and people were discussing the travel time of dragons. One main argument was, "You are discussing dragons! It's not </w:t>
      </w:r>
      <w:proofErr w:type="gramStart"/>
      <w:r w:rsidRPr="00D64552">
        <w:rPr>
          <w:rFonts w:eastAsia="Times New Roman"/>
          <w:sz w:val="24"/>
          <w:szCs w:val="24"/>
          <w:lang w:val="en-CA" w:eastAsia="en-CA"/>
        </w:rPr>
        <w:t>rooted in reality</w:t>
      </w:r>
      <w:proofErr w:type="gramEnd"/>
      <w:r w:rsidRPr="00D64552">
        <w:rPr>
          <w:rFonts w:eastAsia="Times New Roman"/>
          <w:sz w:val="24"/>
          <w:szCs w:val="24"/>
          <w:lang w:val="en-CA" w:eastAsia="en-CA"/>
        </w:rPr>
        <w:t>. Case closed, idiots!" I couldn't believe that this was a mainstream defense of the terrible writing and decision-making the show was soon to be known for. You can never allow your audience to be taken out of the moment by something illogical or contradictory to the established rules of the world. The rushed final two seasons were nothing short of a betrayal of their established world, which was once hailed for being a more realistic fantasy series. But I digress...</w:t>
      </w:r>
    </w:p>
    <w:p w14:paraId="04138F5B" w14:textId="77777777" w:rsidR="00D64552" w:rsidRPr="00D64552" w:rsidRDefault="00D64552" w:rsidP="00D64552">
      <w:pPr>
        <w:spacing w:after="160" w:line="259" w:lineRule="auto"/>
        <w:rPr>
          <w:rFonts w:eastAsia="Calibri"/>
          <w:b/>
          <w:bCs/>
          <w:kern w:val="2"/>
          <w:sz w:val="24"/>
          <w:szCs w:val="24"/>
          <w:lang w:val="en-CA"/>
          <w14:ligatures w14:val="standardContextual"/>
        </w:rPr>
      </w:pPr>
    </w:p>
    <w:p w14:paraId="7D6F5BD0" w14:textId="7F91B82F" w:rsidR="00D64552" w:rsidRPr="00D64552" w:rsidRDefault="00D64552" w:rsidP="00D64552">
      <w:pPr>
        <w:spacing w:after="160" w:line="259" w:lineRule="auto"/>
        <w:rPr>
          <w:rFonts w:eastAsia="Calibri"/>
          <w:i/>
          <w:iCs/>
          <w:kern w:val="2"/>
          <w:sz w:val="24"/>
          <w:szCs w:val="24"/>
          <w:lang w:val="en-CA"/>
          <w14:ligatures w14:val="standardContextual"/>
        </w:rPr>
      </w:pPr>
      <w:r w:rsidRPr="00D64552">
        <w:rPr>
          <w:rFonts w:eastAsia="Calibri"/>
          <w:b/>
          <w:bCs/>
          <w:kern w:val="2"/>
          <w:sz w:val="24"/>
          <w:szCs w:val="24"/>
          <w:lang w:val="en-CA"/>
          <w14:ligatures w14:val="standardContextual"/>
        </w:rPr>
        <w:t>JC:</w:t>
      </w:r>
      <w:r w:rsidRPr="00D64552">
        <w:rPr>
          <w:rFonts w:eastAsia="Calibri"/>
          <w:b/>
          <w:bCs/>
          <w:i/>
          <w:iCs/>
          <w:kern w:val="2"/>
          <w:sz w:val="24"/>
          <w:szCs w:val="24"/>
          <w:lang w:val="en-CA"/>
          <w14:ligatures w14:val="standardContextual"/>
        </w:rPr>
        <w:t xml:space="preserve"> </w:t>
      </w:r>
      <w:r w:rsidRPr="00D64552">
        <w:rPr>
          <w:rFonts w:eastAsia="Calibri"/>
          <w:i/>
          <w:iCs/>
          <w:kern w:val="2"/>
          <w:sz w:val="24"/>
          <w:szCs w:val="24"/>
          <w:lang w:val="en-CA"/>
          <w14:ligatures w14:val="standardContextual"/>
        </w:rPr>
        <w:t xml:space="preserve"> Lastly, and I always make my last questions ridiculous, would you rather be a butterfly or a moth? Alligator or a crocodile? Siberia or Antarctica?</w:t>
      </w:r>
    </w:p>
    <w:p w14:paraId="34223EE3" w14:textId="77777777" w:rsidR="00D64552" w:rsidRPr="00D64552" w:rsidRDefault="00D64552" w:rsidP="00D64552">
      <w:pPr>
        <w:spacing w:after="160" w:line="259" w:lineRule="auto"/>
        <w:rPr>
          <w:rFonts w:eastAsia="Times New Roman"/>
          <w:sz w:val="24"/>
          <w:szCs w:val="24"/>
          <w:lang w:val="en-CA" w:eastAsia="en-CA"/>
        </w:rPr>
      </w:pPr>
      <w:r w:rsidRPr="00D64552">
        <w:rPr>
          <w:rFonts w:eastAsia="Calibri"/>
          <w:b/>
          <w:bCs/>
          <w:kern w:val="2"/>
          <w:sz w:val="24"/>
          <w:szCs w:val="24"/>
          <w:lang w:val="en-CA"/>
          <w14:ligatures w14:val="standardContextual"/>
        </w:rPr>
        <w:t xml:space="preserve">JB: </w:t>
      </w:r>
      <w:r w:rsidRPr="00D64552">
        <w:rPr>
          <w:rFonts w:eastAsia="Times New Roman"/>
          <w:sz w:val="24"/>
          <w:szCs w:val="24"/>
          <w:lang w:val="en-CA" w:eastAsia="en-CA"/>
        </w:rPr>
        <w:t>Butterfly: They are more social. Gator: They are more chill. Siberia: It rolls off the tongue better.</w:t>
      </w:r>
      <w:r w:rsidRPr="00D64552">
        <w:rPr>
          <w:rFonts w:ascii="Arial" w:eastAsia="Times New Roman" w:hAnsi="Arial" w:cs="Arial"/>
          <w:sz w:val="24"/>
          <w:szCs w:val="24"/>
          <w:lang w:val="en-CA" w:eastAsia="en-CA"/>
        </w:rPr>
        <w:t> </w:t>
      </w:r>
    </w:p>
    <w:p w14:paraId="20D35BEA" w14:textId="77777777" w:rsidR="00D64552" w:rsidRPr="00D64552" w:rsidRDefault="00D64552" w:rsidP="00D64552">
      <w:pPr>
        <w:spacing w:line="240" w:lineRule="auto"/>
        <w:rPr>
          <w:rFonts w:eastAsia="Times New Roman"/>
          <w:sz w:val="24"/>
          <w:szCs w:val="24"/>
          <w:lang w:val="en-CA" w:eastAsia="en-CA"/>
        </w:rPr>
      </w:pPr>
    </w:p>
    <w:p w14:paraId="6779E47D" w14:textId="77777777" w:rsidR="00D64552" w:rsidRPr="00D64552" w:rsidRDefault="00D64552" w:rsidP="00D64552">
      <w:pPr>
        <w:spacing w:after="160" w:line="259" w:lineRule="auto"/>
        <w:rPr>
          <w:rFonts w:eastAsia="Calibri"/>
          <w:i/>
          <w:iCs/>
          <w:kern w:val="2"/>
          <w:sz w:val="24"/>
          <w:szCs w:val="24"/>
          <w:lang w:val="en-CA"/>
          <w14:ligatures w14:val="standardContextual"/>
        </w:rPr>
      </w:pPr>
      <w:r w:rsidRPr="00D64552">
        <w:rPr>
          <w:rFonts w:eastAsia="Calibri"/>
          <w:i/>
          <w:iCs/>
          <w:kern w:val="2"/>
          <w:sz w:val="24"/>
          <w:szCs w:val="24"/>
          <w:lang w:val="en-CA"/>
          <w14:ligatures w14:val="standardContextual"/>
        </w:rPr>
        <w:t>Well, Jared, it’s been a blast—short but a blast. I truly thank you for your time and your responses and your story. I think this is a special issue and I appreciate you contributing and allowing us to read your work and I am glad that you are a part of it.</w:t>
      </w:r>
    </w:p>
    <w:p w14:paraId="4A3F905D" w14:textId="77777777" w:rsidR="00D64552" w:rsidRPr="00D64552" w:rsidRDefault="00D64552" w:rsidP="00D64552">
      <w:pPr>
        <w:spacing w:after="160" w:line="259" w:lineRule="auto"/>
        <w:rPr>
          <w:rFonts w:eastAsia="Calibri"/>
          <w:i/>
          <w:iCs/>
          <w:kern w:val="2"/>
          <w:sz w:val="24"/>
          <w:szCs w:val="24"/>
          <w:lang w:val="en-CA"/>
          <w14:ligatures w14:val="standardContextual"/>
        </w:rPr>
      </w:pPr>
      <w:r w:rsidRPr="00D64552">
        <w:rPr>
          <w:rFonts w:eastAsia="Calibri"/>
          <w:i/>
          <w:iCs/>
          <w:kern w:val="2"/>
          <w:sz w:val="24"/>
          <w:szCs w:val="24"/>
          <w:lang w:val="en-CA"/>
          <w14:ligatures w14:val="standardContextual"/>
        </w:rPr>
        <w:t xml:space="preserve"> Joey </w:t>
      </w:r>
    </w:p>
    <w:sectPr w:rsidR="00D64552" w:rsidRPr="00D64552" w:rsidSect="00BC305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B05A2" w14:textId="77777777" w:rsidR="00384815" w:rsidRDefault="00384815">
      <w:r>
        <w:separator/>
      </w:r>
    </w:p>
  </w:endnote>
  <w:endnote w:type="continuationSeparator" w:id="0">
    <w:p w14:paraId="605951B8" w14:textId="77777777" w:rsidR="00384815" w:rsidRDefault="0038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A7C7" w14:textId="77777777" w:rsidR="0033644E" w:rsidRDefault="00336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FFE4C" w14:textId="77777777" w:rsidR="0033644E" w:rsidRDefault="003364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2EB2" w14:textId="77777777" w:rsidR="0033644E" w:rsidRDefault="00336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17B8" w14:textId="77777777" w:rsidR="00384815" w:rsidRDefault="00384815">
      <w:r>
        <w:separator/>
      </w:r>
    </w:p>
  </w:footnote>
  <w:footnote w:type="continuationSeparator" w:id="0">
    <w:p w14:paraId="35FF607B" w14:textId="77777777" w:rsidR="00384815" w:rsidRDefault="00384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269E9" w14:textId="77777777" w:rsidR="0033644E" w:rsidRDefault="00336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919070"/>
      <w:docPartObj>
        <w:docPartGallery w:val="Page Numbers (Top of Page)"/>
        <w:docPartUnique/>
      </w:docPartObj>
    </w:sdtPr>
    <w:sdtEndPr>
      <w:rPr>
        <w:noProof/>
      </w:rPr>
    </w:sdtEndPr>
    <w:sdtContent>
      <w:p w14:paraId="3EFE128B" w14:textId="6D54A863" w:rsidR="0033644E" w:rsidRDefault="0033644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80D0DC9" w14:textId="77777777" w:rsidR="0033644E" w:rsidRDefault="00336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C9CE" w14:textId="77777777" w:rsidR="0033644E" w:rsidRDefault="00336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E460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67B7B"/>
    <w:multiLevelType w:val="multilevel"/>
    <w:tmpl w:val="00C8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7054E"/>
    <w:multiLevelType w:val="hybridMultilevel"/>
    <w:tmpl w:val="6854FE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FFF53B7"/>
    <w:multiLevelType w:val="hybridMultilevel"/>
    <w:tmpl w:val="D3FC1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075897"/>
    <w:multiLevelType w:val="multilevel"/>
    <w:tmpl w:val="B07C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470B7"/>
    <w:multiLevelType w:val="multilevel"/>
    <w:tmpl w:val="B92A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4B1E8D"/>
    <w:multiLevelType w:val="multilevel"/>
    <w:tmpl w:val="6958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F571E0"/>
    <w:multiLevelType w:val="multilevel"/>
    <w:tmpl w:val="F1AC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316245"/>
    <w:multiLevelType w:val="multilevel"/>
    <w:tmpl w:val="5D68E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BC39A8"/>
    <w:multiLevelType w:val="multilevel"/>
    <w:tmpl w:val="40D6D04C"/>
    <w:styleLink w:val="List0"/>
    <w:lvl w:ilvl="0">
      <w:start w:val="1"/>
      <w:numFmt w:val="decimal"/>
      <w:lvlText w:val="%1."/>
      <w:lvlJc w:val="left"/>
      <w:pPr>
        <w:tabs>
          <w:tab w:val="num" w:pos="2220"/>
        </w:tabs>
        <w:ind w:left="2220" w:hanging="420"/>
      </w:pPr>
      <w:rPr>
        <w:position w:val="0"/>
      </w:rPr>
    </w:lvl>
    <w:lvl w:ilvl="1">
      <w:start w:val="1"/>
      <w:numFmt w:val="lowerLetter"/>
      <w:lvlText w:val="%2."/>
      <w:lvlJc w:val="left"/>
      <w:pPr>
        <w:tabs>
          <w:tab w:val="num" w:pos="2580"/>
        </w:tabs>
        <w:ind w:left="2580" w:hanging="420"/>
      </w:pPr>
      <w:rPr>
        <w:position w:val="0"/>
      </w:rPr>
    </w:lvl>
    <w:lvl w:ilvl="2">
      <w:start w:val="1"/>
      <w:numFmt w:val="lowerRoman"/>
      <w:lvlText w:val="%3."/>
      <w:lvlJc w:val="left"/>
      <w:pPr>
        <w:tabs>
          <w:tab w:val="num" w:pos="2940"/>
        </w:tabs>
        <w:ind w:left="2940" w:hanging="420"/>
      </w:pPr>
      <w:rPr>
        <w:position w:val="0"/>
      </w:rPr>
    </w:lvl>
    <w:lvl w:ilvl="3">
      <w:start w:val="1"/>
      <w:numFmt w:val="decimal"/>
      <w:lvlText w:val="%4."/>
      <w:lvlJc w:val="left"/>
      <w:pPr>
        <w:tabs>
          <w:tab w:val="num" w:pos="3300"/>
        </w:tabs>
        <w:ind w:left="3300" w:hanging="420"/>
      </w:pPr>
      <w:rPr>
        <w:position w:val="0"/>
      </w:rPr>
    </w:lvl>
    <w:lvl w:ilvl="4">
      <w:start w:val="1"/>
      <w:numFmt w:val="lowerLetter"/>
      <w:lvlText w:val="%5."/>
      <w:lvlJc w:val="left"/>
      <w:pPr>
        <w:tabs>
          <w:tab w:val="num" w:pos="3660"/>
        </w:tabs>
        <w:ind w:left="3660" w:hanging="420"/>
      </w:pPr>
      <w:rPr>
        <w:position w:val="0"/>
      </w:rPr>
    </w:lvl>
    <w:lvl w:ilvl="5">
      <w:start w:val="1"/>
      <w:numFmt w:val="lowerRoman"/>
      <w:lvlText w:val="%6."/>
      <w:lvlJc w:val="left"/>
      <w:pPr>
        <w:tabs>
          <w:tab w:val="num" w:pos="4020"/>
        </w:tabs>
        <w:ind w:left="4020" w:hanging="420"/>
      </w:pPr>
      <w:rPr>
        <w:position w:val="0"/>
      </w:rPr>
    </w:lvl>
    <w:lvl w:ilvl="6">
      <w:start w:val="1"/>
      <w:numFmt w:val="decimal"/>
      <w:lvlText w:val="%7."/>
      <w:lvlJc w:val="left"/>
      <w:pPr>
        <w:tabs>
          <w:tab w:val="num" w:pos="4380"/>
        </w:tabs>
        <w:ind w:left="4380" w:hanging="420"/>
      </w:pPr>
      <w:rPr>
        <w:position w:val="0"/>
      </w:rPr>
    </w:lvl>
    <w:lvl w:ilvl="7">
      <w:start w:val="1"/>
      <w:numFmt w:val="lowerLetter"/>
      <w:lvlText w:val="%8."/>
      <w:lvlJc w:val="left"/>
      <w:pPr>
        <w:tabs>
          <w:tab w:val="num" w:pos="4740"/>
        </w:tabs>
        <w:ind w:left="4740" w:hanging="420"/>
      </w:pPr>
      <w:rPr>
        <w:position w:val="0"/>
      </w:rPr>
    </w:lvl>
    <w:lvl w:ilvl="8">
      <w:start w:val="1"/>
      <w:numFmt w:val="lowerRoman"/>
      <w:lvlText w:val="%9."/>
      <w:lvlJc w:val="left"/>
      <w:pPr>
        <w:tabs>
          <w:tab w:val="num" w:pos="5100"/>
        </w:tabs>
        <w:ind w:left="5100" w:hanging="420"/>
      </w:pPr>
      <w:rPr>
        <w:position w:val="0"/>
      </w:rPr>
    </w:lvl>
  </w:abstractNum>
  <w:abstractNum w:abstractNumId="25"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0431AD"/>
    <w:multiLevelType w:val="multilevel"/>
    <w:tmpl w:val="CE2C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9C8485F"/>
    <w:multiLevelType w:val="multilevel"/>
    <w:tmpl w:val="47EE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F765EB"/>
    <w:multiLevelType w:val="multilevel"/>
    <w:tmpl w:val="784A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E310E8"/>
    <w:multiLevelType w:val="multilevel"/>
    <w:tmpl w:val="9E98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503E3C"/>
    <w:multiLevelType w:val="multilevel"/>
    <w:tmpl w:val="AADE7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34E78AA"/>
    <w:multiLevelType w:val="multilevel"/>
    <w:tmpl w:val="C2E2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3118A"/>
    <w:multiLevelType w:val="multilevel"/>
    <w:tmpl w:val="35AC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8221F4"/>
    <w:multiLevelType w:val="multilevel"/>
    <w:tmpl w:val="813C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6E0A59"/>
    <w:multiLevelType w:val="multilevel"/>
    <w:tmpl w:val="34B44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0B1258"/>
    <w:multiLevelType w:val="multilevel"/>
    <w:tmpl w:val="F0022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FE2591"/>
    <w:multiLevelType w:val="hybridMultilevel"/>
    <w:tmpl w:val="30D602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633CB6"/>
    <w:multiLevelType w:val="multilevel"/>
    <w:tmpl w:val="BEB6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337852">
    <w:abstractNumId w:val="33"/>
  </w:num>
  <w:num w:numId="2" w16cid:durableId="877887370">
    <w:abstractNumId w:val="14"/>
  </w:num>
  <w:num w:numId="3" w16cid:durableId="1780560516">
    <w:abstractNumId w:val="11"/>
  </w:num>
  <w:num w:numId="4" w16cid:durableId="1921020566">
    <w:abstractNumId w:val="37"/>
  </w:num>
  <w:num w:numId="5" w16cid:durableId="2116245554">
    <w:abstractNumId w:val="17"/>
  </w:num>
  <w:num w:numId="6" w16cid:durableId="1025911410">
    <w:abstractNumId w:val="25"/>
  </w:num>
  <w:num w:numId="7" w16cid:durableId="608656889">
    <w:abstractNumId w:val="28"/>
  </w:num>
  <w:num w:numId="8" w16cid:durableId="343363676">
    <w:abstractNumId w:val="9"/>
  </w:num>
  <w:num w:numId="9" w16cid:durableId="1341811974">
    <w:abstractNumId w:val="7"/>
  </w:num>
  <w:num w:numId="10" w16cid:durableId="57439396">
    <w:abstractNumId w:val="6"/>
  </w:num>
  <w:num w:numId="11" w16cid:durableId="410547385">
    <w:abstractNumId w:val="5"/>
  </w:num>
  <w:num w:numId="12" w16cid:durableId="1861582050">
    <w:abstractNumId w:val="4"/>
  </w:num>
  <w:num w:numId="13" w16cid:durableId="1306738200">
    <w:abstractNumId w:val="8"/>
  </w:num>
  <w:num w:numId="14" w16cid:durableId="1495876330">
    <w:abstractNumId w:val="3"/>
  </w:num>
  <w:num w:numId="15" w16cid:durableId="2008903959">
    <w:abstractNumId w:val="2"/>
  </w:num>
  <w:num w:numId="16" w16cid:durableId="1119838827">
    <w:abstractNumId w:val="1"/>
  </w:num>
  <w:num w:numId="17" w16cid:durableId="1831825145">
    <w:abstractNumId w:val="0"/>
  </w:num>
  <w:num w:numId="18" w16cid:durableId="1904870195">
    <w:abstractNumId w:val="18"/>
  </w:num>
  <w:num w:numId="19" w16cid:durableId="1410693221">
    <w:abstractNumId w:val="21"/>
  </w:num>
  <w:num w:numId="20" w16cid:durableId="1862888595">
    <w:abstractNumId w:val="34"/>
  </w:num>
  <w:num w:numId="21" w16cid:durableId="2037076573">
    <w:abstractNumId w:val="26"/>
  </w:num>
  <w:num w:numId="22" w16cid:durableId="391393032">
    <w:abstractNumId w:val="13"/>
  </w:num>
  <w:num w:numId="23" w16cid:durableId="1815679091">
    <w:abstractNumId w:val="42"/>
  </w:num>
  <w:num w:numId="24" w16cid:durableId="794981758">
    <w:abstractNumId w:val="27"/>
  </w:num>
  <w:num w:numId="25" w16cid:durableId="757868449">
    <w:abstractNumId w:val="19"/>
  </w:num>
  <w:num w:numId="26" w16cid:durableId="654653092">
    <w:abstractNumId w:val="32"/>
  </w:num>
  <w:num w:numId="27" w16cid:durableId="1008294112">
    <w:abstractNumId w:val="10"/>
  </w:num>
  <w:num w:numId="28" w16cid:durableId="819610952">
    <w:abstractNumId w:val="36"/>
  </w:num>
  <w:num w:numId="29" w16cid:durableId="742024797">
    <w:abstractNumId w:val="29"/>
  </w:num>
  <w:num w:numId="30" w16cid:durableId="119996708">
    <w:abstractNumId w:val="22"/>
  </w:num>
  <w:num w:numId="31" w16cid:durableId="1452671009">
    <w:abstractNumId w:val="31"/>
  </w:num>
  <w:num w:numId="32" w16cid:durableId="1639141863">
    <w:abstractNumId w:val="12"/>
  </w:num>
  <w:num w:numId="33" w16cid:durableId="1086994425">
    <w:abstractNumId w:val="24"/>
  </w:num>
  <w:num w:numId="34" w16cid:durableId="12542415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25773137">
    <w:abstractNumId w:val="15"/>
  </w:num>
  <w:num w:numId="36" w16cid:durableId="1488785697">
    <w:abstractNumId w:val="43"/>
  </w:num>
  <w:num w:numId="37" w16cid:durableId="1670862488">
    <w:abstractNumId w:val="23"/>
  </w:num>
  <w:num w:numId="38" w16cid:durableId="1406951248">
    <w:abstractNumId w:val="35"/>
  </w:num>
  <w:num w:numId="39" w16cid:durableId="1235312989">
    <w:abstractNumId w:val="41"/>
  </w:num>
  <w:num w:numId="40" w16cid:durableId="1999116902">
    <w:abstractNumId w:val="30"/>
  </w:num>
  <w:num w:numId="41" w16cid:durableId="1936549341">
    <w:abstractNumId w:val="38"/>
  </w:num>
  <w:num w:numId="42" w16cid:durableId="738745950">
    <w:abstractNumId w:val="40"/>
  </w:num>
  <w:num w:numId="43" w16cid:durableId="2045518226">
    <w:abstractNumId w:val="16"/>
  </w:num>
  <w:num w:numId="44" w16cid:durableId="309210518">
    <w:abstractNumId w:val="39"/>
  </w:num>
  <w:num w:numId="45" w16cid:durableId="3605965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3A1"/>
    <w:rsid w:val="0000025F"/>
    <w:rsid w:val="000005E6"/>
    <w:rsid w:val="00000710"/>
    <w:rsid w:val="000007C8"/>
    <w:rsid w:val="00000E1F"/>
    <w:rsid w:val="00000E29"/>
    <w:rsid w:val="00000EB3"/>
    <w:rsid w:val="000010DB"/>
    <w:rsid w:val="00001337"/>
    <w:rsid w:val="00001460"/>
    <w:rsid w:val="00001702"/>
    <w:rsid w:val="00001ADF"/>
    <w:rsid w:val="00001B2D"/>
    <w:rsid w:val="000026D0"/>
    <w:rsid w:val="000030CB"/>
    <w:rsid w:val="0000325A"/>
    <w:rsid w:val="00003453"/>
    <w:rsid w:val="00003523"/>
    <w:rsid w:val="00003874"/>
    <w:rsid w:val="000039CD"/>
    <w:rsid w:val="00003B43"/>
    <w:rsid w:val="00003FDF"/>
    <w:rsid w:val="00004617"/>
    <w:rsid w:val="000047E9"/>
    <w:rsid w:val="00004C95"/>
    <w:rsid w:val="00004F29"/>
    <w:rsid w:val="000052BE"/>
    <w:rsid w:val="0000633C"/>
    <w:rsid w:val="0000685D"/>
    <w:rsid w:val="000070B2"/>
    <w:rsid w:val="0000748C"/>
    <w:rsid w:val="00007827"/>
    <w:rsid w:val="00007D59"/>
    <w:rsid w:val="00007D70"/>
    <w:rsid w:val="00010243"/>
    <w:rsid w:val="000102F8"/>
    <w:rsid w:val="000107E4"/>
    <w:rsid w:val="00011D35"/>
    <w:rsid w:val="0001285E"/>
    <w:rsid w:val="0001295F"/>
    <w:rsid w:val="00013139"/>
    <w:rsid w:val="000141D6"/>
    <w:rsid w:val="000144F4"/>
    <w:rsid w:val="00015807"/>
    <w:rsid w:val="00015908"/>
    <w:rsid w:val="00015B8E"/>
    <w:rsid w:val="00015EC6"/>
    <w:rsid w:val="00016299"/>
    <w:rsid w:val="0001639E"/>
    <w:rsid w:val="00016565"/>
    <w:rsid w:val="00016A3D"/>
    <w:rsid w:val="0001720F"/>
    <w:rsid w:val="00017520"/>
    <w:rsid w:val="00017C50"/>
    <w:rsid w:val="00020464"/>
    <w:rsid w:val="00020583"/>
    <w:rsid w:val="000208C9"/>
    <w:rsid w:val="00020912"/>
    <w:rsid w:val="00021864"/>
    <w:rsid w:val="00021C3C"/>
    <w:rsid w:val="00021D91"/>
    <w:rsid w:val="00021F2F"/>
    <w:rsid w:val="00022613"/>
    <w:rsid w:val="0002297D"/>
    <w:rsid w:val="00022AB5"/>
    <w:rsid w:val="00022E4E"/>
    <w:rsid w:val="000232DF"/>
    <w:rsid w:val="000233EF"/>
    <w:rsid w:val="000233F5"/>
    <w:rsid w:val="00023694"/>
    <w:rsid w:val="000236DB"/>
    <w:rsid w:val="00023ABD"/>
    <w:rsid w:val="00024CF3"/>
    <w:rsid w:val="00024FEC"/>
    <w:rsid w:val="0002502B"/>
    <w:rsid w:val="000254CD"/>
    <w:rsid w:val="00025599"/>
    <w:rsid w:val="00025677"/>
    <w:rsid w:val="00025C7E"/>
    <w:rsid w:val="00025FB3"/>
    <w:rsid w:val="00025FFF"/>
    <w:rsid w:val="0002605F"/>
    <w:rsid w:val="0002607D"/>
    <w:rsid w:val="000264BA"/>
    <w:rsid w:val="00026577"/>
    <w:rsid w:val="00026648"/>
    <w:rsid w:val="00026D22"/>
    <w:rsid w:val="0002706E"/>
    <w:rsid w:val="00027332"/>
    <w:rsid w:val="0002770E"/>
    <w:rsid w:val="00027983"/>
    <w:rsid w:val="00027B72"/>
    <w:rsid w:val="000309BE"/>
    <w:rsid w:val="00030AE6"/>
    <w:rsid w:val="0003100E"/>
    <w:rsid w:val="00031013"/>
    <w:rsid w:val="00031173"/>
    <w:rsid w:val="000311D1"/>
    <w:rsid w:val="0003134B"/>
    <w:rsid w:val="00031368"/>
    <w:rsid w:val="000318A4"/>
    <w:rsid w:val="00031B83"/>
    <w:rsid w:val="000325C1"/>
    <w:rsid w:val="00032844"/>
    <w:rsid w:val="00032C86"/>
    <w:rsid w:val="0003344E"/>
    <w:rsid w:val="00033671"/>
    <w:rsid w:val="00033EFA"/>
    <w:rsid w:val="00033F53"/>
    <w:rsid w:val="000341D7"/>
    <w:rsid w:val="00034278"/>
    <w:rsid w:val="000342F8"/>
    <w:rsid w:val="00034A9D"/>
    <w:rsid w:val="00034E9C"/>
    <w:rsid w:val="00034EB7"/>
    <w:rsid w:val="00035206"/>
    <w:rsid w:val="00035945"/>
    <w:rsid w:val="00036953"/>
    <w:rsid w:val="00036F62"/>
    <w:rsid w:val="00037268"/>
    <w:rsid w:val="000376C2"/>
    <w:rsid w:val="000379CC"/>
    <w:rsid w:val="00037EE1"/>
    <w:rsid w:val="00040026"/>
    <w:rsid w:val="0004050A"/>
    <w:rsid w:val="0004098E"/>
    <w:rsid w:val="00040AF8"/>
    <w:rsid w:val="00040C53"/>
    <w:rsid w:val="00040C93"/>
    <w:rsid w:val="0004143E"/>
    <w:rsid w:val="00041F46"/>
    <w:rsid w:val="000421C3"/>
    <w:rsid w:val="00042297"/>
    <w:rsid w:val="00042342"/>
    <w:rsid w:val="0004241C"/>
    <w:rsid w:val="0004285B"/>
    <w:rsid w:val="00042A14"/>
    <w:rsid w:val="00042F5A"/>
    <w:rsid w:val="00043268"/>
    <w:rsid w:val="000436A6"/>
    <w:rsid w:val="00045AA7"/>
    <w:rsid w:val="00045B1C"/>
    <w:rsid w:val="0004627D"/>
    <w:rsid w:val="00046838"/>
    <w:rsid w:val="00046E5D"/>
    <w:rsid w:val="00046FB8"/>
    <w:rsid w:val="00046FD9"/>
    <w:rsid w:val="00047AAE"/>
    <w:rsid w:val="000500A4"/>
    <w:rsid w:val="00050294"/>
    <w:rsid w:val="0005039C"/>
    <w:rsid w:val="00050695"/>
    <w:rsid w:val="000506D8"/>
    <w:rsid w:val="00050806"/>
    <w:rsid w:val="00050DDC"/>
    <w:rsid w:val="00050E2C"/>
    <w:rsid w:val="00050F8C"/>
    <w:rsid w:val="0005110B"/>
    <w:rsid w:val="00051637"/>
    <w:rsid w:val="000517D7"/>
    <w:rsid w:val="00052701"/>
    <w:rsid w:val="00053BED"/>
    <w:rsid w:val="00053C27"/>
    <w:rsid w:val="00054310"/>
    <w:rsid w:val="0005451F"/>
    <w:rsid w:val="000546FA"/>
    <w:rsid w:val="00054DC4"/>
    <w:rsid w:val="00054E54"/>
    <w:rsid w:val="0005521A"/>
    <w:rsid w:val="00055595"/>
    <w:rsid w:val="0005577C"/>
    <w:rsid w:val="00055BD0"/>
    <w:rsid w:val="00056372"/>
    <w:rsid w:val="00056D3E"/>
    <w:rsid w:val="00056DEC"/>
    <w:rsid w:val="00056F1C"/>
    <w:rsid w:val="000570A0"/>
    <w:rsid w:val="00057846"/>
    <w:rsid w:val="00057B71"/>
    <w:rsid w:val="00057C1A"/>
    <w:rsid w:val="00057D4F"/>
    <w:rsid w:val="00057E11"/>
    <w:rsid w:val="00060DFA"/>
    <w:rsid w:val="0006123C"/>
    <w:rsid w:val="00061337"/>
    <w:rsid w:val="00061922"/>
    <w:rsid w:val="00061A36"/>
    <w:rsid w:val="00061BC2"/>
    <w:rsid w:val="0006218D"/>
    <w:rsid w:val="0006273E"/>
    <w:rsid w:val="00062B9E"/>
    <w:rsid w:val="00062E8D"/>
    <w:rsid w:val="00063015"/>
    <w:rsid w:val="0006343E"/>
    <w:rsid w:val="0006371D"/>
    <w:rsid w:val="00063C4D"/>
    <w:rsid w:val="00063D24"/>
    <w:rsid w:val="00064162"/>
    <w:rsid w:val="000647A9"/>
    <w:rsid w:val="000647E8"/>
    <w:rsid w:val="000650CC"/>
    <w:rsid w:val="00065354"/>
    <w:rsid w:val="0006568F"/>
    <w:rsid w:val="00065B2B"/>
    <w:rsid w:val="00065CBC"/>
    <w:rsid w:val="000661EB"/>
    <w:rsid w:val="00066426"/>
    <w:rsid w:val="0006662B"/>
    <w:rsid w:val="00066692"/>
    <w:rsid w:val="00066B2A"/>
    <w:rsid w:val="00066C04"/>
    <w:rsid w:val="00067261"/>
    <w:rsid w:val="00067EC5"/>
    <w:rsid w:val="00070535"/>
    <w:rsid w:val="0007095A"/>
    <w:rsid w:val="00071200"/>
    <w:rsid w:val="000713D6"/>
    <w:rsid w:val="00071DA9"/>
    <w:rsid w:val="00072966"/>
    <w:rsid w:val="000729FA"/>
    <w:rsid w:val="00073262"/>
    <w:rsid w:val="00073322"/>
    <w:rsid w:val="00073456"/>
    <w:rsid w:val="000738DB"/>
    <w:rsid w:val="00073A4C"/>
    <w:rsid w:val="00073E5F"/>
    <w:rsid w:val="000740A2"/>
    <w:rsid w:val="0007424A"/>
    <w:rsid w:val="000742EF"/>
    <w:rsid w:val="00074BF2"/>
    <w:rsid w:val="00074C06"/>
    <w:rsid w:val="00074E0A"/>
    <w:rsid w:val="00074F28"/>
    <w:rsid w:val="00074F76"/>
    <w:rsid w:val="00074FB8"/>
    <w:rsid w:val="00075059"/>
    <w:rsid w:val="000750B3"/>
    <w:rsid w:val="000756DD"/>
    <w:rsid w:val="00075D94"/>
    <w:rsid w:val="00076189"/>
    <w:rsid w:val="00076399"/>
    <w:rsid w:val="0007649F"/>
    <w:rsid w:val="00076A05"/>
    <w:rsid w:val="00076F90"/>
    <w:rsid w:val="0007740B"/>
    <w:rsid w:val="000775AD"/>
    <w:rsid w:val="000802AF"/>
    <w:rsid w:val="00080734"/>
    <w:rsid w:val="000808E4"/>
    <w:rsid w:val="00080C7B"/>
    <w:rsid w:val="00080D03"/>
    <w:rsid w:val="00081131"/>
    <w:rsid w:val="0008117C"/>
    <w:rsid w:val="00081D69"/>
    <w:rsid w:val="0008238D"/>
    <w:rsid w:val="0008255A"/>
    <w:rsid w:val="000825D6"/>
    <w:rsid w:val="00082852"/>
    <w:rsid w:val="00082B96"/>
    <w:rsid w:val="00083183"/>
    <w:rsid w:val="0008399B"/>
    <w:rsid w:val="00083A82"/>
    <w:rsid w:val="00083BD8"/>
    <w:rsid w:val="00083F35"/>
    <w:rsid w:val="00084400"/>
    <w:rsid w:val="0008463B"/>
    <w:rsid w:val="0008475D"/>
    <w:rsid w:val="000848C1"/>
    <w:rsid w:val="00084B95"/>
    <w:rsid w:val="00084DCF"/>
    <w:rsid w:val="00084F2C"/>
    <w:rsid w:val="000851C8"/>
    <w:rsid w:val="000854E0"/>
    <w:rsid w:val="0008553C"/>
    <w:rsid w:val="000855D2"/>
    <w:rsid w:val="00085853"/>
    <w:rsid w:val="00085AC2"/>
    <w:rsid w:val="00085B9F"/>
    <w:rsid w:val="00085D6E"/>
    <w:rsid w:val="00085EC6"/>
    <w:rsid w:val="0008626F"/>
    <w:rsid w:val="00086ACB"/>
    <w:rsid w:val="00086B2E"/>
    <w:rsid w:val="00086BB8"/>
    <w:rsid w:val="00086E45"/>
    <w:rsid w:val="00086E94"/>
    <w:rsid w:val="0008708F"/>
    <w:rsid w:val="00087114"/>
    <w:rsid w:val="00087911"/>
    <w:rsid w:val="00087DB1"/>
    <w:rsid w:val="000901DE"/>
    <w:rsid w:val="000903EE"/>
    <w:rsid w:val="00090623"/>
    <w:rsid w:val="0009066F"/>
    <w:rsid w:val="0009085F"/>
    <w:rsid w:val="00090F55"/>
    <w:rsid w:val="00091854"/>
    <w:rsid w:val="00091E50"/>
    <w:rsid w:val="00091FFB"/>
    <w:rsid w:val="00092811"/>
    <w:rsid w:val="000929C1"/>
    <w:rsid w:val="00092A89"/>
    <w:rsid w:val="00092DF5"/>
    <w:rsid w:val="000935BC"/>
    <w:rsid w:val="00093795"/>
    <w:rsid w:val="000940D8"/>
    <w:rsid w:val="00094101"/>
    <w:rsid w:val="0009458C"/>
    <w:rsid w:val="00094658"/>
    <w:rsid w:val="000949B5"/>
    <w:rsid w:val="000949F1"/>
    <w:rsid w:val="00094EE1"/>
    <w:rsid w:val="00094FFE"/>
    <w:rsid w:val="00095044"/>
    <w:rsid w:val="00095168"/>
    <w:rsid w:val="000965A8"/>
    <w:rsid w:val="00096B9F"/>
    <w:rsid w:val="00096F95"/>
    <w:rsid w:val="00097193"/>
    <w:rsid w:val="00097FF8"/>
    <w:rsid w:val="000A0870"/>
    <w:rsid w:val="000A0890"/>
    <w:rsid w:val="000A0D29"/>
    <w:rsid w:val="000A0F12"/>
    <w:rsid w:val="000A11EA"/>
    <w:rsid w:val="000A129E"/>
    <w:rsid w:val="000A13FA"/>
    <w:rsid w:val="000A1495"/>
    <w:rsid w:val="000A152F"/>
    <w:rsid w:val="000A1B33"/>
    <w:rsid w:val="000A1E5F"/>
    <w:rsid w:val="000A2417"/>
    <w:rsid w:val="000A2987"/>
    <w:rsid w:val="000A2C47"/>
    <w:rsid w:val="000A2C4A"/>
    <w:rsid w:val="000A31B9"/>
    <w:rsid w:val="000A3574"/>
    <w:rsid w:val="000A3697"/>
    <w:rsid w:val="000A383E"/>
    <w:rsid w:val="000A391F"/>
    <w:rsid w:val="000A3CB4"/>
    <w:rsid w:val="000A411F"/>
    <w:rsid w:val="000A46C9"/>
    <w:rsid w:val="000A4BB8"/>
    <w:rsid w:val="000A546C"/>
    <w:rsid w:val="000A56C5"/>
    <w:rsid w:val="000A5BEE"/>
    <w:rsid w:val="000A650D"/>
    <w:rsid w:val="000A6C59"/>
    <w:rsid w:val="000A7A7D"/>
    <w:rsid w:val="000A7B38"/>
    <w:rsid w:val="000A7DDF"/>
    <w:rsid w:val="000A7EB2"/>
    <w:rsid w:val="000B050F"/>
    <w:rsid w:val="000B077F"/>
    <w:rsid w:val="000B0B4D"/>
    <w:rsid w:val="000B0B77"/>
    <w:rsid w:val="000B0CFA"/>
    <w:rsid w:val="000B0FF0"/>
    <w:rsid w:val="000B1002"/>
    <w:rsid w:val="000B136F"/>
    <w:rsid w:val="000B1859"/>
    <w:rsid w:val="000B1B4D"/>
    <w:rsid w:val="000B1EF6"/>
    <w:rsid w:val="000B217C"/>
    <w:rsid w:val="000B259E"/>
    <w:rsid w:val="000B2A04"/>
    <w:rsid w:val="000B397E"/>
    <w:rsid w:val="000B3D0E"/>
    <w:rsid w:val="000B3EEC"/>
    <w:rsid w:val="000B4403"/>
    <w:rsid w:val="000B45F5"/>
    <w:rsid w:val="000B491C"/>
    <w:rsid w:val="000B4F15"/>
    <w:rsid w:val="000B50E2"/>
    <w:rsid w:val="000B5179"/>
    <w:rsid w:val="000B5A64"/>
    <w:rsid w:val="000B647A"/>
    <w:rsid w:val="000B682A"/>
    <w:rsid w:val="000B6E24"/>
    <w:rsid w:val="000B6E80"/>
    <w:rsid w:val="000C0474"/>
    <w:rsid w:val="000C06C5"/>
    <w:rsid w:val="000C0CDA"/>
    <w:rsid w:val="000C17C0"/>
    <w:rsid w:val="000C1DD8"/>
    <w:rsid w:val="000C2094"/>
    <w:rsid w:val="000C22B3"/>
    <w:rsid w:val="000C2339"/>
    <w:rsid w:val="000C2FB7"/>
    <w:rsid w:val="000C3024"/>
    <w:rsid w:val="000C377B"/>
    <w:rsid w:val="000C3C6C"/>
    <w:rsid w:val="000C4AC6"/>
    <w:rsid w:val="000C4BFB"/>
    <w:rsid w:val="000C4E7F"/>
    <w:rsid w:val="000C4EB1"/>
    <w:rsid w:val="000C55A2"/>
    <w:rsid w:val="000C5600"/>
    <w:rsid w:val="000C56CB"/>
    <w:rsid w:val="000C587C"/>
    <w:rsid w:val="000C5D6B"/>
    <w:rsid w:val="000C5E5F"/>
    <w:rsid w:val="000C66FC"/>
    <w:rsid w:val="000C6DBB"/>
    <w:rsid w:val="000C6FC3"/>
    <w:rsid w:val="000C7272"/>
    <w:rsid w:val="000D0213"/>
    <w:rsid w:val="000D076D"/>
    <w:rsid w:val="000D11D9"/>
    <w:rsid w:val="000D17BF"/>
    <w:rsid w:val="000D181B"/>
    <w:rsid w:val="000D19A3"/>
    <w:rsid w:val="000D1FF6"/>
    <w:rsid w:val="000D24D1"/>
    <w:rsid w:val="000D2980"/>
    <w:rsid w:val="000D2DB6"/>
    <w:rsid w:val="000D30DA"/>
    <w:rsid w:val="000D3764"/>
    <w:rsid w:val="000D3DE0"/>
    <w:rsid w:val="000D3DF3"/>
    <w:rsid w:val="000D3FE3"/>
    <w:rsid w:val="000D52E9"/>
    <w:rsid w:val="000D547D"/>
    <w:rsid w:val="000D5D2D"/>
    <w:rsid w:val="000D608C"/>
    <w:rsid w:val="000D63C8"/>
    <w:rsid w:val="000D64B1"/>
    <w:rsid w:val="000D67B9"/>
    <w:rsid w:val="000D6AE8"/>
    <w:rsid w:val="000D7049"/>
    <w:rsid w:val="000D7101"/>
    <w:rsid w:val="000D7466"/>
    <w:rsid w:val="000D79D2"/>
    <w:rsid w:val="000D7B7C"/>
    <w:rsid w:val="000D7DD5"/>
    <w:rsid w:val="000E016D"/>
    <w:rsid w:val="000E01E5"/>
    <w:rsid w:val="000E0256"/>
    <w:rsid w:val="000E0ABF"/>
    <w:rsid w:val="000E10C4"/>
    <w:rsid w:val="000E114E"/>
    <w:rsid w:val="000E1345"/>
    <w:rsid w:val="000E140F"/>
    <w:rsid w:val="000E1528"/>
    <w:rsid w:val="000E163C"/>
    <w:rsid w:val="000E2096"/>
    <w:rsid w:val="000E25F6"/>
    <w:rsid w:val="000E27C9"/>
    <w:rsid w:val="000E2D61"/>
    <w:rsid w:val="000E3472"/>
    <w:rsid w:val="000E38DE"/>
    <w:rsid w:val="000E3CD5"/>
    <w:rsid w:val="000E4587"/>
    <w:rsid w:val="000E479B"/>
    <w:rsid w:val="000E4D36"/>
    <w:rsid w:val="000E4DE1"/>
    <w:rsid w:val="000E4FEE"/>
    <w:rsid w:val="000E5200"/>
    <w:rsid w:val="000E5BAF"/>
    <w:rsid w:val="000E6468"/>
    <w:rsid w:val="000E6A0A"/>
    <w:rsid w:val="000E6AB6"/>
    <w:rsid w:val="000E6F0C"/>
    <w:rsid w:val="000E76AC"/>
    <w:rsid w:val="000E7B38"/>
    <w:rsid w:val="000F0361"/>
    <w:rsid w:val="000F1363"/>
    <w:rsid w:val="000F16DD"/>
    <w:rsid w:val="000F1B71"/>
    <w:rsid w:val="000F1D46"/>
    <w:rsid w:val="000F20D0"/>
    <w:rsid w:val="000F211F"/>
    <w:rsid w:val="000F2502"/>
    <w:rsid w:val="000F27EC"/>
    <w:rsid w:val="000F2879"/>
    <w:rsid w:val="000F28B4"/>
    <w:rsid w:val="000F2CE5"/>
    <w:rsid w:val="000F2EA5"/>
    <w:rsid w:val="000F30E8"/>
    <w:rsid w:val="000F3921"/>
    <w:rsid w:val="000F39EB"/>
    <w:rsid w:val="000F417D"/>
    <w:rsid w:val="000F44D3"/>
    <w:rsid w:val="000F45D0"/>
    <w:rsid w:val="000F4ACF"/>
    <w:rsid w:val="000F4B49"/>
    <w:rsid w:val="000F4C78"/>
    <w:rsid w:val="000F5024"/>
    <w:rsid w:val="000F5135"/>
    <w:rsid w:val="000F6391"/>
    <w:rsid w:val="000F6459"/>
    <w:rsid w:val="000F66EF"/>
    <w:rsid w:val="000F6748"/>
    <w:rsid w:val="000F67B1"/>
    <w:rsid w:val="000F6C18"/>
    <w:rsid w:val="000F7012"/>
    <w:rsid w:val="000F79BE"/>
    <w:rsid w:val="000F7A37"/>
    <w:rsid w:val="000F7B48"/>
    <w:rsid w:val="000F7D10"/>
    <w:rsid w:val="001003B5"/>
    <w:rsid w:val="00100712"/>
    <w:rsid w:val="00100787"/>
    <w:rsid w:val="001014F8"/>
    <w:rsid w:val="0010189F"/>
    <w:rsid w:val="00101EB9"/>
    <w:rsid w:val="00101FC0"/>
    <w:rsid w:val="0010241C"/>
    <w:rsid w:val="001026F4"/>
    <w:rsid w:val="00102917"/>
    <w:rsid w:val="00103142"/>
    <w:rsid w:val="001032E4"/>
    <w:rsid w:val="00103D87"/>
    <w:rsid w:val="00103F95"/>
    <w:rsid w:val="001040DE"/>
    <w:rsid w:val="00104A00"/>
    <w:rsid w:val="001053D2"/>
    <w:rsid w:val="0010559C"/>
    <w:rsid w:val="00105616"/>
    <w:rsid w:val="00105954"/>
    <w:rsid w:val="00105AB9"/>
    <w:rsid w:val="001061DE"/>
    <w:rsid w:val="001066AA"/>
    <w:rsid w:val="00106755"/>
    <w:rsid w:val="001068D4"/>
    <w:rsid w:val="001075B4"/>
    <w:rsid w:val="00107AC9"/>
    <w:rsid w:val="00107F0A"/>
    <w:rsid w:val="00110237"/>
    <w:rsid w:val="00110B48"/>
    <w:rsid w:val="00110C1F"/>
    <w:rsid w:val="00110E55"/>
    <w:rsid w:val="001110E2"/>
    <w:rsid w:val="00111297"/>
    <w:rsid w:val="001113A7"/>
    <w:rsid w:val="00111B97"/>
    <w:rsid w:val="001124D6"/>
    <w:rsid w:val="00112B54"/>
    <w:rsid w:val="00114465"/>
    <w:rsid w:val="001148C1"/>
    <w:rsid w:val="00114F1F"/>
    <w:rsid w:val="0011504B"/>
    <w:rsid w:val="00115139"/>
    <w:rsid w:val="00115395"/>
    <w:rsid w:val="0011556B"/>
    <w:rsid w:val="001155F1"/>
    <w:rsid w:val="001158B6"/>
    <w:rsid w:val="001159DD"/>
    <w:rsid w:val="00115EC3"/>
    <w:rsid w:val="0011607B"/>
    <w:rsid w:val="001166BA"/>
    <w:rsid w:val="00116935"/>
    <w:rsid w:val="00116BD6"/>
    <w:rsid w:val="00116D33"/>
    <w:rsid w:val="00116EFE"/>
    <w:rsid w:val="00117231"/>
    <w:rsid w:val="00117EFB"/>
    <w:rsid w:val="00120356"/>
    <w:rsid w:val="00120497"/>
    <w:rsid w:val="0012072E"/>
    <w:rsid w:val="0012179A"/>
    <w:rsid w:val="00121C2F"/>
    <w:rsid w:val="00121C5F"/>
    <w:rsid w:val="00121F5B"/>
    <w:rsid w:val="001226E1"/>
    <w:rsid w:val="001228F1"/>
    <w:rsid w:val="00122967"/>
    <w:rsid w:val="00122B2D"/>
    <w:rsid w:val="001230ED"/>
    <w:rsid w:val="00123D7D"/>
    <w:rsid w:val="001243DA"/>
    <w:rsid w:val="00124839"/>
    <w:rsid w:val="00124CE3"/>
    <w:rsid w:val="00124F75"/>
    <w:rsid w:val="001253F9"/>
    <w:rsid w:val="001255B6"/>
    <w:rsid w:val="001256E1"/>
    <w:rsid w:val="00125C7E"/>
    <w:rsid w:val="00125E7B"/>
    <w:rsid w:val="00126372"/>
    <w:rsid w:val="0012666D"/>
    <w:rsid w:val="00126B57"/>
    <w:rsid w:val="00126D35"/>
    <w:rsid w:val="00127281"/>
    <w:rsid w:val="001279AC"/>
    <w:rsid w:val="00127A37"/>
    <w:rsid w:val="00127D81"/>
    <w:rsid w:val="001306C6"/>
    <w:rsid w:val="001307B5"/>
    <w:rsid w:val="00130F9B"/>
    <w:rsid w:val="001311DB"/>
    <w:rsid w:val="00131229"/>
    <w:rsid w:val="00131245"/>
    <w:rsid w:val="001314DE"/>
    <w:rsid w:val="0013152F"/>
    <w:rsid w:val="00131566"/>
    <w:rsid w:val="00131F16"/>
    <w:rsid w:val="00132D85"/>
    <w:rsid w:val="00132DE0"/>
    <w:rsid w:val="00132E53"/>
    <w:rsid w:val="00133191"/>
    <w:rsid w:val="001337B0"/>
    <w:rsid w:val="00133E62"/>
    <w:rsid w:val="00134735"/>
    <w:rsid w:val="00134763"/>
    <w:rsid w:val="00134A04"/>
    <w:rsid w:val="00135455"/>
    <w:rsid w:val="001368EA"/>
    <w:rsid w:val="00136D1C"/>
    <w:rsid w:val="0013703E"/>
    <w:rsid w:val="001370FF"/>
    <w:rsid w:val="001371C7"/>
    <w:rsid w:val="00137B3F"/>
    <w:rsid w:val="00137B8E"/>
    <w:rsid w:val="00140315"/>
    <w:rsid w:val="00140880"/>
    <w:rsid w:val="0014097C"/>
    <w:rsid w:val="00140D96"/>
    <w:rsid w:val="00140DEA"/>
    <w:rsid w:val="00140F93"/>
    <w:rsid w:val="00141016"/>
    <w:rsid w:val="0014142C"/>
    <w:rsid w:val="0014142D"/>
    <w:rsid w:val="0014159F"/>
    <w:rsid w:val="001415AC"/>
    <w:rsid w:val="0014179E"/>
    <w:rsid w:val="00141953"/>
    <w:rsid w:val="00141BC9"/>
    <w:rsid w:val="00141D78"/>
    <w:rsid w:val="001429BD"/>
    <w:rsid w:val="001434AB"/>
    <w:rsid w:val="00144565"/>
    <w:rsid w:val="001447F4"/>
    <w:rsid w:val="00144942"/>
    <w:rsid w:val="00144CE3"/>
    <w:rsid w:val="00145516"/>
    <w:rsid w:val="00145AF8"/>
    <w:rsid w:val="001467D1"/>
    <w:rsid w:val="00146DDB"/>
    <w:rsid w:val="0014719A"/>
    <w:rsid w:val="001471AF"/>
    <w:rsid w:val="00147861"/>
    <w:rsid w:val="00147CDC"/>
    <w:rsid w:val="001501DD"/>
    <w:rsid w:val="00150C50"/>
    <w:rsid w:val="00150D3C"/>
    <w:rsid w:val="00151127"/>
    <w:rsid w:val="00151266"/>
    <w:rsid w:val="00151586"/>
    <w:rsid w:val="00151612"/>
    <w:rsid w:val="001516FB"/>
    <w:rsid w:val="001520D5"/>
    <w:rsid w:val="00152754"/>
    <w:rsid w:val="001535D4"/>
    <w:rsid w:val="00153CFC"/>
    <w:rsid w:val="00154621"/>
    <w:rsid w:val="00154CB4"/>
    <w:rsid w:val="00154FF7"/>
    <w:rsid w:val="00155198"/>
    <w:rsid w:val="0015543B"/>
    <w:rsid w:val="00155534"/>
    <w:rsid w:val="001559F2"/>
    <w:rsid w:val="0015608E"/>
    <w:rsid w:val="001564ED"/>
    <w:rsid w:val="00156AB5"/>
    <w:rsid w:val="001573BE"/>
    <w:rsid w:val="0015789D"/>
    <w:rsid w:val="00157B32"/>
    <w:rsid w:val="00157D39"/>
    <w:rsid w:val="001600AD"/>
    <w:rsid w:val="001601DA"/>
    <w:rsid w:val="0016068C"/>
    <w:rsid w:val="001607BD"/>
    <w:rsid w:val="0016190E"/>
    <w:rsid w:val="0016215C"/>
    <w:rsid w:val="001623AD"/>
    <w:rsid w:val="00162536"/>
    <w:rsid w:val="001625E4"/>
    <w:rsid w:val="00162703"/>
    <w:rsid w:val="0016278F"/>
    <w:rsid w:val="0016292C"/>
    <w:rsid w:val="001632F6"/>
    <w:rsid w:val="00163323"/>
    <w:rsid w:val="00163517"/>
    <w:rsid w:val="0016384D"/>
    <w:rsid w:val="0016395B"/>
    <w:rsid w:val="00163ECF"/>
    <w:rsid w:val="001647B3"/>
    <w:rsid w:val="00164B23"/>
    <w:rsid w:val="001653D6"/>
    <w:rsid w:val="001654A3"/>
    <w:rsid w:val="001658DC"/>
    <w:rsid w:val="00166194"/>
    <w:rsid w:val="00166232"/>
    <w:rsid w:val="001667C5"/>
    <w:rsid w:val="001669A9"/>
    <w:rsid w:val="00166F6A"/>
    <w:rsid w:val="001672FF"/>
    <w:rsid w:val="00167640"/>
    <w:rsid w:val="00167AB4"/>
    <w:rsid w:val="00167C3D"/>
    <w:rsid w:val="00167EA6"/>
    <w:rsid w:val="00170272"/>
    <w:rsid w:val="0017027E"/>
    <w:rsid w:val="00171097"/>
    <w:rsid w:val="001716B2"/>
    <w:rsid w:val="00171886"/>
    <w:rsid w:val="00171AE0"/>
    <w:rsid w:val="00171DBB"/>
    <w:rsid w:val="00171E63"/>
    <w:rsid w:val="001720AC"/>
    <w:rsid w:val="00172750"/>
    <w:rsid w:val="001728CA"/>
    <w:rsid w:val="00172952"/>
    <w:rsid w:val="001739BA"/>
    <w:rsid w:val="00173BAD"/>
    <w:rsid w:val="00173EA5"/>
    <w:rsid w:val="00174299"/>
    <w:rsid w:val="00174C90"/>
    <w:rsid w:val="00174CCF"/>
    <w:rsid w:val="00175074"/>
    <w:rsid w:val="00175083"/>
    <w:rsid w:val="0017580D"/>
    <w:rsid w:val="00175E71"/>
    <w:rsid w:val="00175F4B"/>
    <w:rsid w:val="00176062"/>
    <w:rsid w:val="0017634C"/>
    <w:rsid w:val="0017672E"/>
    <w:rsid w:val="00176D09"/>
    <w:rsid w:val="00177DF2"/>
    <w:rsid w:val="00177F29"/>
    <w:rsid w:val="001802A7"/>
    <w:rsid w:val="00180382"/>
    <w:rsid w:val="0018045C"/>
    <w:rsid w:val="0018095F"/>
    <w:rsid w:val="00181228"/>
    <w:rsid w:val="001816F2"/>
    <w:rsid w:val="00181783"/>
    <w:rsid w:val="00181864"/>
    <w:rsid w:val="0018192F"/>
    <w:rsid w:val="00181F26"/>
    <w:rsid w:val="0018224E"/>
    <w:rsid w:val="00182C0E"/>
    <w:rsid w:val="00182C60"/>
    <w:rsid w:val="0018326D"/>
    <w:rsid w:val="001838AC"/>
    <w:rsid w:val="00183C14"/>
    <w:rsid w:val="00184087"/>
    <w:rsid w:val="00184748"/>
    <w:rsid w:val="0018495A"/>
    <w:rsid w:val="001849D0"/>
    <w:rsid w:val="00184B0E"/>
    <w:rsid w:val="0018519D"/>
    <w:rsid w:val="00185867"/>
    <w:rsid w:val="00185E7B"/>
    <w:rsid w:val="00186174"/>
    <w:rsid w:val="00187025"/>
    <w:rsid w:val="00187AF8"/>
    <w:rsid w:val="00187D16"/>
    <w:rsid w:val="00187DCB"/>
    <w:rsid w:val="0019002B"/>
    <w:rsid w:val="00191488"/>
    <w:rsid w:val="001917DC"/>
    <w:rsid w:val="00191B94"/>
    <w:rsid w:val="00191C59"/>
    <w:rsid w:val="00191DC4"/>
    <w:rsid w:val="00191E25"/>
    <w:rsid w:val="001921DD"/>
    <w:rsid w:val="001922EE"/>
    <w:rsid w:val="001923B8"/>
    <w:rsid w:val="00192599"/>
    <w:rsid w:val="0019297F"/>
    <w:rsid w:val="00192B53"/>
    <w:rsid w:val="00192F80"/>
    <w:rsid w:val="00192FAE"/>
    <w:rsid w:val="0019341F"/>
    <w:rsid w:val="001935FC"/>
    <w:rsid w:val="00193E17"/>
    <w:rsid w:val="00194230"/>
    <w:rsid w:val="00194680"/>
    <w:rsid w:val="00194D35"/>
    <w:rsid w:val="00194DCD"/>
    <w:rsid w:val="00196030"/>
    <w:rsid w:val="00196551"/>
    <w:rsid w:val="0019684D"/>
    <w:rsid w:val="001971D5"/>
    <w:rsid w:val="00197500"/>
    <w:rsid w:val="00197528"/>
    <w:rsid w:val="00197585"/>
    <w:rsid w:val="001A073F"/>
    <w:rsid w:val="001A0E47"/>
    <w:rsid w:val="001A103E"/>
    <w:rsid w:val="001A131D"/>
    <w:rsid w:val="001A18B8"/>
    <w:rsid w:val="001A1928"/>
    <w:rsid w:val="001A1AED"/>
    <w:rsid w:val="001A1B91"/>
    <w:rsid w:val="001A1EBD"/>
    <w:rsid w:val="001A1F0F"/>
    <w:rsid w:val="001A264B"/>
    <w:rsid w:val="001A301D"/>
    <w:rsid w:val="001A30BA"/>
    <w:rsid w:val="001A316C"/>
    <w:rsid w:val="001A328E"/>
    <w:rsid w:val="001A35C5"/>
    <w:rsid w:val="001A39A1"/>
    <w:rsid w:val="001A3A36"/>
    <w:rsid w:val="001A433D"/>
    <w:rsid w:val="001A47E0"/>
    <w:rsid w:val="001A48F2"/>
    <w:rsid w:val="001A4B7B"/>
    <w:rsid w:val="001A514C"/>
    <w:rsid w:val="001A5A7E"/>
    <w:rsid w:val="001A5A84"/>
    <w:rsid w:val="001A5D8C"/>
    <w:rsid w:val="001A6055"/>
    <w:rsid w:val="001A62C3"/>
    <w:rsid w:val="001A6828"/>
    <w:rsid w:val="001A69D9"/>
    <w:rsid w:val="001A6ED5"/>
    <w:rsid w:val="001A6F83"/>
    <w:rsid w:val="001A7E2B"/>
    <w:rsid w:val="001A7E4D"/>
    <w:rsid w:val="001B0074"/>
    <w:rsid w:val="001B01D7"/>
    <w:rsid w:val="001B03B7"/>
    <w:rsid w:val="001B0520"/>
    <w:rsid w:val="001B0601"/>
    <w:rsid w:val="001B0A39"/>
    <w:rsid w:val="001B0C51"/>
    <w:rsid w:val="001B0CD1"/>
    <w:rsid w:val="001B0F0B"/>
    <w:rsid w:val="001B1024"/>
    <w:rsid w:val="001B11FD"/>
    <w:rsid w:val="001B1732"/>
    <w:rsid w:val="001B183D"/>
    <w:rsid w:val="001B1E69"/>
    <w:rsid w:val="001B29F8"/>
    <w:rsid w:val="001B2B81"/>
    <w:rsid w:val="001B317B"/>
    <w:rsid w:val="001B346D"/>
    <w:rsid w:val="001B36EF"/>
    <w:rsid w:val="001B3800"/>
    <w:rsid w:val="001B3AE4"/>
    <w:rsid w:val="001B4870"/>
    <w:rsid w:val="001B532B"/>
    <w:rsid w:val="001B55ED"/>
    <w:rsid w:val="001B59D7"/>
    <w:rsid w:val="001B5BB8"/>
    <w:rsid w:val="001B5C37"/>
    <w:rsid w:val="001B5F6B"/>
    <w:rsid w:val="001B6D42"/>
    <w:rsid w:val="001B6EEC"/>
    <w:rsid w:val="001B78AD"/>
    <w:rsid w:val="001B7A4F"/>
    <w:rsid w:val="001B7B32"/>
    <w:rsid w:val="001B7CA8"/>
    <w:rsid w:val="001B7FA4"/>
    <w:rsid w:val="001C011F"/>
    <w:rsid w:val="001C05EC"/>
    <w:rsid w:val="001C18EA"/>
    <w:rsid w:val="001C191B"/>
    <w:rsid w:val="001C1B0B"/>
    <w:rsid w:val="001C1B86"/>
    <w:rsid w:val="001C1CC2"/>
    <w:rsid w:val="001C1CF0"/>
    <w:rsid w:val="001C23FB"/>
    <w:rsid w:val="001C2748"/>
    <w:rsid w:val="001C27B4"/>
    <w:rsid w:val="001C2B59"/>
    <w:rsid w:val="001C2C39"/>
    <w:rsid w:val="001C32A1"/>
    <w:rsid w:val="001C3529"/>
    <w:rsid w:val="001C3675"/>
    <w:rsid w:val="001C3BEC"/>
    <w:rsid w:val="001C3EC9"/>
    <w:rsid w:val="001C3EEE"/>
    <w:rsid w:val="001C44FF"/>
    <w:rsid w:val="001C4AAD"/>
    <w:rsid w:val="001C4D1C"/>
    <w:rsid w:val="001C535D"/>
    <w:rsid w:val="001C59E8"/>
    <w:rsid w:val="001C6563"/>
    <w:rsid w:val="001C65E8"/>
    <w:rsid w:val="001C738D"/>
    <w:rsid w:val="001C7711"/>
    <w:rsid w:val="001C7D28"/>
    <w:rsid w:val="001C7E22"/>
    <w:rsid w:val="001C7E4B"/>
    <w:rsid w:val="001D02CA"/>
    <w:rsid w:val="001D06CB"/>
    <w:rsid w:val="001D0974"/>
    <w:rsid w:val="001D0E77"/>
    <w:rsid w:val="001D1B1A"/>
    <w:rsid w:val="001D1E2C"/>
    <w:rsid w:val="001D21EB"/>
    <w:rsid w:val="001D256A"/>
    <w:rsid w:val="001D2D3F"/>
    <w:rsid w:val="001D31A4"/>
    <w:rsid w:val="001D31B7"/>
    <w:rsid w:val="001D3536"/>
    <w:rsid w:val="001D416E"/>
    <w:rsid w:val="001D470E"/>
    <w:rsid w:val="001D48AB"/>
    <w:rsid w:val="001D4C9A"/>
    <w:rsid w:val="001D52DB"/>
    <w:rsid w:val="001D5746"/>
    <w:rsid w:val="001D59C8"/>
    <w:rsid w:val="001D5FB6"/>
    <w:rsid w:val="001D652A"/>
    <w:rsid w:val="001D7130"/>
    <w:rsid w:val="001D7391"/>
    <w:rsid w:val="001E084D"/>
    <w:rsid w:val="001E0C57"/>
    <w:rsid w:val="001E0C5C"/>
    <w:rsid w:val="001E0E7F"/>
    <w:rsid w:val="001E0E87"/>
    <w:rsid w:val="001E12EE"/>
    <w:rsid w:val="001E18C6"/>
    <w:rsid w:val="001E1BA3"/>
    <w:rsid w:val="001E1C20"/>
    <w:rsid w:val="001E1F8D"/>
    <w:rsid w:val="001E20F0"/>
    <w:rsid w:val="001E25D6"/>
    <w:rsid w:val="001E26E0"/>
    <w:rsid w:val="001E2903"/>
    <w:rsid w:val="001E39AE"/>
    <w:rsid w:val="001E3B30"/>
    <w:rsid w:val="001E3B85"/>
    <w:rsid w:val="001E3C49"/>
    <w:rsid w:val="001E3CA2"/>
    <w:rsid w:val="001E4545"/>
    <w:rsid w:val="001E5D4C"/>
    <w:rsid w:val="001E5E09"/>
    <w:rsid w:val="001E633A"/>
    <w:rsid w:val="001E6507"/>
    <w:rsid w:val="001E6916"/>
    <w:rsid w:val="001E7216"/>
    <w:rsid w:val="001E7286"/>
    <w:rsid w:val="001E77D6"/>
    <w:rsid w:val="001E78F4"/>
    <w:rsid w:val="001E7D65"/>
    <w:rsid w:val="001E7D9A"/>
    <w:rsid w:val="001E7EB0"/>
    <w:rsid w:val="001F03DA"/>
    <w:rsid w:val="001F05F7"/>
    <w:rsid w:val="001F08B9"/>
    <w:rsid w:val="001F130E"/>
    <w:rsid w:val="001F1587"/>
    <w:rsid w:val="001F18FA"/>
    <w:rsid w:val="001F1B3C"/>
    <w:rsid w:val="001F1C88"/>
    <w:rsid w:val="001F1E67"/>
    <w:rsid w:val="001F1F47"/>
    <w:rsid w:val="001F25D7"/>
    <w:rsid w:val="001F2863"/>
    <w:rsid w:val="001F2997"/>
    <w:rsid w:val="001F3084"/>
    <w:rsid w:val="001F3429"/>
    <w:rsid w:val="001F35D4"/>
    <w:rsid w:val="001F3B7B"/>
    <w:rsid w:val="001F40E5"/>
    <w:rsid w:val="001F4D5D"/>
    <w:rsid w:val="001F504C"/>
    <w:rsid w:val="001F637F"/>
    <w:rsid w:val="001F665C"/>
    <w:rsid w:val="001F706C"/>
    <w:rsid w:val="001F72B1"/>
    <w:rsid w:val="001F7735"/>
    <w:rsid w:val="001F77B3"/>
    <w:rsid w:val="001F7DC2"/>
    <w:rsid w:val="00200352"/>
    <w:rsid w:val="00200396"/>
    <w:rsid w:val="00200B5B"/>
    <w:rsid w:val="00201B3D"/>
    <w:rsid w:val="00201B5F"/>
    <w:rsid w:val="0020237F"/>
    <w:rsid w:val="00203270"/>
    <w:rsid w:val="00203316"/>
    <w:rsid w:val="00203520"/>
    <w:rsid w:val="002037DD"/>
    <w:rsid w:val="0020399E"/>
    <w:rsid w:val="002040FE"/>
    <w:rsid w:val="00204280"/>
    <w:rsid w:val="0020438A"/>
    <w:rsid w:val="002046F4"/>
    <w:rsid w:val="0020470C"/>
    <w:rsid w:val="00204D77"/>
    <w:rsid w:val="00204DED"/>
    <w:rsid w:val="00204E31"/>
    <w:rsid w:val="002051AC"/>
    <w:rsid w:val="00205628"/>
    <w:rsid w:val="0020566D"/>
    <w:rsid w:val="00206372"/>
    <w:rsid w:val="0020655D"/>
    <w:rsid w:val="00206585"/>
    <w:rsid w:val="002067CA"/>
    <w:rsid w:val="00207F41"/>
    <w:rsid w:val="002109D3"/>
    <w:rsid w:val="00210EA5"/>
    <w:rsid w:val="00210F72"/>
    <w:rsid w:val="00211417"/>
    <w:rsid w:val="00211AE6"/>
    <w:rsid w:val="00211C73"/>
    <w:rsid w:val="00211D05"/>
    <w:rsid w:val="00212A4C"/>
    <w:rsid w:val="00212D96"/>
    <w:rsid w:val="00212FD1"/>
    <w:rsid w:val="0021429A"/>
    <w:rsid w:val="0021441A"/>
    <w:rsid w:val="0021446B"/>
    <w:rsid w:val="002145B5"/>
    <w:rsid w:val="00214D82"/>
    <w:rsid w:val="00215B9D"/>
    <w:rsid w:val="00215FC3"/>
    <w:rsid w:val="00216316"/>
    <w:rsid w:val="00216558"/>
    <w:rsid w:val="002166E6"/>
    <w:rsid w:val="0021693F"/>
    <w:rsid w:val="00216991"/>
    <w:rsid w:val="00216E62"/>
    <w:rsid w:val="00216E79"/>
    <w:rsid w:val="0021710E"/>
    <w:rsid w:val="00217224"/>
    <w:rsid w:val="00217685"/>
    <w:rsid w:val="00217E0E"/>
    <w:rsid w:val="0022004F"/>
    <w:rsid w:val="00220399"/>
    <w:rsid w:val="00220442"/>
    <w:rsid w:val="00220D7E"/>
    <w:rsid w:val="00220DAE"/>
    <w:rsid w:val="00220EDC"/>
    <w:rsid w:val="002212C6"/>
    <w:rsid w:val="00221491"/>
    <w:rsid w:val="00221B46"/>
    <w:rsid w:val="00221FD0"/>
    <w:rsid w:val="0022274B"/>
    <w:rsid w:val="00222754"/>
    <w:rsid w:val="002229C1"/>
    <w:rsid w:val="0022339D"/>
    <w:rsid w:val="00224616"/>
    <w:rsid w:val="00224721"/>
    <w:rsid w:val="00224DDF"/>
    <w:rsid w:val="00224E14"/>
    <w:rsid w:val="002251BB"/>
    <w:rsid w:val="00225337"/>
    <w:rsid w:val="00225974"/>
    <w:rsid w:val="00225FFB"/>
    <w:rsid w:val="002260AC"/>
    <w:rsid w:val="00226615"/>
    <w:rsid w:val="00226942"/>
    <w:rsid w:val="00226957"/>
    <w:rsid w:val="00227058"/>
    <w:rsid w:val="00227499"/>
    <w:rsid w:val="00227523"/>
    <w:rsid w:val="002276FF"/>
    <w:rsid w:val="0022798D"/>
    <w:rsid w:val="00227FC4"/>
    <w:rsid w:val="00230600"/>
    <w:rsid w:val="00230682"/>
    <w:rsid w:val="002309A3"/>
    <w:rsid w:val="00230B99"/>
    <w:rsid w:val="00231004"/>
    <w:rsid w:val="00231149"/>
    <w:rsid w:val="002312CF"/>
    <w:rsid w:val="002312FF"/>
    <w:rsid w:val="00231FA6"/>
    <w:rsid w:val="002320D2"/>
    <w:rsid w:val="002322AD"/>
    <w:rsid w:val="00232439"/>
    <w:rsid w:val="00232E07"/>
    <w:rsid w:val="00232E84"/>
    <w:rsid w:val="00233118"/>
    <w:rsid w:val="0023384F"/>
    <w:rsid w:val="00233CA2"/>
    <w:rsid w:val="0023448A"/>
    <w:rsid w:val="0023495C"/>
    <w:rsid w:val="00235BFC"/>
    <w:rsid w:val="00235C41"/>
    <w:rsid w:val="00235E90"/>
    <w:rsid w:val="00235EE4"/>
    <w:rsid w:val="0023621C"/>
    <w:rsid w:val="002364E1"/>
    <w:rsid w:val="002366D9"/>
    <w:rsid w:val="00236A7D"/>
    <w:rsid w:val="00237295"/>
    <w:rsid w:val="00237305"/>
    <w:rsid w:val="00237463"/>
    <w:rsid w:val="002375F8"/>
    <w:rsid w:val="0023776B"/>
    <w:rsid w:val="0023777C"/>
    <w:rsid w:val="0023796B"/>
    <w:rsid w:val="00237AA9"/>
    <w:rsid w:val="00237B50"/>
    <w:rsid w:val="00240367"/>
    <w:rsid w:val="00240D37"/>
    <w:rsid w:val="00241017"/>
    <w:rsid w:val="0024134C"/>
    <w:rsid w:val="00241BAF"/>
    <w:rsid w:val="00242329"/>
    <w:rsid w:val="002426B1"/>
    <w:rsid w:val="00242ECE"/>
    <w:rsid w:val="00243029"/>
    <w:rsid w:val="00243405"/>
    <w:rsid w:val="0024375E"/>
    <w:rsid w:val="00243764"/>
    <w:rsid w:val="002437CE"/>
    <w:rsid w:val="00243EBD"/>
    <w:rsid w:val="00243FD0"/>
    <w:rsid w:val="002440E1"/>
    <w:rsid w:val="00244762"/>
    <w:rsid w:val="0024494D"/>
    <w:rsid w:val="00244EAC"/>
    <w:rsid w:val="002450D1"/>
    <w:rsid w:val="00245B5A"/>
    <w:rsid w:val="00245CAA"/>
    <w:rsid w:val="00246078"/>
    <w:rsid w:val="00246441"/>
    <w:rsid w:val="00246A47"/>
    <w:rsid w:val="002471CD"/>
    <w:rsid w:val="00247258"/>
    <w:rsid w:val="002472E5"/>
    <w:rsid w:val="002475ED"/>
    <w:rsid w:val="0024790C"/>
    <w:rsid w:val="00247AB2"/>
    <w:rsid w:val="00247B7E"/>
    <w:rsid w:val="00250377"/>
    <w:rsid w:val="0025076D"/>
    <w:rsid w:val="00250819"/>
    <w:rsid w:val="00250DC0"/>
    <w:rsid w:val="00250E76"/>
    <w:rsid w:val="00250F88"/>
    <w:rsid w:val="0025139B"/>
    <w:rsid w:val="00251A00"/>
    <w:rsid w:val="00251A2F"/>
    <w:rsid w:val="00251CDC"/>
    <w:rsid w:val="00251D5C"/>
    <w:rsid w:val="00251E1E"/>
    <w:rsid w:val="00252108"/>
    <w:rsid w:val="0025289C"/>
    <w:rsid w:val="00252A38"/>
    <w:rsid w:val="00252E70"/>
    <w:rsid w:val="00253873"/>
    <w:rsid w:val="0025455B"/>
    <w:rsid w:val="00254B98"/>
    <w:rsid w:val="002555B4"/>
    <w:rsid w:val="002556CA"/>
    <w:rsid w:val="00255A90"/>
    <w:rsid w:val="00256298"/>
    <w:rsid w:val="00256B58"/>
    <w:rsid w:val="00256CF2"/>
    <w:rsid w:val="00256F09"/>
    <w:rsid w:val="00256FE5"/>
    <w:rsid w:val="0025747B"/>
    <w:rsid w:val="0025748A"/>
    <w:rsid w:val="00257632"/>
    <w:rsid w:val="00257855"/>
    <w:rsid w:val="00257962"/>
    <w:rsid w:val="002608ED"/>
    <w:rsid w:val="00260A66"/>
    <w:rsid w:val="00260B6B"/>
    <w:rsid w:val="00260C46"/>
    <w:rsid w:val="0026114C"/>
    <w:rsid w:val="00261293"/>
    <w:rsid w:val="002617CD"/>
    <w:rsid w:val="00261A3B"/>
    <w:rsid w:val="0026316C"/>
    <w:rsid w:val="0026360B"/>
    <w:rsid w:val="00263D42"/>
    <w:rsid w:val="00264808"/>
    <w:rsid w:val="00264BCC"/>
    <w:rsid w:val="00264FB8"/>
    <w:rsid w:val="002650CF"/>
    <w:rsid w:val="002654E1"/>
    <w:rsid w:val="00265A61"/>
    <w:rsid w:val="00265C5E"/>
    <w:rsid w:val="00265F6F"/>
    <w:rsid w:val="00265FCE"/>
    <w:rsid w:val="002661FF"/>
    <w:rsid w:val="00266CCB"/>
    <w:rsid w:val="002672A4"/>
    <w:rsid w:val="00267E16"/>
    <w:rsid w:val="00270125"/>
    <w:rsid w:val="00270302"/>
    <w:rsid w:val="0027032A"/>
    <w:rsid w:val="00270361"/>
    <w:rsid w:val="00270557"/>
    <w:rsid w:val="002705CC"/>
    <w:rsid w:val="00270852"/>
    <w:rsid w:val="00270B06"/>
    <w:rsid w:val="00270DD6"/>
    <w:rsid w:val="00270F92"/>
    <w:rsid w:val="0027134B"/>
    <w:rsid w:val="002717F2"/>
    <w:rsid w:val="002724E9"/>
    <w:rsid w:val="00272A7C"/>
    <w:rsid w:val="00272AE5"/>
    <w:rsid w:val="00273151"/>
    <w:rsid w:val="0027395B"/>
    <w:rsid w:val="00273A2A"/>
    <w:rsid w:val="00273DBE"/>
    <w:rsid w:val="002740F5"/>
    <w:rsid w:val="00274F84"/>
    <w:rsid w:val="0027519B"/>
    <w:rsid w:val="00275750"/>
    <w:rsid w:val="002759F7"/>
    <w:rsid w:val="0027610C"/>
    <w:rsid w:val="00276204"/>
    <w:rsid w:val="0027649C"/>
    <w:rsid w:val="00276726"/>
    <w:rsid w:val="002768CF"/>
    <w:rsid w:val="00276A2B"/>
    <w:rsid w:val="00277C57"/>
    <w:rsid w:val="002801B0"/>
    <w:rsid w:val="00281517"/>
    <w:rsid w:val="002823E2"/>
    <w:rsid w:val="002825E4"/>
    <w:rsid w:val="00282878"/>
    <w:rsid w:val="00282CEB"/>
    <w:rsid w:val="002831BB"/>
    <w:rsid w:val="00283251"/>
    <w:rsid w:val="00283444"/>
    <w:rsid w:val="0028368B"/>
    <w:rsid w:val="00283704"/>
    <w:rsid w:val="00283CB4"/>
    <w:rsid w:val="00283CFC"/>
    <w:rsid w:val="00283E4F"/>
    <w:rsid w:val="0028414C"/>
    <w:rsid w:val="00284715"/>
    <w:rsid w:val="002848D9"/>
    <w:rsid w:val="002849BE"/>
    <w:rsid w:val="00285163"/>
    <w:rsid w:val="00285507"/>
    <w:rsid w:val="00285DC9"/>
    <w:rsid w:val="002860C0"/>
    <w:rsid w:val="002864C0"/>
    <w:rsid w:val="0028696B"/>
    <w:rsid w:val="0028696F"/>
    <w:rsid w:val="00286B37"/>
    <w:rsid w:val="002878E1"/>
    <w:rsid w:val="00287E4B"/>
    <w:rsid w:val="002901AD"/>
    <w:rsid w:val="002901C4"/>
    <w:rsid w:val="002903D6"/>
    <w:rsid w:val="002907DE"/>
    <w:rsid w:val="00291269"/>
    <w:rsid w:val="0029129D"/>
    <w:rsid w:val="00291D5E"/>
    <w:rsid w:val="00292528"/>
    <w:rsid w:val="002927FD"/>
    <w:rsid w:val="00293314"/>
    <w:rsid w:val="00293A67"/>
    <w:rsid w:val="00293BE2"/>
    <w:rsid w:val="00293F17"/>
    <w:rsid w:val="002944C2"/>
    <w:rsid w:val="002946DA"/>
    <w:rsid w:val="002949FC"/>
    <w:rsid w:val="00294FFE"/>
    <w:rsid w:val="002952A6"/>
    <w:rsid w:val="002963BA"/>
    <w:rsid w:val="002972A8"/>
    <w:rsid w:val="002972D3"/>
    <w:rsid w:val="00297508"/>
    <w:rsid w:val="002978CD"/>
    <w:rsid w:val="002A0190"/>
    <w:rsid w:val="002A091F"/>
    <w:rsid w:val="002A09DB"/>
    <w:rsid w:val="002A0E62"/>
    <w:rsid w:val="002A10B3"/>
    <w:rsid w:val="002A1261"/>
    <w:rsid w:val="002A12A8"/>
    <w:rsid w:val="002A147E"/>
    <w:rsid w:val="002A1565"/>
    <w:rsid w:val="002A185F"/>
    <w:rsid w:val="002A1CD0"/>
    <w:rsid w:val="002A2296"/>
    <w:rsid w:val="002A2A9B"/>
    <w:rsid w:val="002A32F1"/>
    <w:rsid w:val="002A4DCA"/>
    <w:rsid w:val="002A4E3C"/>
    <w:rsid w:val="002A55D6"/>
    <w:rsid w:val="002A5EB9"/>
    <w:rsid w:val="002A6019"/>
    <w:rsid w:val="002A63CD"/>
    <w:rsid w:val="002A63E7"/>
    <w:rsid w:val="002A6430"/>
    <w:rsid w:val="002A6514"/>
    <w:rsid w:val="002A6664"/>
    <w:rsid w:val="002A67EF"/>
    <w:rsid w:val="002A6A4B"/>
    <w:rsid w:val="002A6C95"/>
    <w:rsid w:val="002A6DF6"/>
    <w:rsid w:val="002A6E11"/>
    <w:rsid w:val="002A7C87"/>
    <w:rsid w:val="002B0115"/>
    <w:rsid w:val="002B0224"/>
    <w:rsid w:val="002B02CD"/>
    <w:rsid w:val="002B057C"/>
    <w:rsid w:val="002B0D7B"/>
    <w:rsid w:val="002B134E"/>
    <w:rsid w:val="002B153F"/>
    <w:rsid w:val="002B1C93"/>
    <w:rsid w:val="002B2239"/>
    <w:rsid w:val="002B28A2"/>
    <w:rsid w:val="002B290A"/>
    <w:rsid w:val="002B3138"/>
    <w:rsid w:val="002B3228"/>
    <w:rsid w:val="002B3BC8"/>
    <w:rsid w:val="002B52CA"/>
    <w:rsid w:val="002B5F9B"/>
    <w:rsid w:val="002B6033"/>
    <w:rsid w:val="002B61E0"/>
    <w:rsid w:val="002B62F8"/>
    <w:rsid w:val="002B709B"/>
    <w:rsid w:val="002B745E"/>
    <w:rsid w:val="002B77CD"/>
    <w:rsid w:val="002B7815"/>
    <w:rsid w:val="002B7904"/>
    <w:rsid w:val="002B7D9C"/>
    <w:rsid w:val="002C01D3"/>
    <w:rsid w:val="002C028C"/>
    <w:rsid w:val="002C02A4"/>
    <w:rsid w:val="002C077A"/>
    <w:rsid w:val="002C14C1"/>
    <w:rsid w:val="002C19A9"/>
    <w:rsid w:val="002C1AA0"/>
    <w:rsid w:val="002C1BED"/>
    <w:rsid w:val="002C1CCB"/>
    <w:rsid w:val="002C2A2D"/>
    <w:rsid w:val="002C2D7A"/>
    <w:rsid w:val="002C2E0F"/>
    <w:rsid w:val="002C3561"/>
    <w:rsid w:val="002C3668"/>
    <w:rsid w:val="002C36C0"/>
    <w:rsid w:val="002C3881"/>
    <w:rsid w:val="002C3EE3"/>
    <w:rsid w:val="002C40E0"/>
    <w:rsid w:val="002C46EE"/>
    <w:rsid w:val="002C4D5B"/>
    <w:rsid w:val="002C503D"/>
    <w:rsid w:val="002C5254"/>
    <w:rsid w:val="002C557D"/>
    <w:rsid w:val="002C56A4"/>
    <w:rsid w:val="002C572F"/>
    <w:rsid w:val="002C5B8A"/>
    <w:rsid w:val="002C6043"/>
    <w:rsid w:val="002C6148"/>
    <w:rsid w:val="002C649D"/>
    <w:rsid w:val="002C65E0"/>
    <w:rsid w:val="002C7020"/>
    <w:rsid w:val="002C7083"/>
    <w:rsid w:val="002C7756"/>
    <w:rsid w:val="002C7EB5"/>
    <w:rsid w:val="002C7FED"/>
    <w:rsid w:val="002D011E"/>
    <w:rsid w:val="002D02E5"/>
    <w:rsid w:val="002D0B8D"/>
    <w:rsid w:val="002D1067"/>
    <w:rsid w:val="002D13F2"/>
    <w:rsid w:val="002D175D"/>
    <w:rsid w:val="002D1C07"/>
    <w:rsid w:val="002D200B"/>
    <w:rsid w:val="002D2121"/>
    <w:rsid w:val="002D2381"/>
    <w:rsid w:val="002D2388"/>
    <w:rsid w:val="002D2732"/>
    <w:rsid w:val="002D276D"/>
    <w:rsid w:val="002D2921"/>
    <w:rsid w:val="002D2C7C"/>
    <w:rsid w:val="002D2E9B"/>
    <w:rsid w:val="002D35EC"/>
    <w:rsid w:val="002D3863"/>
    <w:rsid w:val="002D39F5"/>
    <w:rsid w:val="002D3B63"/>
    <w:rsid w:val="002D3D6E"/>
    <w:rsid w:val="002D3DC6"/>
    <w:rsid w:val="002D438A"/>
    <w:rsid w:val="002D471B"/>
    <w:rsid w:val="002D4CE9"/>
    <w:rsid w:val="002D5226"/>
    <w:rsid w:val="002D569B"/>
    <w:rsid w:val="002D5BDB"/>
    <w:rsid w:val="002D5E85"/>
    <w:rsid w:val="002D5F53"/>
    <w:rsid w:val="002D70A7"/>
    <w:rsid w:val="002D74A3"/>
    <w:rsid w:val="002D7962"/>
    <w:rsid w:val="002D7D88"/>
    <w:rsid w:val="002E004C"/>
    <w:rsid w:val="002E0355"/>
    <w:rsid w:val="002E0D8D"/>
    <w:rsid w:val="002E1019"/>
    <w:rsid w:val="002E12A3"/>
    <w:rsid w:val="002E1BFF"/>
    <w:rsid w:val="002E1D24"/>
    <w:rsid w:val="002E1DAE"/>
    <w:rsid w:val="002E23D8"/>
    <w:rsid w:val="002E2549"/>
    <w:rsid w:val="002E3A51"/>
    <w:rsid w:val="002E3DB1"/>
    <w:rsid w:val="002E456D"/>
    <w:rsid w:val="002E518B"/>
    <w:rsid w:val="002E598A"/>
    <w:rsid w:val="002E5B64"/>
    <w:rsid w:val="002E5D3F"/>
    <w:rsid w:val="002E609F"/>
    <w:rsid w:val="002E6D72"/>
    <w:rsid w:val="002E6FBD"/>
    <w:rsid w:val="002E7AC9"/>
    <w:rsid w:val="002E7B0D"/>
    <w:rsid w:val="002E7BC5"/>
    <w:rsid w:val="002E7D6F"/>
    <w:rsid w:val="002F0008"/>
    <w:rsid w:val="002F03C6"/>
    <w:rsid w:val="002F0B6C"/>
    <w:rsid w:val="002F0E36"/>
    <w:rsid w:val="002F0FE1"/>
    <w:rsid w:val="002F1641"/>
    <w:rsid w:val="002F1B0C"/>
    <w:rsid w:val="002F1EC8"/>
    <w:rsid w:val="002F2800"/>
    <w:rsid w:val="002F2B03"/>
    <w:rsid w:val="002F2BA5"/>
    <w:rsid w:val="002F2F75"/>
    <w:rsid w:val="002F316F"/>
    <w:rsid w:val="002F36BA"/>
    <w:rsid w:val="002F3703"/>
    <w:rsid w:val="002F3AB0"/>
    <w:rsid w:val="002F3B22"/>
    <w:rsid w:val="002F45E8"/>
    <w:rsid w:val="002F5040"/>
    <w:rsid w:val="002F523C"/>
    <w:rsid w:val="002F606B"/>
    <w:rsid w:val="002F619D"/>
    <w:rsid w:val="002F647F"/>
    <w:rsid w:val="002F673A"/>
    <w:rsid w:val="002F673C"/>
    <w:rsid w:val="002F6AB0"/>
    <w:rsid w:val="002F7315"/>
    <w:rsid w:val="002F7323"/>
    <w:rsid w:val="002F73CB"/>
    <w:rsid w:val="002F7546"/>
    <w:rsid w:val="002F7757"/>
    <w:rsid w:val="002F7D82"/>
    <w:rsid w:val="002F7EBF"/>
    <w:rsid w:val="00300479"/>
    <w:rsid w:val="0030059E"/>
    <w:rsid w:val="003008ED"/>
    <w:rsid w:val="0030112E"/>
    <w:rsid w:val="003011F7"/>
    <w:rsid w:val="003017E6"/>
    <w:rsid w:val="003026EE"/>
    <w:rsid w:val="00302BCC"/>
    <w:rsid w:val="00303607"/>
    <w:rsid w:val="0030415F"/>
    <w:rsid w:val="0030470E"/>
    <w:rsid w:val="00304A4E"/>
    <w:rsid w:val="00305A32"/>
    <w:rsid w:val="0030683B"/>
    <w:rsid w:val="00306BA1"/>
    <w:rsid w:val="00306BA3"/>
    <w:rsid w:val="003070CC"/>
    <w:rsid w:val="003075D1"/>
    <w:rsid w:val="00307C27"/>
    <w:rsid w:val="00307D9E"/>
    <w:rsid w:val="003100A0"/>
    <w:rsid w:val="00310222"/>
    <w:rsid w:val="00310275"/>
    <w:rsid w:val="00310712"/>
    <w:rsid w:val="00310C89"/>
    <w:rsid w:val="0031130A"/>
    <w:rsid w:val="00311A14"/>
    <w:rsid w:val="00312425"/>
    <w:rsid w:val="00313C51"/>
    <w:rsid w:val="00314650"/>
    <w:rsid w:val="00314844"/>
    <w:rsid w:val="00315862"/>
    <w:rsid w:val="0031592D"/>
    <w:rsid w:val="00315BA5"/>
    <w:rsid w:val="003160D0"/>
    <w:rsid w:val="003160E3"/>
    <w:rsid w:val="0031650A"/>
    <w:rsid w:val="00316908"/>
    <w:rsid w:val="00316B2F"/>
    <w:rsid w:val="00316FE2"/>
    <w:rsid w:val="0031763A"/>
    <w:rsid w:val="00317D47"/>
    <w:rsid w:val="00320A11"/>
    <w:rsid w:val="00320AAE"/>
    <w:rsid w:val="00320F41"/>
    <w:rsid w:val="003217E9"/>
    <w:rsid w:val="00321B1A"/>
    <w:rsid w:val="00321F2A"/>
    <w:rsid w:val="00322598"/>
    <w:rsid w:val="00322DA0"/>
    <w:rsid w:val="00323920"/>
    <w:rsid w:val="00323EA5"/>
    <w:rsid w:val="003243D8"/>
    <w:rsid w:val="00324D59"/>
    <w:rsid w:val="003252C0"/>
    <w:rsid w:val="00325CFB"/>
    <w:rsid w:val="00326877"/>
    <w:rsid w:val="0032697D"/>
    <w:rsid w:val="0032719E"/>
    <w:rsid w:val="0032768C"/>
    <w:rsid w:val="0032771C"/>
    <w:rsid w:val="003279C9"/>
    <w:rsid w:val="00327F0C"/>
    <w:rsid w:val="0033005B"/>
    <w:rsid w:val="003300A3"/>
    <w:rsid w:val="00330677"/>
    <w:rsid w:val="00330DF4"/>
    <w:rsid w:val="003316E0"/>
    <w:rsid w:val="00331D4C"/>
    <w:rsid w:val="00331DF8"/>
    <w:rsid w:val="00332FCC"/>
    <w:rsid w:val="003331BB"/>
    <w:rsid w:val="003338CB"/>
    <w:rsid w:val="00333EF8"/>
    <w:rsid w:val="00333F37"/>
    <w:rsid w:val="00333F8F"/>
    <w:rsid w:val="003343DC"/>
    <w:rsid w:val="003344DF"/>
    <w:rsid w:val="00334615"/>
    <w:rsid w:val="00334667"/>
    <w:rsid w:val="00334753"/>
    <w:rsid w:val="003349C9"/>
    <w:rsid w:val="00334ABC"/>
    <w:rsid w:val="00336217"/>
    <w:rsid w:val="0033644E"/>
    <w:rsid w:val="003365EB"/>
    <w:rsid w:val="0033678C"/>
    <w:rsid w:val="003369C5"/>
    <w:rsid w:val="003373FE"/>
    <w:rsid w:val="003374B9"/>
    <w:rsid w:val="00337EC5"/>
    <w:rsid w:val="00340553"/>
    <w:rsid w:val="00341641"/>
    <w:rsid w:val="0034199C"/>
    <w:rsid w:val="00342101"/>
    <w:rsid w:val="00342159"/>
    <w:rsid w:val="00342203"/>
    <w:rsid w:val="003423AE"/>
    <w:rsid w:val="00342E39"/>
    <w:rsid w:val="0034314F"/>
    <w:rsid w:val="0034319C"/>
    <w:rsid w:val="003432B7"/>
    <w:rsid w:val="0034365D"/>
    <w:rsid w:val="0034374A"/>
    <w:rsid w:val="00343A9B"/>
    <w:rsid w:val="00343C61"/>
    <w:rsid w:val="00343F2C"/>
    <w:rsid w:val="00343FC6"/>
    <w:rsid w:val="00344225"/>
    <w:rsid w:val="00344385"/>
    <w:rsid w:val="00344896"/>
    <w:rsid w:val="00344D84"/>
    <w:rsid w:val="00344F95"/>
    <w:rsid w:val="00345040"/>
    <w:rsid w:val="00345A81"/>
    <w:rsid w:val="00345ABF"/>
    <w:rsid w:val="00345E5D"/>
    <w:rsid w:val="00345FCF"/>
    <w:rsid w:val="003462A3"/>
    <w:rsid w:val="00346663"/>
    <w:rsid w:val="00347076"/>
    <w:rsid w:val="00350267"/>
    <w:rsid w:val="003507D0"/>
    <w:rsid w:val="00350AE7"/>
    <w:rsid w:val="00351449"/>
    <w:rsid w:val="003514C0"/>
    <w:rsid w:val="00351F46"/>
    <w:rsid w:val="00352652"/>
    <w:rsid w:val="00353466"/>
    <w:rsid w:val="003537E5"/>
    <w:rsid w:val="00353A13"/>
    <w:rsid w:val="0035403F"/>
    <w:rsid w:val="0035404B"/>
    <w:rsid w:val="00354715"/>
    <w:rsid w:val="00355479"/>
    <w:rsid w:val="003554DD"/>
    <w:rsid w:val="00355DAE"/>
    <w:rsid w:val="00355DEE"/>
    <w:rsid w:val="00356D58"/>
    <w:rsid w:val="0036004B"/>
    <w:rsid w:val="003603E5"/>
    <w:rsid w:val="00360AA1"/>
    <w:rsid w:val="003610C4"/>
    <w:rsid w:val="00361535"/>
    <w:rsid w:val="0036154E"/>
    <w:rsid w:val="00361678"/>
    <w:rsid w:val="00361EF7"/>
    <w:rsid w:val="003624E8"/>
    <w:rsid w:val="00362F74"/>
    <w:rsid w:val="0036342B"/>
    <w:rsid w:val="0036356B"/>
    <w:rsid w:val="003638D0"/>
    <w:rsid w:val="00363AF2"/>
    <w:rsid w:val="00363B1E"/>
    <w:rsid w:val="0036430E"/>
    <w:rsid w:val="00364420"/>
    <w:rsid w:val="00364E01"/>
    <w:rsid w:val="0036515C"/>
    <w:rsid w:val="0036611B"/>
    <w:rsid w:val="003666BE"/>
    <w:rsid w:val="00366B98"/>
    <w:rsid w:val="00366BEE"/>
    <w:rsid w:val="00366C63"/>
    <w:rsid w:val="00367008"/>
    <w:rsid w:val="003673F5"/>
    <w:rsid w:val="00367474"/>
    <w:rsid w:val="00367E67"/>
    <w:rsid w:val="00370630"/>
    <w:rsid w:val="0037080F"/>
    <w:rsid w:val="00370AFB"/>
    <w:rsid w:val="00370EE3"/>
    <w:rsid w:val="00370EFD"/>
    <w:rsid w:val="003712BE"/>
    <w:rsid w:val="003712F2"/>
    <w:rsid w:val="00371446"/>
    <w:rsid w:val="003722F5"/>
    <w:rsid w:val="00372379"/>
    <w:rsid w:val="00372583"/>
    <w:rsid w:val="003727A6"/>
    <w:rsid w:val="00372BB8"/>
    <w:rsid w:val="00373585"/>
    <w:rsid w:val="00374673"/>
    <w:rsid w:val="003747E0"/>
    <w:rsid w:val="00375029"/>
    <w:rsid w:val="0037529B"/>
    <w:rsid w:val="003754A8"/>
    <w:rsid w:val="00375560"/>
    <w:rsid w:val="00375D3B"/>
    <w:rsid w:val="00376475"/>
    <w:rsid w:val="0037649D"/>
    <w:rsid w:val="0037678D"/>
    <w:rsid w:val="003779CB"/>
    <w:rsid w:val="00377CF9"/>
    <w:rsid w:val="00377EE1"/>
    <w:rsid w:val="0038013F"/>
    <w:rsid w:val="003801DF"/>
    <w:rsid w:val="0038058D"/>
    <w:rsid w:val="0038068E"/>
    <w:rsid w:val="003809CD"/>
    <w:rsid w:val="00380B53"/>
    <w:rsid w:val="00380B90"/>
    <w:rsid w:val="00380D47"/>
    <w:rsid w:val="00380E75"/>
    <w:rsid w:val="00381388"/>
    <w:rsid w:val="003817F3"/>
    <w:rsid w:val="00381D33"/>
    <w:rsid w:val="00382746"/>
    <w:rsid w:val="0038294B"/>
    <w:rsid w:val="00383005"/>
    <w:rsid w:val="0038398E"/>
    <w:rsid w:val="00384029"/>
    <w:rsid w:val="00384815"/>
    <w:rsid w:val="00385063"/>
    <w:rsid w:val="0038616D"/>
    <w:rsid w:val="00386991"/>
    <w:rsid w:val="00386C1B"/>
    <w:rsid w:val="00386DA8"/>
    <w:rsid w:val="00387345"/>
    <w:rsid w:val="00387565"/>
    <w:rsid w:val="003875A8"/>
    <w:rsid w:val="003877FE"/>
    <w:rsid w:val="00387A9C"/>
    <w:rsid w:val="00387CD2"/>
    <w:rsid w:val="00387ED5"/>
    <w:rsid w:val="00387FE5"/>
    <w:rsid w:val="003903F4"/>
    <w:rsid w:val="003916D1"/>
    <w:rsid w:val="00391B0E"/>
    <w:rsid w:val="00391B2F"/>
    <w:rsid w:val="00391C6E"/>
    <w:rsid w:val="00392785"/>
    <w:rsid w:val="00392D14"/>
    <w:rsid w:val="00392F93"/>
    <w:rsid w:val="003931A0"/>
    <w:rsid w:val="00393B39"/>
    <w:rsid w:val="00394071"/>
    <w:rsid w:val="0039417F"/>
    <w:rsid w:val="00394517"/>
    <w:rsid w:val="00394AC2"/>
    <w:rsid w:val="00395E22"/>
    <w:rsid w:val="0039685C"/>
    <w:rsid w:val="00396B6C"/>
    <w:rsid w:val="00397A10"/>
    <w:rsid w:val="00397CE0"/>
    <w:rsid w:val="00397EFA"/>
    <w:rsid w:val="003A0327"/>
    <w:rsid w:val="003A09C0"/>
    <w:rsid w:val="003A0AAB"/>
    <w:rsid w:val="003A0B0B"/>
    <w:rsid w:val="003A13DD"/>
    <w:rsid w:val="003A1787"/>
    <w:rsid w:val="003A1A7C"/>
    <w:rsid w:val="003A1C7E"/>
    <w:rsid w:val="003A222E"/>
    <w:rsid w:val="003A236C"/>
    <w:rsid w:val="003A2393"/>
    <w:rsid w:val="003A25EE"/>
    <w:rsid w:val="003A2785"/>
    <w:rsid w:val="003A28E9"/>
    <w:rsid w:val="003A2CB9"/>
    <w:rsid w:val="003A3012"/>
    <w:rsid w:val="003A3364"/>
    <w:rsid w:val="003A36A4"/>
    <w:rsid w:val="003A36C0"/>
    <w:rsid w:val="003A387B"/>
    <w:rsid w:val="003A3A87"/>
    <w:rsid w:val="003A3CAB"/>
    <w:rsid w:val="003A3E3D"/>
    <w:rsid w:val="003A43B4"/>
    <w:rsid w:val="003A4976"/>
    <w:rsid w:val="003A4DA9"/>
    <w:rsid w:val="003A556B"/>
    <w:rsid w:val="003A5901"/>
    <w:rsid w:val="003A5A8D"/>
    <w:rsid w:val="003A5AA7"/>
    <w:rsid w:val="003A5DC9"/>
    <w:rsid w:val="003A5F89"/>
    <w:rsid w:val="003A6209"/>
    <w:rsid w:val="003A63C0"/>
    <w:rsid w:val="003A6726"/>
    <w:rsid w:val="003A6EE2"/>
    <w:rsid w:val="003A6FF4"/>
    <w:rsid w:val="003A713E"/>
    <w:rsid w:val="003A731A"/>
    <w:rsid w:val="003A7A3B"/>
    <w:rsid w:val="003A7A63"/>
    <w:rsid w:val="003B0014"/>
    <w:rsid w:val="003B03E0"/>
    <w:rsid w:val="003B048F"/>
    <w:rsid w:val="003B07D4"/>
    <w:rsid w:val="003B08A8"/>
    <w:rsid w:val="003B0C83"/>
    <w:rsid w:val="003B0C9B"/>
    <w:rsid w:val="003B0FD3"/>
    <w:rsid w:val="003B12B2"/>
    <w:rsid w:val="003B1F81"/>
    <w:rsid w:val="003B27A6"/>
    <w:rsid w:val="003B29C6"/>
    <w:rsid w:val="003B31BB"/>
    <w:rsid w:val="003B3CA5"/>
    <w:rsid w:val="003B42D1"/>
    <w:rsid w:val="003B4627"/>
    <w:rsid w:val="003B48DD"/>
    <w:rsid w:val="003B5595"/>
    <w:rsid w:val="003B5769"/>
    <w:rsid w:val="003B599A"/>
    <w:rsid w:val="003B5DA8"/>
    <w:rsid w:val="003B6279"/>
    <w:rsid w:val="003B6369"/>
    <w:rsid w:val="003B65EB"/>
    <w:rsid w:val="003B666B"/>
    <w:rsid w:val="003B69FE"/>
    <w:rsid w:val="003B6C41"/>
    <w:rsid w:val="003B6CC7"/>
    <w:rsid w:val="003B6F11"/>
    <w:rsid w:val="003B7201"/>
    <w:rsid w:val="003B7552"/>
    <w:rsid w:val="003B7818"/>
    <w:rsid w:val="003B7832"/>
    <w:rsid w:val="003B7894"/>
    <w:rsid w:val="003B7933"/>
    <w:rsid w:val="003B7C1A"/>
    <w:rsid w:val="003C058A"/>
    <w:rsid w:val="003C06FE"/>
    <w:rsid w:val="003C0C38"/>
    <w:rsid w:val="003C0D8E"/>
    <w:rsid w:val="003C1282"/>
    <w:rsid w:val="003C24E9"/>
    <w:rsid w:val="003C25CA"/>
    <w:rsid w:val="003C2A0A"/>
    <w:rsid w:val="003C2AD6"/>
    <w:rsid w:val="003C3088"/>
    <w:rsid w:val="003C3143"/>
    <w:rsid w:val="003C358A"/>
    <w:rsid w:val="003C35B0"/>
    <w:rsid w:val="003C377B"/>
    <w:rsid w:val="003C3800"/>
    <w:rsid w:val="003C3D91"/>
    <w:rsid w:val="003C4737"/>
    <w:rsid w:val="003C4747"/>
    <w:rsid w:val="003C5434"/>
    <w:rsid w:val="003C54AD"/>
    <w:rsid w:val="003C5C8B"/>
    <w:rsid w:val="003C6111"/>
    <w:rsid w:val="003C631A"/>
    <w:rsid w:val="003C672C"/>
    <w:rsid w:val="003C6F96"/>
    <w:rsid w:val="003C746A"/>
    <w:rsid w:val="003C74CF"/>
    <w:rsid w:val="003C7A20"/>
    <w:rsid w:val="003C7AA8"/>
    <w:rsid w:val="003D0441"/>
    <w:rsid w:val="003D06C0"/>
    <w:rsid w:val="003D0975"/>
    <w:rsid w:val="003D09D8"/>
    <w:rsid w:val="003D0BEB"/>
    <w:rsid w:val="003D0E49"/>
    <w:rsid w:val="003D0F12"/>
    <w:rsid w:val="003D113E"/>
    <w:rsid w:val="003D12BC"/>
    <w:rsid w:val="003D132D"/>
    <w:rsid w:val="003D1330"/>
    <w:rsid w:val="003D1632"/>
    <w:rsid w:val="003D1730"/>
    <w:rsid w:val="003D1D21"/>
    <w:rsid w:val="003D1EBC"/>
    <w:rsid w:val="003D1F77"/>
    <w:rsid w:val="003D21DE"/>
    <w:rsid w:val="003D2629"/>
    <w:rsid w:val="003D2887"/>
    <w:rsid w:val="003D3162"/>
    <w:rsid w:val="003D3163"/>
    <w:rsid w:val="003D3AF7"/>
    <w:rsid w:val="003D3CC7"/>
    <w:rsid w:val="003D41D5"/>
    <w:rsid w:val="003D43E1"/>
    <w:rsid w:val="003D4468"/>
    <w:rsid w:val="003D4C03"/>
    <w:rsid w:val="003D4D3B"/>
    <w:rsid w:val="003D62EA"/>
    <w:rsid w:val="003D6832"/>
    <w:rsid w:val="003D69F4"/>
    <w:rsid w:val="003D6DCF"/>
    <w:rsid w:val="003D7446"/>
    <w:rsid w:val="003D7943"/>
    <w:rsid w:val="003D7D5B"/>
    <w:rsid w:val="003D7E31"/>
    <w:rsid w:val="003D7E4D"/>
    <w:rsid w:val="003D7F17"/>
    <w:rsid w:val="003E04C6"/>
    <w:rsid w:val="003E04F8"/>
    <w:rsid w:val="003E06B1"/>
    <w:rsid w:val="003E071D"/>
    <w:rsid w:val="003E07DC"/>
    <w:rsid w:val="003E0811"/>
    <w:rsid w:val="003E0AC2"/>
    <w:rsid w:val="003E1083"/>
    <w:rsid w:val="003E16EE"/>
    <w:rsid w:val="003E1962"/>
    <w:rsid w:val="003E1C8E"/>
    <w:rsid w:val="003E1EF2"/>
    <w:rsid w:val="003E2213"/>
    <w:rsid w:val="003E2EC6"/>
    <w:rsid w:val="003E349E"/>
    <w:rsid w:val="003E3A83"/>
    <w:rsid w:val="003E4289"/>
    <w:rsid w:val="003E42F2"/>
    <w:rsid w:val="003E46AD"/>
    <w:rsid w:val="003E4749"/>
    <w:rsid w:val="003E4C8F"/>
    <w:rsid w:val="003E4D3D"/>
    <w:rsid w:val="003E4E2B"/>
    <w:rsid w:val="003E5264"/>
    <w:rsid w:val="003E5A45"/>
    <w:rsid w:val="003E5FB2"/>
    <w:rsid w:val="003E610A"/>
    <w:rsid w:val="003E6378"/>
    <w:rsid w:val="003E63DA"/>
    <w:rsid w:val="003E6511"/>
    <w:rsid w:val="003E658D"/>
    <w:rsid w:val="003E669D"/>
    <w:rsid w:val="003E6E22"/>
    <w:rsid w:val="003E73ED"/>
    <w:rsid w:val="003E77B7"/>
    <w:rsid w:val="003E7F0A"/>
    <w:rsid w:val="003E7FDD"/>
    <w:rsid w:val="003F00B5"/>
    <w:rsid w:val="003F00D1"/>
    <w:rsid w:val="003F04EF"/>
    <w:rsid w:val="003F07F3"/>
    <w:rsid w:val="003F0959"/>
    <w:rsid w:val="003F12B1"/>
    <w:rsid w:val="003F1A16"/>
    <w:rsid w:val="003F1B5D"/>
    <w:rsid w:val="003F1DD6"/>
    <w:rsid w:val="003F21A4"/>
    <w:rsid w:val="003F2950"/>
    <w:rsid w:val="003F2BB1"/>
    <w:rsid w:val="003F2D12"/>
    <w:rsid w:val="003F3173"/>
    <w:rsid w:val="003F3A7C"/>
    <w:rsid w:val="003F3B01"/>
    <w:rsid w:val="003F3E04"/>
    <w:rsid w:val="003F3E2F"/>
    <w:rsid w:val="003F46E0"/>
    <w:rsid w:val="003F4C02"/>
    <w:rsid w:val="003F4C21"/>
    <w:rsid w:val="003F5590"/>
    <w:rsid w:val="003F5A47"/>
    <w:rsid w:val="003F6878"/>
    <w:rsid w:val="003F695B"/>
    <w:rsid w:val="003F6D37"/>
    <w:rsid w:val="003F7372"/>
    <w:rsid w:val="003F76AF"/>
    <w:rsid w:val="003F7983"/>
    <w:rsid w:val="003F79A2"/>
    <w:rsid w:val="00400629"/>
    <w:rsid w:val="0040071A"/>
    <w:rsid w:val="004008CB"/>
    <w:rsid w:val="00400E16"/>
    <w:rsid w:val="0040143F"/>
    <w:rsid w:val="00401B45"/>
    <w:rsid w:val="00401DC2"/>
    <w:rsid w:val="00402A0A"/>
    <w:rsid w:val="00402B35"/>
    <w:rsid w:val="00402C06"/>
    <w:rsid w:val="00402DFA"/>
    <w:rsid w:val="00403ABC"/>
    <w:rsid w:val="00403CBC"/>
    <w:rsid w:val="00403F2B"/>
    <w:rsid w:val="004047B7"/>
    <w:rsid w:val="004047E5"/>
    <w:rsid w:val="00404F08"/>
    <w:rsid w:val="004054AD"/>
    <w:rsid w:val="004055E1"/>
    <w:rsid w:val="004057B3"/>
    <w:rsid w:val="00405C1E"/>
    <w:rsid w:val="0040620F"/>
    <w:rsid w:val="004069EB"/>
    <w:rsid w:val="00406E7F"/>
    <w:rsid w:val="00407D8A"/>
    <w:rsid w:val="00407DC4"/>
    <w:rsid w:val="00407DF6"/>
    <w:rsid w:val="00410106"/>
    <w:rsid w:val="004105B0"/>
    <w:rsid w:val="00410609"/>
    <w:rsid w:val="00410800"/>
    <w:rsid w:val="00410DE3"/>
    <w:rsid w:val="00410F01"/>
    <w:rsid w:val="00410F52"/>
    <w:rsid w:val="004110DD"/>
    <w:rsid w:val="00411635"/>
    <w:rsid w:val="00411B9F"/>
    <w:rsid w:val="00412184"/>
    <w:rsid w:val="00412679"/>
    <w:rsid w:val="00412768"/>
    <w:rsid w:val="00412875"/>
    <w:rsid w:val="004128F5"/>
    <w:rsid w:val="00412F1D"/>
    <w:rsid w:val="00412F6C"/>
    <w:rsid w:val="00412F72"/>
    <w:rsid w:val="00413171"/>
    <w:rsid w:val="00413216"/>
    <w:rsid w:val="004139EF"/>
    <w:rsid w:val="00414569"/>
    <w:rsid w:val="00414694"/>
    <w:rsid w:val="00414885"/>
    <w:rsid w:val="00415035"/>
    <w:rsid w:val="00415833"/>
    <w:rsid w:val="00415BA3"/>
    <w:rsid w:val="00415CE8"/>
    <w:rsid w:val="00415FA4"/>
    <w:rsid w:val="00416031"/>
    <w:rsid w:val="0041618E"/>
    <w:rsid w:val="00416218"/>
    <w:rsid w:val="00416539"/>
    <w:rsid w:val="00416B0A"/>
    <w:rsid w:val="00416BD7"/>
    <w:rsid w:val="004173D6"/>
    <w:rsid w:val="004177EC"/>
    <w:rsid w:val="00417937"/>
    <w:rsid w:val="00417AB2"/>
    <w:rsid w:val="00420314"/>
    <w:rsid w:val="004204C0"/>
    <w:rsid w:val="0042078E"/>
    <w:rsid w:val="00420D19"/>
    <w:rsid w:val="004210BC"/>
    <w:rsid w:val="004214E2"/>
    <w:rsid w:val="00421686"/>
    <w:rsid w:val="00421C64"/>
    <w:rsid w:val="00421E12"/>
    <w:rsid w:val="00421F04"/>
    <w:rsid w:val="00421F2C"/>
    <w:rsid w:val="00422000"/>
    <w:rsid w:val="0042237F"/>
    <w:rsid w:val="004223BB"/>
    <w:rsid w:val="0042288C"/>
    <w:rsid w:val="00422926"/>
    <w:rsid w:val="00422A2C"/>
    <w:rsid w:val="00423243"/>
    <w:rsid w:val="00423699"/>
    <w:rsid w:val="004238D3"/>
    <w:rsid w:val="0042393E"/>
    <w:rsid w:val="00423C41"/>
    <w:rsid w:val="004241D1"/>
    <w:rsid w:val="00424514"/>
    <w:rsid w:val="004246C7"/>
    <w:rsid w:val="004247E1"/>
    <w:rsid w:val="00424B40"/>
    <w:rsid w:val="00424E2F"/>
    <w:rsid w:val="00424E37"/>
    <w:rsid w:val="0042548F"/>
    <w:rsid w:val="00425D96"/>
    <w:rsid w:val="00426444"/>
    <w:rsid w:val="0042652A"/>
    <w:rsid w:val="004268B6"/>
    <w:rsid w:val="0042690C"/>
    <w:rsid w:val="00426A06"/>
    <w:rsid w:val="0042716F"/>
    <w:rsid w:val="004303DE"/>
    <w:rsid w:val="0043063D"/>
    <w:rsid w:val="00430C63"/>
    <w:rsid w:val="00430FFB"/>
    <w:rsid w:val="00431196"/>
    <w:rsid w:val="0043121A"/>
    <w:rsid w:val="00431B65"/>
    <w:rsid w:val="004327C8"/>
    <w:rsid w:val="004327E7"/>
    <w:rsid w:val="00433093"/>
    <w:rsid w:val="0043364F"/>
    <w:rsid w:val="0043367A"/>
    <w:rsid w:val="00433747"/>
    <w:rsid w:val="00433758"/>
    <w:rsid w:val="00433D3A"/>
    <w:rsid w:val="00433E0E"/>
    <w:rsid w:val="00434396"/>
    <w:rsid w:val="00434A1F"/>
    <w:rsid w:val="0043528D"/>
    <w:rsid w:val="00435863"/>
    <w:rsid w:val="00435977"/>
    <w:rsid w:val="00435A58"/>
    <w:rsid w:val="00435E45"/>
    <w:rsid w:val="004360AF"/>
    <w:rsid w:val="004362CA"/>
    <w:rsid w:val="004369E9"/>
    <w:rsid w:val="00436EA1"/>
    <w:rsid w:val="004370BF"/>
    <w:rsid w:val="0043740D"/>
    <w:rsid w:val="00437B4A"/>
    <w:rsid w:val="00437E53"/>
    <w:rsid w:val="004401EA"/>
    <w:rsid w:val="00440963"/>
    <w:rsid w:val="004412D9"/>
    <w:rsid w:val="00441D09"/>
    <w:rsid w:val="00441E9E"/>
    <w:rsid w:val="004421BC"/>
    <w:rsid w:val="00442790"/>
    <w:rsid w:val="0044284C"/>
    <w:rsid w:val="00442B62"/>
    <w:rsid w:val="00442BC1"/>
    <w:rsid w:val="00442C6A"/>
    <w:rsid w:val="00442E7E"/>
    <w:rsid w:val="00443259"/>
    <w:rsid w:val="00443397"/>
    <w:rsid w:val="004434D7"/>
    <w:rsid w:val="0044362B"/>
    <w:rsid w:val="004438BD"/>
    <w:rsid w:val="00443A20"/>
    <w:rsid w:val="00443FCA"/>
    <w:rsid w:val="00444082"/>
    <w:rsid w:val="00444726"/>
    <w:rsid w:val="00444B79"/>
    <w:rsid w:val="0044573A"/>
    <w:rsid w:val="00445913"/>
    <w:rsid w:val="00445A8D"/>
    <w:rsid w:val="00445DF8"/>
    <w:rsid w:val="00445F53"/>
    <w:rsid w:val="004467AD"/>
    <w:rsid w:val="00446FF3"/>
    <w:rsid w:val="00447A19"/>
    <w:rsid w:val="00447B19"/>
    <w:rsid w:val="00447C28"/>
    <w:rsid w:val="00447E23"/>
    <w:rsid w:val="004503DD"/>
    <w:rsid w:val="00450483"/>
    <w:rsid w:val="004509F1"/>
    <w:rsid w:val="00450EEC"/>
    <w:rsid w:val="00451467"/>
    <w:rsid w:val="004521C1"/>
    <w:rsid w:val="004521DA"/>
    <w:rsid w:val="004525FB"/>
    <w:rsid w:val="0045309F"/>
    <w:rsid w:val="004530CB"/>
    <w:rsid w:val="0045365A"/>
    <w:rsid w:val="00454279"/>
    <w:rsid w:val="00454BAE"/>
    <w:rsid w:val="00455321"/>
    <w:rsid w:val="00455323"/>
    <w:rsid w:val="00455AE4"/>
    <w:rsid w:val="00455D21"/>
    <w:rsid w:val="00456430"/>
    <w:rsid w:val="004568DE"/>
    <w:rsid w:val="00456C06"/>
    <w:rsid w:val="00456E2E"/>
    <w:rsid w:val="00456FE6"/>
    <w:rsid w:val="004572F1"/>
    <w:rsid w:val="00457331"/>
    <w:rsid w:val="00457483"/>
    <w:rsid w:val="00457521"/>
    <w:rsid w:val="00457F0A"/>
    <w:rsid w:val="00460922"/>
    <w:rsid w:val="00460ECF"/>
    <w:rsid w:val="00460F49"/>
    <w:rsid w:val="004610EC"/>
    <w:rsid w:val="00461546"/>
    <w:rsid w:val="0046198B"/>
    <w:rsid w:val="004623AB"/>
    <w:rsid w:val="004623BE"/>
    <w:rsid w:val="004626E3"/>
    <w:rsid w:val="0046288A"/>
    <w:rsid w:val="00462A9F"/>
    <w:rsid w:val="004635FB"/>
    <w:rsid w:val="00463977"/>
    <w:rsid w:val="00463A8F"/>
    <w:rsid w:val="00463E2B"/>
    <w:rsid w:val="00464543"/>
    <w:rsid w:val="0046471B"/>
    <w:rsid w:val="00465031"/>
    <w:rsid w:val="0046510A"/>
    <w:rsid w:val="00465504"/>
    <w:rsid w:val="00465551"/>
    <w:rsid w:val="004655EC"/>
    <w:rsid w:val="00465782"/>
    <w:rsid w:val="00465AD1"/>
    <w:rsid w:val="00465ADE"/>
    <w:rsid w:val="004660D6"/>
    <w:rsid w:val="004661E9"/>
    <w:rsid w:val="004677A4"/>
    <w:rsid w:val="00467D9B"/>
    <w:rsid w:val="0047084E"/>
    <w:rsid w:val="0047091C"/>
    <w:rsid w:val="00470958"/>
    <w:rsid w:val="00470A75"/>
    <w:rsid w:val="00470EEA"/>
    <w:rsid w:val="00470F1F"/>
    <w:rsid w:val="00471722"/>
    <w:rsid w:val="00471803"/>
    <w:rsid w:val="0047186A"/>
    <w:rsid w:val="00471CC5"/>
    <w:rsid w:val="00472ED5"/>
    <w:rsid w:val="0047314F"/>
    <w:rsid w:val="00473741"/>
    <w:rsid w:val="004739E8"/>
    <w:rsid w:val="00473DC6"/>
    <w:rsid w:val="00473E45"/>
    <w:rsid w:val="00473E4C"/>
    <w:rsid w:val="0047445E"/>
    <w:rsid w:val="00474616"/>
    <w:rsid w:val="00474724"/>
    <w:rsid w:val="0047509D"/>
    <w:rsid w:val="004750FF"/>
    <w:rsid w:val="004758FA"/>
    <w:rsid w:val="00476137"/>
    <w:rsid w:val="00476733"/>
    <w:rsid w:val="004767F0"/>
    <w:rsid w:val="00476B8A"/>
    <w:rsid w:val="0047790E"/>
    <w:rsid w:val="00477A52"/>
    <w:rsid w:val="00477B5D"/>
    <w:rsid w:val="00477DAB"/>
    <w:rsid w:val="00477F4F"/>
    <w:rsid w:val="00480226"/>
    <w:rsid w:val="0048034A"/>
    <w:rsid w:val="00480BF6"/>
    <w:rsid w:val="00480C5B"/>
    <w:rsid w:val="00480D1A"/>
    <w:rsid w:val="00480D32"/>
    <w:rsid w:val="00480E54"/>
    <w:rsid w:val="00480F5E"/>
    <w:rsid w:val="004810E7"/>
    <w:rsid w:val="004811F0"/>
    <w:rsid w:val="00481415"/>
    <w:rsid w:val="00481B64"/>
    <w:rsid w:val="00481CD8"/>
    <w:rsid w:val="00481FBC"/>
    <w:rsid w:val="00482C1C"/>
    <w:rsid w:val="00483502"/>
    <w:rsid w:val="0048370F"/>
    <w:rsid w:val="004841E8"/>
    <w:rsid w:val="00484E5F"/>
    <w:rsid w:val="00485876"/>
    <w:rsid w:val="00485B7B"/>
    <w:rsid w:val="00486480"/>
    <w:rsid w:val="0048693E"/>
    <w:rsid w:val="00486D5A"/>
    <w:rsid w:val="00486E8A"/>
    <w:rsid w:val="00486E99"/>
    <w:rsid w:val="00487056"/>
    <w:rsid w:val="004870AF"/>
    <w:rsid w:val="004870BB"/>
    <w:rsid w:val="0048727C"/>
    <w:rsid w:val="0048727D"/>
    <w:rsid w:val="00487400"/>
    <w:rsid w:val="0048770A"/>
    <w:rsid w:val="00487A5F"/>
    <w:rsid w:val="00487CBB"/>
    <w:rsid w:val="004903E0"/>
    <w:rsid w:val="00490538"/>
    <w:rsid w:val="004905F2"/>
    <w:rsid w:val="004906DD"/>
    <w:rsid w:val="0049073B"/>
    <w:rsid w:val="004910BA"/>
    <w:rsid w:val="00491380"/>
    <w:rsid w:val="004917CF"/>
    <w:rsid w:val="00491E46"/>
    <w:rsid w:val="00491FAC"/>
    <w:rsid w:val="00492673"/>
    <w:rsid w:val="00493176"/>
    <w:rsid w:val="004937CD"/>
    <w:rsid w:val="00493CA3"/>
    <w:rsid w:val="004940A4"/>
    <w:rsid w:val="0049421B"/>
    <w:rsid w:val="00494426"/>
    <w:rsid w:val="00494AEC"/>
    <w:rsid w:val="00494DA0"/>
    <w:rsid w:val="0049521E"/>
    <w:rsid w:val="0049539E"/>
    <w:rsid w:val="004955E2"/>
    <w:rsid w:val="00495744"/>
    <w:rsid w:val="0049592D"/>
    <w:rsid w:val="00495993"/>
    <w:rsid w:val="004959E8"/>
    <w:rsid w:val="0049647B"/>
    <w:rsid w:val="00496953"/>
    <w:rsid w:val="00496FD6"/>
    <w:rsid w:val="00497111"/>
    <w:rsid w:val="004976F0"/>
    <w:rsid w:val="004979C7"/>
    <w:rsid w:val="00497CFD"/>
    <w:rsid w:val="00497DB9"/>
    <w:rsid w:val="004A0604"/>
    <w:rsid w:val="004A0C01"/>
    <w:rsid w:val="004A0F9F"/>
    <w:rsid w:val="004A120C"/>
    <w:rsid w:val="004A13A3"/>
    <w:rsid w:val="004A2385"/>
    <w:rsid w:val="004A2702"/>
    <w:rsid w:val="004A27AD"/>
    <w:rsid w:val="004A41EA"/>
    <w:rsid w:val="004A4320"/>
    <w:rsid w:val="004A48D4"/>
    <w:rsid w:val="004A4968"/>
    <w:rsid w:val="004A51BA"/>
    <w:rsid w:val="004A51CB"/>
    <w:rsid w:val="004A53C5"/>
    <w:rsid w:val="004A545F"/>
    <w:rsid w:val="004A5512"/>
    <w:rsid w:val="004A5D68"/>
    <w:rsid w:val="004A5DDA"/>
    <w:rsid w:val="004A5E4B"/>
    <w:rsid w:val="004A5F83"/>
    <w:rsid w:val="004A6146"/>
    <w:rsid w:val="004A670D"/>
    <w:rsid w:val="004A6C17"/>
    <w:rsid w:val="004A722B"/>
    <w:rsid w:val="004A79C0"/>
    <w:rsid w:val="004B0532"/>
    <w:rsid w:val="004B05F4"/>
    <w:rsid w:val="004B08C5"/>
    <w:rsid w:val="004B1456"/>
    <w:rsid w:val="004B1A4D"/>
    <w:rsid w:val="004B1A84"/>
    <w:rsid w:val="004B1F66"/>
    <w:rsid w:val="004B234F"/>
    <w:rsid w:val="004B2A28"/>
    <w:rsid w:val="004B31EA"/>
    <w:rsid w:val="004B321A"/>
    <w:rsid w:val="004B3263"/>
    <w:rsid w:val="004B3373"/>
    <w:rsid w:val="004B3883"/>
    <w:rsid w:val="004B3A86"/>
    <w:rsid w:val="004B3C00"/>
    <w:rsid w:val="004B3DC2"/>
    <w:rsid w:val="004B3DD8"/>
    <w:rsid w:val="004B48B0"/>
    <w:rsid w:val="004B4A9B"/>
    <w:rsid w:val="004B4B16"/>
    <w:rsid w:val="004B4FBD"/>
    <w:rsid w:val="004B4FF5"/>
    <w:rsid w:val="004B501E"/>
    <w:rsid w:val="004B50D9"/>
    <w:rsid w:val="004B511A"/>
    <w:rsid w:val="004B5193"/>
    <w:rsid w:val="004B538F"/>
    <w:rsid w:val="004B5F4D"/>
    <w:rsid w:val="004B609F"/>
    <w:rsid w:val="004B60A6"/>
    <w:rsid w:val="004B7CA6"/>
    <w:rsid w:val="004B7E36"/>
    <w:rsid w:val="004B7F75"/>
    <w:rsid w:val="004C11D3"/>
    <w:rsid w:val="004C2040"/>
    <w:rsid w:val="004C20EF"/>
    <w:rsid w:val="004C21BD"/>
    <w:rsid w:val="004C2B34"/>
    <w:rsid w:val="004C2FAB"/>
    <w:rsid w:val="004C4092"/>
    <w:rsid w:val="004C4188"/>
    <w:rsid w:val="004C4360"/>
    <w:rsid w:val="004C43FB"/>
    <w:rsid w:val="004C44EC"/>
    <w:rsid w:val="004C4872"/>
    <w:rsid w:val="004C5529"/>
    <w:rsid w:val="004C57CA"/>
    <w:rsid w:val="004C57E1"/>
    <w:rsid w:val="004C60E1"/>
    <w:rsid w:val="004C662F"/>
    <w:rsid w:val="004C6850"/>
    <w:rsid w:val="004C6947"/>
    <w:rsid w:val="004C6DAF"/>
    <w:rsid w:val="004C6F2D"/>
    <w:rsid w:val="004C73FC"/>
    <w:rsid w:val="004C76AC"/>
    <w:rsid w:val="004C76DD"/>
    <w:rsid w:val="004C7723"/>
    <w:rsid w:val="004C7970"/>
    <w:rsid w:val="004D0233"/>
    <w:rsid w:val="004D0580"/>
    <w:rsid w:val="004D0AA4"/>
    <w:rsid w:val="004D0D19"/>
    <w:rsid w:val="004D12E5"/>
    <w:rsid w:val="004D1771"/>
    <w:rsid w:val="004D1802"/>
    <w:rsid w:val="004D2993"/>
    <w:rsid w:val="004D3927"/>
    <w:rsid w:val="004D3AE0"/>
    <w:rsid w:val="004D3B63"/>
    <w:rsid w:val="004D3F0A"/>
    <w:rsid w:val="004D42AD"/>
    <w:rsid w:val="004D6194"/>
    <w:rsid w:val="004D6FC5"/>
    <w:rsid w:val="004D70AB"/>
    <w:rsid w:val="004D7204"/>
    <w:rsid w:val="004D7BF5"/>
    <w:rsid w:val="004E0AC0"/>
    <w:rsid w:val="004E0F23"/>
    <w:rsid w:val="004E0F6B"/>
    <w:rsid w:val="004E1407"/>
    <w:rsid w:val="004E18FD"/>
    <w:rsid w:val="004E1CB2"/>
    <w:rsid w:val="004E1ED2"/>
    <w:rsid w:val="004E1F8A"/>
    <w:rsid w:val="004E25A1"/>
    <w:rsid w:val="004E2A4E"/>
    <w:rsid w:val="004E2C9E"/>
    <w:rsid w:val="004E3695"/>
    <w:rsid w:val="004E36EA"/>
    <w:rsid w:val="004E3719"/>
    <w:rsid w:val="004E3A2E"/>
    <w:rsid w:val="004E40D5"/>
    <w:rsid w:val="004E4434"/>
    <w:rsid w:val="004E476F"/>
    <w:rsid w:val="004E59C9"/>
    <w:rsid w:val="004E6247"/>
    <w:rsid w:val="004E66E1"/>
    <w:rsid w:val="004E6766"/>
    <w:rsid w:val="004E67F9"/>
    <w:rsid w:val="004E6850"/>
    <w:rsid w:val="004E6D64"/>
    <w:rsid w:val="004E6D81"/>
    <w:rsid w:val="004E6D96"/>
    <w:rsid w:val="004E6E80"/>
    <w:rsid w:val="004E7355"/>
    <w:rsid w:val="004E7607"/>
    <w:rsid w:val="004E78A4"/>
    <w:rsid w:val="004F0606"/>
    <w:rsid w:val="004F07A7"/>
    <w:rsid w:val="004F0D17"/>
    <w:rsid w:val="004F0EFE"/>
    <w:rsid w:val="004F2B3E"/>
    <w:rsid w:val="004F3176"/>
    <w:rsid w:val="004F3941"/>
    <w:rsid w:val="004F4072"/>
    <w:rsid w:val="004F46BB"/>
    <w:rsid w:val="004F4C46"/>
    <w:rsid w:val="004F5227"/>
    <w:rsid w:val="004F580A"/>
    <w:rsid w:val="004F58C5"/>
    <w:rsid w:val="004F61A2"/>
    <w:rsid w:val="004F61BD"/>
    <w:rsid w:val="004F620D"/>
    <w:rsid w:val="004F687C"/>
    <w:rsid w:val="004F6A65"/>
    <w:rsid w:val="004F6F05"/>
    <w:rsid w:val="004F7715"/>
    <w:rsid w:val="004F7BB9"/>
    <w:rsid w:val="004F7DEB"/>
    <w:rsid w:val="00501900"/>
    <w:rsid w:val="00501952"/>
    <w:rsid w:val="00501CAC"/>
    <w:rsid w:val="00501D79"/>
    <w:rsid w:val="0050215C"/>
    <w:rsid w:val="00502962"/>
    <w:rsid w:val="00503301"/>
    <w:rsid w:val="00503404"/>
    <w:rsid w:val="00504005"/>
    <w:rsid w:val="0050410C"/>
    <w:rsid w:val="00504CBE"/>
    <w:rsid w:val="0050510A"/>
    <w:rsid w:val="00505119"/>
    <w:rsid w:val="005051F7"/>
    <w:rsid w:val="0050567E"/>
    <w:rsid w:val="00505CDD"/>
    <w:rsid w:val="00506C71"/>
    <w:rsid w:val="00506EEB"/>
    <w:rsid w:val="0050708B"/>
    <w:rsid w:val="00507266"/>
    <w:rsid w:val="005074E8"/>
    <w:rsid w:val="0050773D"/>
    <w:rsid w:val="00507813"/>
    <w:rsid w:val="00507A6B"/>
    <w:rsid w:val="00507EC6"/>
    <w:rsid w:val="0051041F"/>
    <w:rsid w:val="00510802"/>
    <w:rsid w:val="005108F2"/>
    <w:rsid w:val="00510A3D"/>
    <w:rsid w:val="00510D9E"/>
    <w:rsid w:val="00510FAE"/>
    <w:rsid w:val="00511088"/>
    <w:rsid w:val="005110EB"/>
    <w:rsid w:val="005112E5"/>
    <w:rsid w:val="005118C0"/>
    <w:rsid w:val="005119BB"/>
    <w:rsid w:val="005119E4"/>
    <w:rsid w:val="00512325"/>
    <w:rsid w:val="0051252E"/>
    <w:rsid w:val="00512911"/>
    <w:rsid w:val="005129D0"/>
    <w:rsid w:val="00512B4F"/>
    <w:rsid w:val="00512C70"/>
    <w:rsid w:val="005132F4"/>
    <w:rsid w:val="00513917"/>
    <w:rsid w:val="00513BAA"/>
    <w:rsid w:val="00513CE8"/>
    <w:rsid w:val="0051452E"/>
    <w:rsid w:val="00514D67"/>
    <w:rsid w:val="00514E99"/>
    <w:rsid w:val="00515569"/>
    <w:rsid w:val="00515B3A"/>
    <w:rsid w:val="00515E97"/>
    <w:rsid w:val="00516A37"/>
    <w:rsid w:val="00517310"/>
    <w:rsid w:val="005174B5"/>
    <w:rsid w:val="00517571"/>
    <w:rsid w:val="005175B9"/>
    <w:rsid w:val="00517982"/>
    <w:rsid w:val="00517CF4"/>
    <w:rsid w:val="005203FC"/>
    <w:rsid w:val="00520483"/>
    <w:rsid w:val="0052053E"/>
    <w:rsid w:val="00520B49"/>
    <w:rsid w:val="00520E8A"/>
    <w:rsid w:val="00521280"/>
    <w:rsid w:val="0052194A"/>
    <w:rsid w:val="00521A86"/>
    <w:rsid w:val="00521CB1"/>
    <w:rsid w:val="00521D76"/>
    <w:rsid w:val="00521F6A"/>
    <w:rsid w:val="00522721"/>
    <w:rsid w:val="00522C68"/>
    <w:rsid w:val="00522E7D"/>
    <w:rsid w:val="00523B3D"/>
    <w:rsid w:val="005241CC"/>
    <w:rsid w:val="00524D73"/>
    <w:rsid w:val="00524E7D"/>
    <w:rsid w:val="00524EB9"/>
    <w:rsid w:val="00524F04"/>
    <w:rsid w:val="00525116"/>
    <w:rsid w:val="005254C0"/>
    <w:rsid w:val="005255B7"/>
    <w:rsid w:val="005261D1"/>
    <w:rsid w:val="0052638F"/>
    <w:rsid w:val="00526580"/>
    <w:rsid w:val="00526838"/>
    <w:rsid w:val="00526B42"/>
    <w:rsid w:val="005271A7"/>
    <w:rsid w:val="00527291"/>
    <w:rsid w:val="005277A7"/>
    <w:rsid w:val="00527876"/>
    <w:rsid w:val="005278EE"/>
    <w:rsid w:val="00527CE5"/>
    <w:rsid w:val="00527F6B"/>
    <w:rsid w:val="00530812"/>
    <w:rsid w:val="00530F2A"/>
    <w:rsid w:val="005311BC"/>
    <w:rsid w:val="00531313"/>
    <w:rsid w:val="005314A6"/>
    <w:rsid w:val="00531CDF"/>
    <w:rsid w:val="00531DF9"/>
    <w:rsid w:val="005323B2"/>
    <w:rsid w:val="00532955"/>
    <w:rsid w:val="00532E58"/>
    <w:rsid w:val="00533291"/>
    <w:rsid w:val="0053359A"/>
    <w:rsid w:val="005339BF"/>
    <w:rsid w:val="00533D80"/>
    <w:rsid w:val="00533E67"/>
    <w:rsid w:val="00533E72"/>
    <w:rsid w:val="00534B02"/>
    <w:rsid w:val="00534DA3"/>
    <w:rsid w:val="005352AD"/>
    <w:rsid w:val="00535769"/>
    <w:rsid w:val="00535A0E"/>
    <w:rsid w:val="00535BDD"/>
    <w:rsid w:val="00535F4A"/>
    <w:rsid w:val="00535FE8"/>
    <w:rsid w:val="0053604E"/>
    <w:rsid w:val="005360C6"/>
    <w:rsid w:val="005368FE"/>
    <w:rsid w:val="00536C24"/>
    <w:rsid w:val="00536DF6"/>
    <w:rsid w:val="00537876"/>
    <w:rsid w:val="00537CBB"/>
    <w:rsid w:val="00537D5E"/>
    <w:rsid w:val="005404E8"/>
    <w:rsid w:val="00540D6D"/>
    <w:rsid w:val="00540ED5"/>
    <w:rsid w:val="00541C7D"/>
    <w:rsid w:val="00541D5E"/>
    <w:rsid w:val="0054228D"/>
    <w:rsid w:val="00542293"/>
    <w:rsid w:val="005426B6"/>
    <w:rsid w:val="005426C7"/>
    <w:rsid w:val="0054298E"/>
    <w:rsid w:val="00542C3B"/>
    <w:rsid w:val="00542F91"/>
    <w:rsid w:val="005431B3"/>
    <w:rsid w:val="005434E0"/>
    <w:rsid w:val="00543502"/>
    <w:rsid w:val="00543551"/>
    <w:rsid w:val="00543D70"/>
    <w:rsid w:val="0054453D"/>
    <w:rsid w:val="005449A3"/>
    <w:rsid w:val="00545C0F"/>
    <w:rsid w:val="00545C25"/>
    <w:rsid w:val="0054600D"/>
    <w:rsid w:val="00546262"/>
    <w:rsid w:val="005465F2"/>
    <w:rsid w:val="0054691B"/>
    <w:rsid w:val="005469D5"/>
    <w:rsid w:val="00546C2C"/>
    <w:rsid w:val="005471BB"/>
    <w:rsid w:val="00547294"/>
    <w:rsid w:val="00547491"/>
    <w:rsid w:val="0054764B"/>
    <w:rsid w:val="00547A71"/>
    <w:rsid w:val="0055096F"/>
    <w:rsid w:val="00551343"/>
    <w:rsid w:val="00551776"/>
    <w:rsid w:val="005519CE"/>
    <w:rsid w:val="005519F1"/>
    <w:rsid w:val="00551A43"/>
    <w:rsid w:val="00551CF0"/>
    <w:rsid w:val="00551F09"/>
    <w:rsid w:val="005521FC"/>
    <w:rsid w:val="005526AA"/>
    <w:rsid w:val="005529E8"/>
    <w:rsid w:val="00552D65"/>
    <w:rsid w:val="00552F53"/>
    <w:rsid w:val="005530A7"/>
    <w:rsid w:val="005534DB"/>
    <w:rsid w:val="00554089"/>
    <w:rsid w:val="00554C90"/>
    <w:rsid w:val="00554DD3"/>
    <w:rsid w:val="00556052"/>
    <w:rsid w:val="005567DD"/>
    <w:rsid w:val="00556DE2"/>
    <w:rsid w:val="00557B7B"/>
    <w:rsid w:val="00557BA8"/>
    <w:rsid w:val="00557BD7"/>
    <w:rsid w:val="00557DB0"/>
    <w:rsid w:val="0056000C"/>
    <w:rsid w:val="005603C1"/>
    <w:rsid w:val="00560964"/>
    <w:rsid w:val="005610B5"/>
    <w:rsid w:val="00561661"/>
    <w:rsid w:val="005616B1"/>
    <w:rsid w:val="00563751"/>
    <w:rsid w:val="005637C2"/>
    <w:rsid w:val="00563961"/>
    <w:rsid w:val="00563BF6"/>
    <w:rsid w:val="005641B7"/>
    <w:rsid w:val="00564535"/>
    <w:rsid w:val="00564641"/>
    <w:rsid w:val="00564F81"/>
    <w:rsid w:val="00565151"/>
    <w:rsid w:val="00565318"/>
    <w:rsid w:val="00565AEB"/>
    <w:rsid w:val="00565D0D"/>
    <w:rsid w:val="00566E6F"/>
    <w:rsid w:val="00566ECD"/>
    <w:rsid w:val="005673EC"/>
    <w:rsid w:val="0056741E"/>
    <w:rsid w:val="00567A5E"/>
    <w:rsid w:val="00567C06"/>
    <w:rsid w:val="00567CFE"/>
    <w:rsid w:val="00567EE2"/>
    <w:rsid w:val="005700FA"/>
    <w:rsid w:val="005706AA"/>
    <w:rsid w:val="005708C0"/>
    <w:rsid w:val="00571594"/>
    <w:rsid w:val="00571EEA"/>
    <w:rsid w:val="005727DF"/>
    <w:rsid w:val="00572A94"/>
    <w:rsid w:val="00572D20"/>
    <w:rsid w:val="00574011"/>
    <w:rsid w:val="005740D8"/>
    <w:rsid w:val="005744FC"/>
    <w:rsid w:val="0057463B"/>
    <w:rsid w:val="005748A7"/>
    <w:rsid w:val="005749AF"/>
    <w:rsid w:val="00574DAD"/>
    <w:rsid w:val="00574E2C"/>
    <w:rsid w:val="0057547A"/>
    <w:rsid w:val="005756D9"/>
    <w:rsid w:val="00575D59"/>
    <w:rsid w:val="005762C9"/>
    <w:rsid w:val="00576653"/>
    <w:rsid w:val="005767F8"/>
    <w:rsid w:val="005768EB"/>
    <w:rsid w:val="005769F6"/>
    <w:rsid w:val="005773B5"/>
    <w:rsid w:val="0057768B"/>
    <w:rsid w:val="00577798"/>
    <w:rsid w:val="00577E1D"/>
    <w:rsid w:val="00577F3C"/>
    <w:rsid w:val="00580326"/>
    <w:rsid w:val="005809F7"/>
    <w:rsid w:val="00580A56"/>
    <w:rsid w:val="005811E3"/>
    <w:rsid w:val="00581404"/>
    <w:rsid w:val="005814FA"/>
    <w:rsid w:val="00581618"/>
    <w:rsid w:val="005817C7"/>
    <w:rsid w:val="005818AD"/>
    <w:rsid w:val="00582849"/>
    <w:rsid w:val="005830BE"/>
    <w:rsid w:val="00583A52"/>
    <w:rsid w:val="00583CFF"/>
    <w:rsid w:val="00583F10"/>
    <w:rsid w:val="00584B5E"/>
    <w:rsid w:val="00584CFB"/>
    <w:rsid w:val="00584F32"/>
    <w:rsid w:val="00585095"/>
    <w:rsid w:val="0058515A"/>
    <w:rsid w:val="00585B5B"/>
    <w:rsid w:val="00585F13"/>
    <w:rsid w:val="005861AC"/>
    <w:rsid w:val="0058620D"/>
    <w:rsid w:val="005862BA"/>
    <w:rsid w:val="00587265"/>
    <w:rsid w:val="00587BD8"/>
    <w:rsid w:val="00587E85"/>
    <w:rsid w:val="00590351"/>
    <w:rsid w:val="00590477"/>
    <w:rsid w:val="0059112E"/>
    <w:rsid w:val="00591172"/>
    <w:rsid w:val="00592500"/>
    <w:rsid w:val="00592B96"/>
    <w:rsid w:val="00592CD3"/>
    <w:rsid w:val="00592D29"/>
    <w:rsid w:val="00593479"/>
    <w:rsid w:val="005937B5"/>
    <w:rsid w:val="00593836"/>
    <w:rsid w:val="00593D19"/>
    <w:rsid w:val="00593F3A"/>
    <w:rsid w:val="00593FE4"/>
    <w:rsid w:val="0059409A"/>
    <w:rsid w:val="00594653"/>
    <w:rsid w:val="00594A3C"/>
    <w:rsid w:val="00594AA4"/>
    <w:rsid w:val="00594D49"/>
    <w:rsid w:val="00594E61"/>
    <w:rsid w:val="00594F0B"/>
    <w:rsid w:val="00594FA9"/>
    <w:rsid w:val="00594FD8"/>
    <w:rsid w:val="005953D2"/>
    <w:rsid w:val="00595ABD"/>
    <w:rsid w:val="00595E22"/>
    <w:rsid w:val="00595F4A"/>
    <w:rsid w:val="005961BD"/>
    <w:rsid w:val="00596487"/>
    <w:rsid w:val="00596925"/>
    <w:rsid w:val="00596AC3"/>
    <w:rsid w:val="00596AF8"/>
    <w:rsid w:val="00597162"/>
    <w:rsid w:val="00597906"/>
    <w:rsid w:val="00597B99"/>
    <w:rsid w:val="005A0821"/>
    <w:rsid w:val="005A0991"/>
    <w:rsid w:val="005A0AD4"/>
    <w:rsid w:val="005A0B3A"/>
    <w:rsid w:val="005A1164"/>
    <w:rsid w:val="005A1327"/>
    <w:rsid w:val="005A1344"/>
    <w:rsid w:val="005A13A1"/>
    <w:rsid w:val="005A15F9"/>
    <w:rsid w:val="005A1943"/>
    <w:rsid w:val="005A196C"/>
    <w:rsid w:val="005A1E1C"/>
    <w:rsid w:val="005A2D54"/>
    <w:rsid w:val="005A3118"/>
    <w:rsid w:val="005A3581"/>
    <w:rsid w:val="005A361B"/>
    <w:rsid w:val="005A36B2"/>
    <w:rsid w:val="005A3C62"/>
    <w:rsid w:val="005A3DEC"/>
    <w:rsid w:val="005A3F59"/>
    <w:rsid w:val="005A40AC"/>
    <w:rsid w:val="005A47DA"/>
    <w:rsid w:val="005A4A41"/>
    <w:rsid w:val="005A4AA5"/>
    <w:rsid w:val="005A4B71"/>
    <w:rsid w:val="005A50F3"/>
    <w:rsid w:val="005A50FC"/>
    <w:rsid w:val="005A5499"/>
    <w:rsid w:val="005A55F1"/>
    <w:rsid w:val="005A59B6"/>
    <w:rsid w:val="005A67AA"/>
    <w:rsid w:val="005A6AA0"/>
    <w:rsid w:val="005A6B27"/>
    <w:rsid w:val="005A6B33"/>
    <w:rsid w:val="005A6C5F"/>
    <w:rsid w:val="005A6DF4"/>
    <w:rsid w:val="005A6F46"/>
    <w:rsid w:val="005A72CC"/>
    <w:rsid w:val="005A7517"/>
    <w:rsid w:val="005A75A4"/>
    <w:rsid w:val="005A795D"/>
    <w:rsid w:val="005A7CCD"/>
    <w:rsid w:val="005B016C"/>
    <w:rsid w:val="005B027E"/>
    <w:rsid w:val="005B05D6"/>
    <w:rsid w:val="005B0B63"/>
    <w:rsid w:val="005B0FCF"/>
    <w:rsid w:val="005B1265"/>
    <w:rsid w:val="005B18D5"/>
    <w:rsid w:val="005B1A0B"/>
    <w:rsid w:val="005B1BAA"/>
    <w:rsid w:val="005B2325"/>
    <w:rsid w:val="005B2629"/>
    <w:rsid w:val="005B2802"/>
    <w:rsid w:val="005B29F2"/>
    <w:rsid w:val="005B29FA"/>
    <w:rsid w:val="005B308C"/>
    <w:rsid w:val="005B31EC"/>
    <w:rsid w:val="005B3A1C"/>
    <w:rsid w:val="005B3E33"/>
    <w:rsid w:val="005B4682"/>
    <w:rsid w:val="005B474D"/>
    <w:rsid w:val="005B475B"/>
    <w:rsid w:val="005B4A9D"/>
    <w:rsid w:val="005B5278"/>
    <w:rsid w:val="005B52E7"/>
    <w:rsid w:val="005B53D2"/>
    <w:rsid w:val="005B58B8"/>
    <w:rsid w:val="005B5B5C"/>
    <w:rsid w:val="005B5E91"/>
    <w:rsid w:val="005B654F"/>
    <w:rsid w:val="005B72A3"/>
    <w:rsid w:val="005B72FC"/>
    <w:rsid w:val="005B73BF"/>
    <w:rsid w:val="005B76D0"/>
    <w:rsid w:val="005C04E8"/>
    <w:rsid w:val="005C055B"/>
    <w:rsid w:val="005C0921"/>
    <w:rsid w:val="005C0B9D"/>
    <w:rsid w:val="005C17DD"/>
    <w:rsid w:val="005C23C4"/>
    <w:rsid w:val="005C2D46"/>
    <w:rsid w:val="005C3182"/>
    <w:rsid w:val="005C31D8"/>
    <w:rsid w:val="005C34A9"/>
    <w:rsid w:val="005C3891"/>
    <w:rsid w:val="005C3B1F"/>
    <w:rsid w:val="005C3BCB"/>
    <w:rsid w:val="005C3DB7"/>
    <w:rsid w:val="005C3EFA"/>
    <w:rsid w:val="005C429F"/>
    <w:rsid w:val="005C4BDD"/>
    <w:rsid w:val="005C6551"/>
    <w:rsid w:val="005C65F3"/>
    <w:rsid w:val="005C6736"/>
    <w:rsid w:val="005C6896"/>
    <w:rsid w:val="005C6D70"/>
    <w:rsid w:val="005C6E93"/>
    <w:rsid w:val="005C707D"/>
    <w:rsid w:val="005C740B"/>
    <w:rsid w:val="005C78E6"/>
    <w:rsid w:val="005C7F25"/>
    <w:rsid w:val="005D010A"/>
    <w:rsid w:val="005D04F9"/>
    <w:rsid w:val="005D0501"/>
    <w:rsid w:val="005D16E5"/>
    <w:rsid w:val="005D24E4"/>
    <w:rsid w:val="005D27EF"/>
    <w:rsid w:val="005D2A6B"/>
    <w:rsid w:val="005D30A7"/>
    <w:rsid w:val="005D359F"/>
    <w:rsid w:val="005D386E"/>
    <w:rsid w:val="005D3911"/>
    <w:rsid w:val="005D3E88"/>
    <w:rsid w:val="005D3EE6"/>
    <w:rsid w:val="005D4203"/>
    <w:rsid w:val="005D42EB"/>
    <w:rsid w:val="005D470E"/>
    <w:rsid w:val="005D49F3"/>
    <w:rsid w:val="005D4F38"/>
    <w:rsid w:val="005D5355"/>
    <w:rsid w:val="005D584C"/>
    <w:rsid w:val="005D58FC"/>
    <w:rsid w:val="005D5A03"/>
    <w:rsid w:val="005D5CD7"/>
    <w:rsid w:val="005D6176"/>
    <w:rsid w:val="005D61B3"/>
    <w:rsid w:val="005D6D34"/>
    <w:rsid w:val="005D753C"/>
    <w:rsid w:val="005D77A7"/>
    <w:rsid w:val="005D7A05"/>
    <w:rsid w:val="005D7B19"/>
    <w:rsid w:val="005D7EE5"/>
    <w:rsid w:val="005E06FC"/>
    <w:rsid w:val="005E0E75"/>
    <w:rsid w:val="005E13C1"/>
    <w:rsid w:val="005E16D6"/>
    <w:rsid w:val="005E1D80"/>
    <w:rsid w:val="005E2079"/>
    <w:rsid w:val="005E24E2"/>
    <w:rsid w:val="005E2CE6"/>
    <w:rsid w:val="005E352D"/>
    <w:rsid w:val="005E3E75"/>
    <w:rsid w:val="005E411A"/>
    <w:rsid w:val="005E41A5"/>
    <w:rsid w:val="005E4298"/>
    <w:rsid w:val="005E4637"/>
    <w:rsid w:val="005E4C0E"/>
    <w:rsid w:val="005E510A"/>
    <w:rsid w:val="005E52FF"/>
    <w:rsid w:val="005E54FB"/>
    <w:rsid w:val="005E5548"/>
    <w:rsid w:val="005E5B43"/>
    <w:rsid w:val="005E5BA5"/>
    <w:rsid w:val="005E5D6E"/>
    <w:rsid w:val="005E5E9F"/>
    <w:rsid w:val="005E5F99"/>
    <w:rsid w:val="005E5FBA"/>
    <w:rsid w:val="005E703E"/>
    <w:rsid w:val="005E7116"/>
    <w:rsid w:val="005E7D0F"/>
    <w:rsid w:val="005E7E89"/>
    <w:rsid w:val="005F0148"/>
    <w:rsid w:val="005F07D4"/>
    <w:rsid w:val="005F0BEE"/>
    <w:rsid w:val="005F0F8C"/>
    <w:rsid w:val="005F10AC"/>
    <w:rsid w:val="005F1494"/>
    <w:rsid w:val="005F15C9"/>
    <w:rsid w:val="005F2043"/>
    <w:rsid w:val="005F22D6"/>
    <w:rsid w:val="005F2692"/>
    <w:rsid w:val="005F28F4"/>
    <w:rsid w:val="005F2ECF"/>
    <w:rsid w:val="005F2FC2"/>
    <w:rsid w:val="005F307C"/>
    <w:rsid w:val="005F31AB"/>
    <w:rsid w:val="005F32CF"/>
    <w:rsid w:val="005F33D2"/>
    <w:rsid w:val="005F3D0F"/>
    <w:rsid w:val="005F4030"/>
    <w:rsid w:val="005F4264"/>
    <w:rsid w:val="005F47DE"/>
    <w:rsid w:val="005F4802"/>
    <w:rsid w:val="005F48C4"/>
    <w:rsid w:val="005F4929"/>
    <w:rsid w:val="005F498A"/>
    <w:rsid w:val="005F49EE"/>
    <w:rsid w:val="005F4AE6"/>
    <w:rsid w:val="005F4E18"/>
    <w:rsid w:val="005F512C"/>
    <w:rsid w:val="005F52B6"/>
    <w:rsid w:val="005F52F9"/>
    <w:rsid w:val="005F5343"/>
    <w:rsid w:val="005F5CA4"/>
    <w:rsid w:val="005F5EDF"/>
    <w:rsid w:val="005F5F26"/>
    <w:rsid w:val="005F6072"/>
    <w:rsid w:val="005F67D3"/>
    <w:rsid w:val="005F687E"/>
    <w:rsid w:val="005F6A97"/>
    <w:rsid w:val="005F7075"/>
    <w:rsid w:val="005F7F5D"/>
    <w:rsid w:val="005F7F60"/>
    <w:rsid w:val="00600D4C"/>
    <w:rsid w:val="00600F31"/>
    <w:rsid w:val="00600FDC"/>
    <w:rsid w:val="0060115B"/>
    <w:rsid w:val="0060132C"/>
    <w:rsid w:val="0060153A"/>
    <w:rsid w:val="0060180F"/>
    <w:rsid w:val="00601947"/>
    <w:rsid w:val="00601CE2"/>
    <w:rsid w:val="00602450"/>
    <w:rsid w:val="006024CE"/>
    <w:rsid w:val="0060262C"/>
    <w:rsid w:val="0060262F"/>
    <w:rsid w:val="00602B8C"/>
    <w:rsid w:val="0060323F"/>
    <w:rsid w:val="00603296"/>
    <w:rsid w:val="00603E92"/>
    <w:rsid w:val="006044B8"/>
    <w:rsid w:val="006045D6"/>
    <w:rsid w:val="0060478B"/>
    <w:rsid w:val="00604A8E"/>
    <w:rsid w:val="00604B76"/>
    <w:rsid w:val="00604BCA"/>
    <w:rsid w:val="00605165"/>
    <w:rsid w:val="006058E5"/>
    <w:rsid w:val="006059CF"/>
    <w:rsid w:val="00605A01"/>
    <w:rsid w:val="00605CDD"/>
    <w:rsid w:val="00605D5E"/>
    <w:rsid w:val="00606430"/>
    <w:rsid w:val="00606A14"/>
    <w:rsid w:val="00606A95"/>
    <w:rsid w:val="00606F1F"/>
    <w:rsid w:val="006076FC"/>
    <w:rsid w:val="00607B94"/>
    <w:rsid w:val="00607D93"/>
    <w:rsid w:val="00610661"/>
    <w:rsid w:val="0061093D"/>
    <w:rsid w:val="00610A19"/>
    <w:rsid w:val="00611325"/>
    <w:rsid w:val="006114FA"/>
    <w:rsid w:val="0061191E"/>
    <w:rsid w:val="00611E00"/>
    <w:rsid w:val="00612CED"/>
    <w:rsid w:val="00612F1A"/>
    <w:rsid w:val="00612FBE"/>
    <w:rsid w:val="00613463"/>
    <w:rsid w:val="00613467"/>
    <w:rsid w:val="00613771"/>
    <w:rsid w:val="00613B61"/>
    <w:rsid w:val="00614210"/>
    <w:rsid w:val="00614453"/>
    <w:rsid w:val="0061458F"/>
    <w:rsid w:val="006146AF"/>
    <w:rsid w:val="00614B0D"/>
    <w:rsid w:val="006156ED"/>
    <w:rsid w:val="00615777"/>
    <w:rsid w:val="00615A0A"/>
    <w:rsid w:val="00615EDF"/>
    <w:rsid w:val="0061644E"/>
    <w:rsid w:val="006168B4"/>
    <w:rsid w:val="00616A6A"/>
    <w:rsid w:val="006175F7"/>
    <w:rsid w:val="00617A1E"/>
    <w:rsid w:val="00617BC6"/>
    <w:rsid w:val="0062034F"/>
    <w:rsid w:val="0062069E"/>
    <w:rsid w:val="006209B7"/>
    <w:rsid w:val="006211F4"/>
    <w:rsid w:val="006220FC"/>
    <w:rsid w:val="00622242"/>
    <w:rsid w:val="00622319"/>
    <w:rsid w:val="006223AC"/>
    <w:rsid w:val="0062271E"/>
    <w:rsid w:val="006229B5"/>
    <w:rsid w:val="00622A7F"/>
    <w:rsid w:val="00622B20"/>
    <w:rsid w:val="00622D2E"/>
    <w:rsid w:val="006236DA"/>
    <w:rsid w:val="00623EE0"/>
    <w:rsid w:val="0062411B"/>
    <w:rsid w:val="0062427A"/>
    <w:rsid w:val="00624CC4"/>
    <w:rsid w:val="0062589F"/>
    <w:rsid w:val="00625BF8"/>
    <w:rsid w:val="00625C0D"/>
    <w:rsid w:val="006265E9"/>
    <w:rsid w:val="00626690"/>
    <w:rsid w:val="00626EBE"/>
    <w:rsid w:val="0062734B"/>
    <w:rsid w:val="00627427"/>
    <w:rsid w:val="006275BC"/>
    <w:rsid w:val="006277B9"/>
    <w:rsid w:val="00627843"/>
    <w:rsid w:val="006278CF"/>
    <w:rsid w:val="00627BDB"/>
    <w:rsid w:val="00627BE8"/>
    <w:rsid w:val="00627DB9"/>
    <w:rsid w:val="00627FBA"/>
    <w:rsid w:val="006304AD"/>
    <w:rsid w:val="006305A9"/>
    <w:rsid w:val="006305B7"/>
    <w:rsid w:val="00630F1E"/>
    <w:rsid w:val="00630FD2"/>
    <w:rsid w:val="00631208"/>
    <w:rsid w:val="006314B4"/>
    <w:rsid w:val="00631637"/>
    <w:rsid w:val="00631B39"/>
    <w:rsid w:val="00631BCD"/>
    <w:rsid w:val="00631E66"/>
    <w:rsid w:val="00632731"/>
    <w:rsid w:val="0063277D"/>
    <w:rsid w:val="006327F6"/>
    <w:rsid w:val="00632A32"/>
    <w:rsid w:val="00632A80"/>
    <w:rsid w:val="006331A7"/>
    <w:rsid w:val="0063323D"/>
    <w:rsid w:val="0063338C"/>
    <w:rsid w:val="00633AE6"/>
    <w:rsid w:val="00633DEC"/>
    <w:rsid w:val="00634080"/>
    <w:rsid w:val="006340BC"/>
    <w:rsid w:val="0063447E"/>
    <w:rsid w:val="006346C3"/>
    <w:rsid w:val="00634714"/>
    <w:rsid w:val="00634C9A"/>
    <w:rsid w:val="00635368"/>
    <w:rsid w:val="00635FF8"/>
    <w:rsid w:val="0063655C"/>
    <w:rsid w:val="006369D5"/>
    <w:rsid w:val="006369F1"/>
    <w:rsid w:val="00636E03"/>
    <w:rsid w:val="0063721C"/>
    <w:rsid w:val="00637B2F"/>
    <w:rsid w:val="00637C17"/>
    <w:rsid w:val="00637CD6"/>
    <w:rsid w:val="006401CE"/>
    <w:rsid w:val="006406E2"/>
    <w:rsid w:val="00640978"/>
    <w:rsid w:val="00641286"/>
    <w:rsid w:val="0064140F"/>
    <w:rsid w:val="00641605"/>
    <w:rsid w:val="00641BA0"/>
    <w:rsid w:val="00641FD0"/>
    <w:rsid w:val="006425EA"/>
    <w:rsid w:val="00642F3E"/>
    <w:rsid w:val="00642F56"/>
    <w:rsid w:val="006441ED"/>
    <w:rsid w:val="006444EE"/>
    <w:rsid w:val="006445D9"/>
    <w:rsid w:val="006447E6"/>
    <w:rsid w:val="00644A90"/>
    <w:rsid w:val="00644C8D"/>
    <w:rsid w:val="00644CDA"/>
    <w:rsid w:val="00644FBD"/>
    <w:rsid w:val="00645034"/>
    <w:rsid w:val="00645252"/>
    <w:rsid w:val="00645F63"/>
    <w:rsid w:val="00645FD2"/>
    <w:rsid w:val="00646368"/>
    <w:rsid w:val="00646527"/>
    <w:rsid w:val="00646735"/>
    <w:rsid w:val="0064706E"/>
    <w:rsid w:val="006470FB"/>
    <w:rsid w:val="0064711D"/>
    <w:rsid w:val="00647295"/>
    <w:rsid w:val="006477FC"/>
    <w:rsid w:val="00647823"/>
    <w:rsid w:val="00647E9C"/>
    <w:rsid w:val="00650107"/>
    <w:rsid w:val="00650A20"/>
    <w:rsid w:val="00651319"/>
    <w:rsid w:val="00651D39"/>
    <w:rsid w:val="00651EC5"/>
    <w:rsid w:val="006521BD"/>
    <w:rsid w:val="00652534"/>
    <w:rsid w:val="0065283F"/>
    <w:rsid w:val="00652887"/>
    <w:rsid w:val="006529D2"/>
    <w:rsid w:val="00652F33"/>
    <w:rsid w:val="006534F6"/>
    <w:rsid w:val="00653735"/>
    <w:rsid w:val="00653960"/>
    <w:rsid w:val="006540B0"/>
    <w:rsid w:val="00654DB7"/>
    <w:rsid w:val="00655166"/>
    <w:rsid w:val="006556B2"/>
    <w:rsid w:val="00655C58"/>
    <w:rsid w:val="00655CA1"/>
    <w:rsid w:val="006560E2"/>
    <w:rsid w:val="006562BF"/>
    <w:rsid w:val="006567C9"/>
    <w:rsid w:val="00656CD4"/>
    <w:rsid w:val="00657156"/>
    <w:rsid w:val="006578C9"/>
    <w:rsid w:val="0065795A"/>
    <w:rsid w:val="00657B12"/>
    <w:rsid w:val="00657B5C"/>
    <w:rsid w:val="00660474"/>
    <w:rsid w:val="00660B00"/>
    <w:rsid w:val="00660DB1"/>
    <w:rsid w:val="00661127"/>
    <w:rsid w:val="00661554"/>
    <w:rsid w:val="006618FC"/>
    <w:rsid w:val="006619F7"/>
    <w:rsid w:val="00661B53"/>
    <w:rsid w:val="0066203E"/>
    <w:rsid w:val="0066247B"/>
    <w:rsid w:val="006627D6"/>
    <w:rsid w:val="00662AA1"/>
    <w:rsid w:val="00662D06"/>
    <w:rsid w:val="00663537"/>
    <w:rsid w:val="0066364F"/>
    <w:rsid w:val="006639DF"/>
    <w:rsid w:val="00664124"/>
    <w:rsid w:val="006641BE"/>
    <w:rsid w:val="00664767"/>
    <w:rsid w:val="00664B54"/>
    <w:rsid w:val="00664E5D"/>
    <w:rsid w:val="00665388"/>
    <w:rsid w:val="0066562A"/>
    <w:rsid w:val="00665973"/>
    <w:rsid w:val="006661FD"/>
    <w:rsid w:val="00666742"/>
    <w:rsid w:val="00666948"/>
    <w:rsid w:val="00666A8F"/>
    <w:rsid w:val="00666BE2"/>
    <w:rsid w:val="00666F55"/>
    <w:rsid w:val="00667219"/>
    <w:rsid w:val="006678AE"/>
    <w:rsid w:val="00667D73"/>
    <w:rsid w:val="00670117"/>
    <w:rsid w:val="00670995"/>
    <w:rsid w:val="00670F8D"/>
    <w:rsid w:val="00671824"/>
    <w:rsid w:val="00671917"/>
    <w:rsid w:val="00671A0B"/>
    <w:rsid w:val="00671F75"/>
    <w:rsid w:val="0067204A"/>
    <w:rsid w:val="006721DB"/>
    <w:rsid w:val="00672462"/>
    <w:rsid w:val="00672ACF"/>
    <w:rsid w:val="006730A5"/>
    <w:rsid w:val="00673983"/>
    <w:rsid w:val="00673D22"/>
    <w:rsid w:val="00673F69"/>
    <w:rsid w:val="006745C8"/>
    <w:rsid w:val="006748E1"/>
    <w:rsid w:val="00675C66"/>
    <w:rsid w:val="006761CB"/>
    <w:rsid w:val="006763AC"/>
    <w:rsid w:val="00676AF0"/>
    <w:rsid w:val="0067770B"/>
    <w:rsid w:val="00677946"/>
    <w:rsid w:val="00680738"/>
    <w:rsid w:val="006807BC"/>
    <w:rsid w:val="00680AF3"/>
    <w:rsid w:val="00680BFF"/>
    <w:rsid w:val="00680E22"/>
    <w:rsid w:val="00680EB3"/>
    <w:rsid w:val="00680F2C"/>
    <w:rsid w:val="00680FA0"/>
    <w:rsid w:val="006811D3"/>
    <w:rsid w:val="0068150F"/>
    <w:rsid w:val="006817FC"/>
    <w:rsid w:val="006818AD"/>
    <w:rsid w:val="0068201A"/>
    <w:rsid w:val="006823EB"/>
    <w:rsid w:val="00682400"/>
    <w:rsid w:val="00682EBC"/>
    <w:rsid w:val="0068314E"/>
    <w:rsid w:val="00683870"/>
    <w:rsid w:val="00683926"/>
    <w:rsid w:val="0068399A"/>
    <w:rsid w:val="00684077"/>
    <w:rsid w:val="006845CB"/>
    <w:rsid w:val="006846BE"/>
    <w:rsid w:val="00684777"/>
    <w:rsid w:val="00684968"/>
    <w:rsid w:val="00684B15"/>
    <w:rsid w:val="00684BD1"/>
    <w:rsid w:val="00684CDC"/>
    <w:rsid w:val="00685278"/>
    <w:rsid w:val="006852BD"/>
    <w:rsid w:val="0068565F"/>
    <w:rsid w:val="00685896"/>
    <w:rsid w:val="006859D2"/>
    <w:rsid w:val="00685AF6"/>
    <w:rsid w:val="00685D91"/>
    <w:rsid w:val="00686225"/>
    <w:rsid w:val="00686276"/>
    <w:rsid w:val="00686756"/>
    <w:rsid w:val="00686CAE"/>
    <w:rsid w:val="00686E9B"/>
    <w:rsid w:val="00686F16"/>
    <w:rsid w:val="00687202"/>
    <w:rsid w:val="006878ED"/>
    <w:rsid w:val="00687BAF"/>
    <w:rsid w:val="00687E1B"/>
    <w:rsid w:val="006901CF"/>
    <w:rsid w:val="006902F6"/>
    <w:rsid w:val="00691AC7"/>
    <w:rsid w:val="00691C5E"/>
    <w:rsid w:val="00692549"/>
    <w:rsid w:val="0069279C"/>
    <w:rsid w:val="00692931"/>
    <w:rsid w:val="006929F3"/>
    <w:rsid w:val="00692D4E"/>
    <w:rsid w:val="00692D61"/>
    <w:rsid w:val="00692EAB"/>
    <w:rsid w:val="0069303E"/>
    <w:rsid w:val="006932D9"/>
    <w:rsid w:val="00693400"/>
    <w:rsid w:val="006936D3"/>
    <w:rsid w:val="00693ACA"/>
    <w:rsid w:val="00693FFF"/>
    <w:rsid w:val="006940A8"/>
    <w:rsid w:val="006947EF"/>
    <w:rsid w:val="006949DB"/>
    <w:rsid w:val="00695960"/>
    <w:rsid w:val="00695CFC"/>
    <w:rsid w:val="00695F10"/>
    <w:rsid w:val="00696041"/>
    <w:rsid w:val="00696457"/>
    <w:rsid w:val="00696561"/>
    <w:rsid w:val="00696B19"/>
    <w:rsid w:val="0069713A"/>
    <w:rsid w:val="006972F3"/>
    <w:rsid w:val="0069738B"/>
    <w:rsid w:val="00697461"/>
    <w:rsid w:val="006977D6"/>
    <w:rsid w:val="006978D6"/>
    <w:rsid w:val="00697BF3"/>
    <w:rsid w:val="006A0B2C"/>
    <w:rsid w:val="006A0CDE"/>
    <w:rsid w:val="006A0E36"/>
    <w:rsid w:val="006A0F74"/>
    <w:rsid w:val="006A1103"/>
    <w:rsid w:val="006A159D"/>
    <w:rsid w:val="006A1F8E"/>
    <w:rsid w:val="006A1FD7"/>
    <w:rsid w:val="006A2A02"/>
    <w:rsid w:val="006A2B1C"/>
    <w:rsid w:val="006A3618"/>
    <w:rsid w:val="006A39C1"/>
    <w:rsid w:val="006A3F7F"/>
    <w:rsid w:val="006A4513"/>
    <w:rsid w:val="006A490B"/>
    <w:rsid w:val="006A4D4F"/>
    <w:rsid w:val="006A501A"/>
    <w:rsid w:val="006A50C7"/>
    <w:rsid w:val="006A526F"/>
    <w:rsid w:val="006A52F6"/>
    <w:rsid w:val="006A5CCB"/>
    <w:rsid w:val="006A617D"/>
    <w:rsid w:val="006A61BB"/>
    <w:rsid w:val="006A635F"/>
    <w:rsid w:val="006A6F05"/>
    <w:rsid w:val="006A70C7"/>
    <w:rsid w:val="006A75C7"/>
    <w:rsid w:val="006A764E"/>
    <w:rsid w:val="006A77DC"/>
    <w:rsid w:val="006A7D16"/>
    <w:rsid w:val="006B05BD"/>
    <w:rsid w:val="006B0857"/>
    <w:rsid w:val="006B0929"/>
    <w:rsid w:val="006B0DF3"/>
    <w:rsid w:val="006B1254"/>
    <w:rsid w:val="006B1831"/>
    <w:rsid w:val="006B1C61"/>
    <w:rsid w:val="006B1E87"/>
    <w:rsid w:val="006B1EB9"/>
    <w:rsid w:val="006B2572"/>
    <w:rsid w:val="006B2B35"/>
    <w:rsid w:val="006B2DB6"/>
    <w:rsid w:val="006B2E41"/>
    <w:rsid w:val="006B3057"/>
    <w:rsid w:val="006B31D7"/>
    <w:rsid w:val="006B3423"/>
    <w:rsid w:val="006B34C1"/>
    <w:rsid w:val="006B476C"/>
    <w:rsid w:val="006B4888"/>
    <w:rsid w:val="006B4BBB"/>
    <w:rsid w:val="006B56DD"/>
    <w:rsid w:val="006B5C19"/>
    <w:rsid w:val="006B5C8E"/>
    <w:rsid w:val="006B6285"/>
    <w:rsid w:val="006B6BD9"/>
    <w:rsid w:val="006B6C79"/>
    <w:rsid w:val="006B6EB6"/>
    <w:rsid w:val="006B6FB3"/>
    <w:rsid w:val="006B780D"/>
    <w:rsid w:val="006B79DC"/>
    <w:rsid w:val="006B7CBC"/>
    <w:rsid w:val="006C007C"/>
    <w:rsid w:val="006C0333"/>
    <w:rsid w:val="006C042C"/>
    <w:rsid w:val="006C0C6A"/>
    <w:rsid w:val="006C0C84"/>
    <w:rsid w:val="006C105E"/>
    <w:rsid w:val="006C15FE"/>
    <w:rsid w:val="006C1D8B"/>
    <w:rsid w:val="006C204F"/>
    <w:rsid w:val="006C220F"/>
    <w:rsid w:val="006C242B"/>
    <w:rsid w:val="006C2584"/>
    <w:rsid w:val="006C25F0"/>
    <w:rsid w:val="006C2F5C"/>
    <w:rsid w:val="006C3A35"/>
    <w:rsid w:val="006C3D52"/>
    <w:rsid w:val="006C4EAE"/>
    <w:rsid w:val="006C567A"/>
    <w:rsid w:val="006C6868"/>
    <w:rsid w:val="006C6E84"/>
    <w:rsid w:val="006C6F33"/>
    <w:rsid w:val="006C7736"/>
    <w:rsid w:val="006C790D"/>
    <w:rsid w:val="006C7A00"/>
    <w:rsid w:val="006D0229"/>
    <w:rsid w:val="006D0303"/>
    <w:rsid w:val="006D0712"/>
    <w:rsid w:val="006D0B0C"/>
    <w:rsid w:val="006D0B95"/>
    <w:rsid w:val="006D0FA2"/>
    <w:rsid w:val="006D1166"/>
    <w:rsid w:val="006D134A"/>
    <w:rsid w:val="006D1ECD"/>
    <w:rsid w:val="006D2226"/>
    <w:rsid w:val="006D2469"/>
    <w:rsid w:val="006D2554"/>
    <w:rsid w:val="006D2BD9"/>
    <w:rsid w:val="006D2C8B"/>
    <w:rsid w:val="006D2D2A"/>
    <w:rsid w:val="006D2D45"/>
    <w:rsid w:val="006D3002"/>
    <w:rsid w:val="006D3D74"/>
    <w:rsid w:val="006D4910"/>
    <w:rsid w:val="006D49BF"/>
    <w:rsid w:val="006D5254"/>
    <w:rsid w:val="006D5330"/>
    <w:rsid w:val="006D538B"/>
    <w:rsid w:val="006D551F"/>
    <w:rsid w:val="006D571E"/>
    <w:rsid w:val="006D572A"/>
    <w:rsid w:val="006D5A61"/>
    <w:rsid w:val="006D5B4F"/>
    <w:rsid w:val="006D5CDC"/>
    <w:rsid w:val="006D6695"/>
    <w:rsid w:val="006D68C4"/>
    <w:rsid w:val="006D6955"/>
    <w:rsid w:val="006D6967"/>
    <w:rsid w:val="006D72EE"/>
    <w:rsid w:val="006D7DD8"/>
    <w:rsid w:val="006E0125"/>
    <w:rsid w:val="006E0619"/>
    <w:rsid w:val="006E06DE"/>
    <w:rsid w:val="006E0E17"/>
    <w:rsid w:val="006E0E6C"/>
    <w:rsid w:val="006E150E"/>
    <w:rsid w:val="006E1514"/>
    <w:rsid w:val="006E172B"/>
    <w:rsid w:val="006E1B7F"/>
    <w:rsid w:val="006E1C5C"/>
    <w:rsid w:val="006E1F88"/>
    <w:rsid w:val="006E2215"/>
    <w:rsid w:val="006E227A"/>
    <w:rsid w:val="006E2375"/>
    <w:rsid w:val="006E3151"/>
    <w:rsid w:val="006E3567"/>
    <w:rsid w:val="006E3650"/>
    <w:rsid w:val="006E3BC3"/>
    <w:rsid w:val="006E3D80"/>
    <w:rsid w:val="006E4147"/>
    <w:rsid w:val="006E446F"/>
    <w:rsid w:val="006E4608"/>
    <w:rsid w:val="006E6111"/>
    <w:rsid w:val="006E618E"/>
    <w:rsid w:val="006E62C2"/>
    <w:rsid w:val="006E69BF"/>
    <w:rsid w:val="006E6F05"/>
    <w:rsid w:val="006E712B"/>
    <w:rsid w:val="006F039C"/>
    <w:rsid w:val="006F03B8"/>
    <w:rsid w:val="006F080F"/>
    <w:rsid w:val="006F0B63"/>
    <w:rsid w:val="006F0CCC"/>
    <w:rsid w:val="006F0D2A"/>
    <w:rsid w:val="006F116A"/>
    <w:rsid w:val="006F130A"/>
    <w:rsid w:val="006F1405"/>
    <w:rsid w:val="006F1905"/>
    <w:rsid w:val="006F1CFD"/>
    <w:rsid w:val="006F2019"/>
    <w:rsid w:val="006F21DD"/>
    <w:rsid w:val="006F2509"/>
    <w:rsid w:val="006F2B1A"/>
    <w:rsid w:val="006F2FEF"/>
    <w:rsid w:val="006F31F7"/>
    <w:rsid w:val="006F4A47"/>
    <w:rsid w:val="006F4C6F"/>
    <w:rsid w:val="006F4C9E"/>
    <w:rsid w:val="006F4EF0"/>
    <w:rsid w:val="006F4FDE"/>
    <w:rsid w:val="006F50DC"/>
    <w:rsid w:val="006F57EF"/>
    <w:rsid w:val="006F6AFE"/>
    <w:rsid w:val="006F6F0E"/>
    <w:rsid w:val="006F7063"/>
    <w:rsid w:val="006F7760"/>
    <w:rsid w:val="006F78F4"/>
    <w:rsid w:val="0070038D"/>
    <w:rsid w:val="007003A5"/>
    <w:rsid w:val="00700894"/>
    <w:rsid w:val="00700C12"/>
    <w:rsid w:val="00700CCF"/>
    <w:rsid w:val="00700EF1"/>
    <w:rsid w:val="00700F52"/>
    <w:rsid w:val="0070136B"/>
    <w:rsid w:val="00701435"/>
    <w:rsid w:val="007014F0"/>
    <w:rsid w:val="00701549"/>
    <w:rsid w:val="00701971"/>
    <w:rsid w:val="007020BF"/>
    <w:rsid w:val="00702336"/>
    <w:rsid w:val="0070240C"/>
    <w:rsid w:val="007024AB"/>
    <w:rsid w:val="007026ED"/>
    <w:rsid w:val="007027B4"/>
    <w:rsid w:val="00702B65"/>
    <w:rsid w:val="00702E27"/>
    <w:rsid w:val="00702ECF"/>
    <w:rsid w:val="00702FE2"/>
    <w:rsid w:val="007033BF"/>
    <w:rsid w:val="00703BDA"/>
    <w:rsid w:val="00703E22"/>
    <w:rsid w:val="00703F50"/>
    <w:rsid w:val="00703F6D"/>
    <w:rsid w:val="00704881"/>
    <w:rsid w:val="00704E4A"/>
    <w:rsid w:val="00705344"/>
    <w:rsid w:val="007059B6"/>
    <w:rsid w:val="00705C4B"/>
    <w:rsid w:val="007073A8"/>
    <w:rsid w:val="0070751B"/>
    <w:rsid w:val="0070776D"/>
    <w:rsid w:val="00707BA1"/>
    <w:rsid w:val="007100A5"/>
    <w:rsid w:val="0071062A"/>
    <w:rsid w:val="0071095C"/>
    <w:rsid w:val="00710B84"/>
    <w:rsid w:val="00711226"/>
    <w:rsid w:val="007114C4"/>
    <w:rsid w:val="0071177C"/>
    <w:rsid w:val="00711C2A"/>
    <w:rsid w:val="00711EBC"/>
    <w:rsid w:val="00711EEB"/>
    <w:rsid w:val="0071234B"/>
    <w:rsid w:val="00712C5E"/>
    <w:rsid w:val="007131D1"/>
    <w:rsid w:val="00713653"/>
    <w:rsid w:val="0071398A"/>
    <w:rsid w:val="00713DAE"/>
    <w:rsid w:val="0071407C"/>
    <w:rsid w:val="0071421F"/>
    <w:rsid w:val="00714388"/>
    <w:rsid w:val="007148FB"/>
    <w:rsid w:val="00714929"/>
    <w:rsid w:val="007153BA"/>
    <w:rsid w:val="00715554"/>
    <w:rsid w:val="007156B5"/>
    <w:rsid w:val="00715A8E"/>
    <w:rsid w:val="00715D82"/>
    <w:rsid w:val="00715D9E"/>
    <w:rsid w:val="00716322"/>
    <w:rsid w:val="00716BBA"/>
    <w:rsid w:val="00716E91"/>
    <w:rsid w:val="00716F1C"/>
    <w:rsid w:val="007176A8"/>
    <w:rsid w:val="00717E1B"/>
    <w:rsid w:val="00717FB2"/>
    <w:rsid w:val="0072049E"/>
    <w:rsid w:val="00720CE7"/>
    <w:rsid w:val="00720E41"/>
    <w:rsid w:val="00721323"/>
    <w:rsid w:val="00721388"/>
    <w:rsid w:val="007213BC"/>
    <w:rsid w:val="00721AEB"/>
    <w:rsid w:val="00721BB4"/>
    <w:rsid w:val="00721FEF"/>
    <w:rsid w:val="007224C7"/>
    <w:rsid w:val="00722F79"/>
    <w:rsid w:val="00723716"/>
    <w:rsid w:val="00723892"/>
    <w:rsid w:val="00723A0B"/>
    <w:rsid w:val="00723D19"/>
    <w:rsid w:val="00723EA3"/>
    <w:rsid w:val="00723F11"/>
    <w:rsid w:val="00724698"/>
    <w:rsid w:val="007247A3"/>
    <w:rsid w:val="00725017"/>
    <w:rsid w:val="007253EA"/>
    <w:rsid w:val="00725C19"/>
    <w:rsid w:val="00725C53"/>
    <w:rsid w:val="00725DDB"/>
    <w:rsid w:val="0072646B"/>
    <w:rsid w:val="00726846"/>
    <w:rsid w:val="00726981"/>
    <w:rsid w:val="00726C09"/>
    <w:rsid w:val="00726C97"/>
    <w:rsid w:val="00726FB5"/>
    <w:rsid w:val="0072709B"/>
    <w:rsid w:val="007279E1"/>
    <w:rsid w:val="0073052A"/>
    <w:rsid w:val="007308BF"/>
    <w:rsid w:val="00730CD5"/>
    <w:rsid w:val="00730FE5"/>
    <w:rsid w:val="00731C4C"/>
    <w:rsid w:val="0073215D"/>
    <w:rsid w:val="007326ED"/>
    <w:rsid w:val="00732DAA"/>
    <w:rsid w:val="00732E30"/>
    <w:rsid w:val="00732F7F"/>
    <w:rsid w:val="007335D2"/>
    <w:rsid w:val="007336A4"/>
    <w:rsid w:val="00733C02"/>
    <w:rsid w:val="0073426B"/>
    <w:rsid w:val="00734AA6"/>
    <w:rsid w:val="00734C18"/>
    <w:rsid w:val="00735244"/>
    <w:rsid w:val="00735804"/>
    <w:rsid w:val="00736340"/>
    <w:rsid w:val="007369F2"/>
    <w:rsid w:val="007369F3"/>
    <w:rsid w:val="00736A8C"/>
    <w:rsid w:val="00736FEF"/>
    <w:rsid w:val="00737047"/>
    <w:rsid w:val="007372A8"/>
    <w:rsid w:val="007377F9"/>
    <w:rsid w:val="007379D1"/>
    <w:rsid w:val="00737C67"/>
    <w:rsid w:val="00737C8A"/>
    <w:rsid w:val="00737E07"/>
    <w:rsid w:val="007401C6"/>
    <w:rsid w:val="0074066D"/>
    <w:rsid w:val="00740994"/>
    <w:rsid w:val="00740B9B"/>
    <w:rsid w:val="00740CC3"/>
    <w:rsid w:val="007410C4"/>
    <w:rsid w:val="007420BB"/>
    <w:rsid w:val="007423C6"/>
    <w:rsid w:val="007425FD"/>
    <w:rsid w:val="007431C0"/>
    <w:rsid w:val="0074351B"/>
    <w:rsid w:val="0074371D"/>
    <w:rsid w:val="007439DF"/>
    <w:rsid w:val="00743EA4"/>
    <w:rsid w:val="0074422C"/>
    <w:rsid w:val="007443B0"/>
    <w:rsid w:val="007445EC"/>
    <w:rsid w:val="00744F06"/>
    <w:rsid w:val="00745506"/>
    <w:rsid w:val="00745641"/>
    <w:rsid w:val="00745754"/>
    <w:rsid w:val="00745811"/>
    <w:rsid w:val="007459F3"/>
    <w:rsid w:val="00745B6F"/>
    <w:rsid w:val="00745DCB"/>
    <w:rsid w:val="00745E78"/>
    <w:rsid w:val="00745FF1"/>
    <w:rsid w:val="00746795"/>
    <w:rsid w:val="00746AE1"/>
    <w:rsid w:val="0074746E"/>
    <w:rsid w:val="00747DC6"/>
    <w:rsid w:val="007502FD"/>
    <w:rsid w:val="00750905"/>
    <w:rsid w:val="00750A1D"/>
    <w:rsid w:val="00751576"/>
    <w:rsid w:val="00751749"/>
    <w:rsid w:val="0075191B"/>
    <w:rsid w:val="00751B25"/>
    <w:rsid w:val="00751F9E"/>
    <w:rsid w:val="00752253"/>
    <w:rsid w:val="00752772"/>
    <w:rsid w:val="007527B0"/>
    <w:rsid w:val="0075291E"/>
    <w:rsid w:val="00752B53"/>
    <w:rsid w:val="00753209"/>
    <w:rsid w:val="00753821"/>
    <w:rsid w:val="00753921"/>
    <w:rsid w:val="00753EFA"/>
    <w:rsid w:val="00754485"/>
    <w:rsid w:val="00754C79"/>
    <w:rsid w:val="00755522"/>
    <w:rsid w:val="00755629"/>
    <w:rsid w:val="00755667"/>
    <w:rsid w:val="007557D3"/>
    <w:rsid w:val="00755C57"/>
    <w:rsid w:val="007562B7"/>
    <w:rsid w:val="00756896"/>
    <w:rsid w:val="00756990"/>
    <w:rsid w:val="007572E6"/>
    <w:rsid w:val="007576B6"/>
    <w:rsid w:val="007579A0"/>
    <w:rsid w:val="007579F1"/>
    <w:rsid w:val="00757AAE"/>
    <w:rsid w:val="00760E95"/>
    <w:rsid w:val="00760F6E"/>
    <w:rsid w:val="007610AA"/>
    <w:rsid w:val="00761773"/>
    <w:rsid w:val="00761B94"/>
    <w:rsid w:val="00762A83"/>
    <w:rsid w:val="00762AE7"/>
    <w:rsid w:val="00763107"/>
    <w:rsid w:val="007636AC"/>
    <w:rsid w:val="0076374D"/>
    <w:rsid w:val="00764180"/>
    <w:rsid w:val="0076493A"/>
    <w:rsid w:val="00764FE8"/>
    <w:rsid w:val="007654F4"/>
    <w:rsid w:val="00765BF3"/>
    <w:rsid w:val="00766114"/>
    <w:rsid w:val="007671A9"/>
    <w:rsid w:val="007673CB"/>
    <w:rsid w:val="00767897"/>
    <w:rsid w:val="00767AE7"/>
    <w:rsid w:val="007700F5"/>
    <w:rsid w:val="00770789"/>
    <w:rsid w:val="00770D6D"/>
    <w:rsid w:val="00771BC7"/>
    <w:rsid w:val="007720F6"/>
    <w:rsid w:val="00772317"/>
    <w:rsid w:val="0077236E"/>
    <w:rsid w:val="0077249B"/>
    <w:rsid w:val="00772DCE"/>
    <w:rsid w:val="00773845"/>
    <w:rsid w:val="00773977"/>
    <w:rsid w:val="00773F52"/>
    <w:rsid w:val="007741E5"/>
    <w:rsid w:val="007743CB"/>
    <w:rsid w:val="00774B38"/>
    <w:rsid w:val="00774E3C"/>
    <w:rsid w:val="00775198"/>
    <w:rsid w:val="0077530F"/>
    <w:rsid w:val="00775530"/>
    <w:rsid w:val="00775641"/>
    <w:rsid w:val="0077577C"/>
    <w:rsid w:val="00775AFA"/>
    <w:rsid w:val="00775B42"/>
    <w:rsid w:val="00775E70"/>
    <w:rsid w:val="007765CD"/>
    <w:rsid w:val="00776B2F"/>
    <w:rsid w:val="00776CD4"/>
    <w:rsid w:val="007773FA"/>
    <w:rsid w:val="00777A54"/>
    <w:rsid w:val="00780155"/>
    <w:rsid w:val="007804D6"/>
    <w:rsid w:val="00780916"/>
    <w:rsid w:val="00780D65"/>
    <w:rsid w:val="00781862"/>
    <w:rsid w:val="00781D86"/>
    <w:rsid w:val="00781E4A"/>
    <w:rsid w:val="00781FA0"/>
    <w:rsid w:val="00782062"/>
    <w:rsid w:val="007823C7"/>
    <w:rsid w:val="00782575"/>
    <w:rsid w:val="00782774"/>
    <w:rsid w:val="00782FB2"/>
    <w:rsid w:val="00783AAB"/>
    <w:rsid w:val="00784380"/>
    <w:rsid w:val="00784383"/>
    <w:rsid w:val="00784AA2"/>
    <w:rsid w:val="00784EA7"/>
    <w:rsid w:val="0078535A"/>
    <w:rsid w:val="00785A59"/>
    <w:rsid w:val="00785AF9"/>
    <w:rsid w:val="00785B30"/>
    <w:rsid w:val="00785BAF"/>
    <w:rsid w:val="00785E4F"/>
    <w:rsid w:val="00786146"/>
    <w:rsid w:val="00786309"/>
    <w:rsid w:val="00786642"/>
    <w:rsid w:val="00786814"/>
    <w:rsid w:val="00786C9E"/>
    <w:rsid w:val="0078718D"/>
    <w:rsid w:val="007871C7"/>
    <w:rsid w:val="007873FD"/>
    <w:rsid w:val="007900CF"/>
    <w:rsid w:val="0079041A"/>
    <w:rsid w:val="007906DC"/>
    <w:rsid w:val="00790C0E"/>
    <w:rsid w:val="00790CDD"/>
    <w:rsid w:val="00790FF9"/>
    <w:rsid w:val="0079140C"/>
    <w:rsid w:val="00791430"/>
    <w:rsid w:val="00791493"/>
    <w:rsid w:val="00791931"/>
    <w:rsid w:val="00791B16"/>
    <w:rsid w:val="0079230F"/>
    <w:rsid w:val="007932AA"/>
    <w:rsid w:val="007939FB"/>
    <w:rsid w:val="00793A8E"/>
    <w:rsid w:val="00794215"/>
    <w:rsid w:val="007942ED"/>
    <w:rsid w:val="0079432C"/>
    <w:rsid w:val="007948D0"/>
    <w:rsid w:val="00794957"/>
    <w:rsid w:val="00794AF4"/>
    <w:rsid w:val="00795BA3"/>
    <w:rsid w:val="00795E8C"/>
    <w:rsid w:val="007962C8"/>
    <w:rsid w:val="0079671E"/>
    <w:rsid w:val="007970A4"/>
    <w:rsid w:val="00797557"/>
    <w:rsid w:val="00797A8A"/>
    <w:rsid w:val="00797DCA"/>
    <w:rsid w:val="007A00FB"/>
    <w:rsid w:val="007A05D2"/>
    <w:rsid w:val="007A0A8B"/>
    <w:rsid w:val="007A0BA5"/>
    <w:rsid w:val="007A125F"/>
    <w:rsid w:val="007A1524"/>
    <w:rsid w:val="007A1865"/>
    <w:rsid w:val="007A1886"/>
    <w:rsid w:val="007A1E07"/>
    <w:rsid w:val="007A1EFE"/>
    <w:rsid w:val="007A2DF2"/>
    <w:rsid w:val="007A3DE8"/>
    <w:rsid w:val="007A44FD"/>
    <w:rsid w:val="007A482E"/>
    <w:rsid w:val="007A4A53"/>
    <w:rsid w:val="007A4C3B"/>
    <w:rsid w:val="007A4C61"/>
    <w:rsid w:val="007A58EC"/>
    <w:rsid w:val="007A61DD"/>
    <w:rsid w:val="007A62C6"/>
    <w:rsid w:val="007A676E"/>
    <w:rsid w:val="007A6C73"/>
    <w:rsid w:val="007A6E18"/>
    <w:rsid w:val="007A71BF"/>
    <w:rsid w:val="007A72D5"/>
    <w:rsid w:val="007A76E9"/>
    <w:rsid w:val="007A7CD0"/>
    <w:rsid w:val="007B02CB"/>
    <w:rsid w:val="007B0358"/>
    <w:rsid w:val="007B04DE"/>
    <w:rsid w:val="007B0A2D"/>
    <w:rsid w:val="007B0B1A"/>
    <w:rsid w:val="007B10A7"/>
    <w:rsid w:val="007B153C"/>
    <w:rsid w:val="007B1D9B"/>
    <w:rsid w:val="007B23BE"/>
    <w:rsid w:val="007B26F3"/>
    <w:rsid w:val="007B3098"/>
    <w:rsid w:val="007B359A"/>
    <w:rsid w:val="007B376D"/>
    <w:rsid w:val="007B3AC9"/>
    <w:rsid w:val="007B3F54"/>
    <w:rsid w:val="007B420D"/>
    <w:rsid w:val="007B4DF7"/>
    <w:rsid w:val="007B50EF"/>
    <w:rsid w:val="007B54C0"/>
    <w:rsid w:val="007B570B"/>
    <w:rsid w:val="007B5CD8"/>
    <w:rsid w:val="007B6018"/>
    <w:rsid w:val="007B606F"/>
    <w:rsid w:val="007B6293"/>
    <w:rsid w:val="007B66E1"/>
    <w:rsid w:val="007B6F35"/>
    <w:rsid w:val="007B7050"/>
    <w:rsid w:val="007B73F0"/>
    <w:rsid w:val="007B7C10"/>
    <w:rsid w:val="007B7E55"/>
    <w:rsid w:val="007C0059"/>
    <w:rsid w:val="007C0202"/>
    <w:rsid w:val="007C0439"/>
    <w:rsid w:val="007C050D"/>
    <w:rsid w:val="007C089A"/>
    <w:rsid w:val="007C0E84"/>
    <w:rsid w:val="007C1239"/>
    <w:rsid w:val="007C1494"/>
    <w:rsid w:val="007C1644"/>
    <w:rsid w:val="007C1B11"/>
    <w:rsid w:val="007C3538"/>
    <w:rsid w:val="007C3EF2"/>
    <w:rsid w:val="007C4583"/>
    <w:rsid w:val="007C4A10"/>
    <w:rsid w:val="007C4A4B"/>
    <w:rsid w:val="007C4B20"/>
    <w:rsid w:val="007C4D8B"/>
    <w:rsid w:val="007C5772"/>
    <w:rsid w:val="007C58FC"/>
    <w:rsid w:val="007C5F31"/>
    <w:rsid w:val="007C6A93"/>
    <w:rsid w:val="007C6E2A"/>
    <w:rsid w:val="007C70FB"/>
    <w:rsid w:val="007C7965"/>
    <w:rsid w:val="007C7D27"/>
    <w:rsid w:val="007D029A"/>
    <w:rsid w:val="007D04BC"/>
    <w:rsid w:val="007D0ECF"/>
    <w:rsid w:val="007D0F3D"/>
    <w:rsid w:val="007D1C61"/>
    <w:rsid w:val="007D1F37"/>
    <w:rsid w:val="007D2186"/>
    <w:rsid w:val="007D3115"/>
    <w:rsid w:val="007D32AE"/>
    <w:rsid w:val="007D3708"/>
    <w:rsid w:val="007D4047"/>
    <w:rsid w:val="007D4193"/>
    <w:rsid w:val="007D4B62"/>
    <w:rsid w:val="007D4DF2"/>
    <w:rsid w:val="007D4E73"/>
    <w:rsid w:val="007D4ECF"/>
    <w:rsid w:val="007D51A6"/>
    <w:rsid w:val="007D5644"/>
    <w:rsid w:val="007D5CE1"/>
    <w:rsid w:val="007D6853"/>
    <w:rsid w:val="007D6DBE"/>
    <w:rsid w:val="007D6DF1"/>
    <w:rsid w:val="007D76BA"/>
    <w:rsid w:val="007D7A32"/>
    <w:rsid w:val="007E018A"/>
    <w:rsid w:val="007E04D8"/>
    <w:rsid w:val="007E09A5"/>
    <w:rsid w:val="007E09F4"/>
    <w:rsid w:val="007E0BAC"/>
    <w:rsid w:val="007E0C8D"/>
    <w:rsid w:val="007E0D47"/>
    <w:rsid w:val="007E108C"/>
    <w:rsid w:val="007E133D"/>
    <w:rsid w:val="007E1721"/>
    <w:rsid w:val="007E17B9"/>
    <w:rsid w:val="007E18F3"/>
    <w:rsid w:val="007E1C84"/>
    <w:rsid w:val="007E2463"/>
    <w:rsid w:val="007E2C32"/>
    <w:rsid w:val="007E2CD1"/>
    <w:rsid w:val="007E2E88"/>
    <w:rsid w:val="007E3311"/>
    <w:rsid w:val="007E3C13"/>
    <w:rsid w:val="007E3E0C"/>
    <w:rsid w:val="007E3E59"/>
    <w:rsid w:val="007E457E"/>
    <w:rsid w:val="007E48D0"/>
    <w:rsid w:val="007E4B5C"/>
    <w:rsid w:val="007E50BC"/>
    <w:rsid w:val="007E52A9"/>
    <w:rsid w:val="007E52B2"/>
    <w:rsid w:val="007E58D5"/>
    <w:rsid w:val="007E5ED2"/>
    <w:rsid w:val="007E5FBF"/>
    <w:rsid w:val="007E662B"/>
    <w:rsid w:val="007E6647"/>
    <w:rsid w:val="007E72C1"/>
    <w:rsid w:val="007E72F4"/>
    <w:rsid w:val="007E7483"/>
    <w:rsid w:val="007E7538"/>
    <w:rsid w:val="007E7697"/>
    <w:rsid w:val="007E7822"/>
    <w:rsid w:val="007E78F3"/>
    <w:rsid w:val="007E7C2D"/>
    <w:rsid w:val="007F02D3"/>
    <w:rsid w:val="007F0F9D"/>
    <w:rsid w:val="007F100A"/>
    <w:rsid w:val="007F113B"/>
    <w:rsid w:val="007F1720"/>
    <w:rsid w:val="007F1BB9"/>
    <w:rsid w:val="007F25D5"/>
    <w:rsid w:val="007F2E38"/>
    <w:rsid w:val="007F34AE"/>
    <w:rsid w:val="007F3EE8"/>
    <w:rsid w:val="007F426E"/>
    <w:rsid w:val="007F42AD"/>
    <w:rsid w:val="007F46B3"/>
    <w:rsid w:val="007F48B0"/>
    <w:rsid w:val="007F5346"/>
    <w:rsid w:val="007F584A"/>
    <w:rsid w:val="007F5A45"/>
    <w:rsid w:val="007F5F27"/>
    <w:rsid w:val="007F6028"/>
    <w:rsid w:val="007F62E8"/>
    <w:rsid w:val="007F6987"/>
    <w:rsid w:val="007F6A16"/>
    <w:rsid w:val="007F7091"/>
    <w:rsid w:val="007F78DD"/>
    <w:rsid w:val="007F7AEA"/>
    <w:rsid w:val="007F7B8F"/>
    <w:rsid w:val="007F7F15"/>
    <w:rsid w:val="008003D6"/>
    <w:rsid w:val="00800500"/>
    <w:rsid w:val="00800614"/>
    <w:rsid w:val="00800E1A"/>
    <w:rsid w:val="00800E88"/>
    <w:rsid w:val="0080117D"/>
    <w:rsid w:val="00801477"/>
    <w:rsid w:val="0080184E"/>
    <w:rsid w:val="00801D00"/>
    <w:rsid w:val="00801DBD"/>
    <w:rsid w:val="00801FF6"/>
    <w:rsid w:val="00803ABD"/>
    <w:rsid w:val="00803B7A"/>
    <w:rsid w:val="00803C93"/>
    <w:rsid w:val="00803E4E"/>
    <w:rsid w:val="00803F4C"/>
    <w:rsid w:val="00804183"/>
    <w:rsid w:val="00804535"/>
    <w:rsid w:val="008048A1"/>
    <w:rsid w:val="008048DF"/>
    <w:rsid w:val="00804B59"/>
    <w:rsid w:val="00804D7F"/>
    <w:rsid w:val="008057DD"/>
    <w:rsid w:val="00805FBF"/>
    <w:rsid w:val="00806360"/>
    <w:rsid w:val="00807650"/>
    <w:rsid w:val="00807B07"/>
    <w:rsid w:val="00807CC6"/>
    <w:rsid w:val="00807D90"/>
    <w:rsid w:val="00810111"/>
    <w:rsid w:val="0081038A"/>
    <w:rsid w:val="0081075B"/>
    <w:rsid w:val="00810762"/>
    <w:rsid w:val="008107A2"/>
    <w:rsid w:val="00810B57"/>
    <w:rsid w:val="00810BE1"/>
    <w:rsid w:val="00810BF1"/>
    <w:rsid w:val="00810F6D"/>
    <w:rsid w:val="00811C72"/>
    <w:rsid w:val="00811CE8"/>
    <w:rsid w:val="00811D1B"/>
    <w:rsid w:val="00811D5C"/>
    <w:rsid w:val="00812262"/>
    <w:rsid w:val="008123B5"/>
    <w:rsid w:val="00812448"/>
    <w:rsid w:val="00812A49"/>
    <w:rsid w:val="00812E80"/>
    <w:rsid w:val="00812E95"/>
    <w:rsid w:val="00814513"/>
    <w:rsid w:val="00814DB0"/>
    <w:rsid w:val="0081508A"/>
    <w:rsid w:val="00815340"/>
    <w:rsid w:val="00815A25"/>
    <w:rsid w:val="00815F4C"/>
    <w:rsid w:val="008171BA"/>
    <w:rsid w:val="0081742F"/>
    <w:rsid w:val="00817980"/>
    <w:rsid w:val="00817AFD"/>
    <w:rsid w:val="00817CAA"/>
    <w:rsid w:val="008203F1"/>
    <w:rsid w:val="00820E0F"/>
    <w:rsid w:val="00821245"/>
    <w:rsid w:val="00821366"/>
    <w:rsid w:val="008217DC"/>
    <w:rsid w:val="00821DAB"/>
    <w:rsid w:val="008220FA"/>
    <w:rsid w:val="008221A6"/>
    <w:rsid w:val="008232AE"/>
    <w:rsid w:val="008232D0"/>
    <w:rsid w:val="00823773"/>
    <w:rsid w:val="00823CA8"/>
    <w:rsid w:val="00823E6D"/>
    <w:rsid w:val="0082417F"/>
    <w:rsid w:val="00824392"/>
    <w:rsid w:val="00824669"/>
    <w:rsid w:val="00824977"/>
    <w:rsid w:val="008253B8"/>
    <w:rsid w:val="00825887"/>
    <w:rsid w:val="008259AC"/>
    <w:rsid w:val="00826577"/>
    <w:rsid w:val="0082687D"/>
    <w:rsid w:val="00826DD7"/>
    <w:rsid w:val="00826E06"/>
    <w:rsid w:val="008270C8"/>
    <w:rsid w:val="008270D7"/>
    <w:rsid w:val="00827181"/>
    <w:rsid w:val="00827243"/>
    <w:rsid w:val="00827635"/>
    <w:rsid w:val="00827CC2"/>
    <w:rsid w:val="0083049C"/>
    <w:rsid w:val="00830C65"/>
    <w:rsid w:val="00830DC9"/>
    <w:rsid w:val="00831315"/>
    <w:rsid w:val="00831410"/>
    <w:rsid w:val="00831E7E"/>
    <w:rsid w:val="008322A9"/>
    <w:rsid w:val="00832A9F"/>
    <w:rsid w:val="008335CF"/>
    <w:rsid w:val="00833996"/>
    <w:rsid w:val="00833A6D"/>
    <w:rsid w:val="00833BFF"/>
    <w:rsid w:val="00833E20"/>
    <w:rsid w:val="0083413D"/>
    <w:rsid w:val="0083498A"/>
    <w:rsid w:val="0083502C"/>
    <w:rsid w:val="0083569A"/>
    <w:rsid w:val="0083643B"/>
    <w:rsid w:val="00836E3F"/>
    <w:rsid w:val="00837209"/>
    <w:rsid w:val="00837517"/>
    <w:rsid w:val="00837843"/>
    <w:rsid w:val="00837CEA"/>
    <w:rsid w:val="00837D50"/>
    <w:rsid w:val="00840071"/>
    <w:rsid w:val="008408AB"/>
    <w:rsid w:val="00840972"/>
    <w:rsid w:val="00840BC1"/>
    <w:rsid w:val="00840D7A"/>
    <w:rsid w:val="008411D1"/>
    <w:rsid w:val="008413A5"/>
    <w:rsid w:val="008414C1"/>
    <w:rsid w:val="00841EEB"/>
    <w:rsid w:val="00841F33"/>
    <w:rsid w:val="00842505"/>
    <w:rsid w:val="008426F2"/>
    <w:rsid w:val="00842DC9"/>
    <w:rsid w:val="008430F0"/>
    <w:rsid w:val="00843AEB"/>
    <w:rsid w:val="00844459"/>
    <w:rsid w:val="00844626"/>
    <w:rsid w:val="0084483E"/>
    <w:rsid w:val="008449FA"/>
    <w:rsid w:val="00844A8F"/>
    <w:rsid w:val="00844AD8"/>
    <w:rsid w:val="00844B2E"/>
    <w:rsid w:val="00844BA9"/>
    <w:rsid w:val="00844E0C"/>
    <w:rsid w:val="008457E8"/>
    <w:rsid w:val="00845A84"/>
    <w:rsid w:val="00845C67"/>
    <w:rsid w:val="008479A4"/>
    <w:rsid w:val="008500B4"/>
    <w:rsid w:val="0085011E"/>
    <w:rsid w:val="0085024D"/>
    <w:rsid w:val="008508DE"/>
    <w:rsid w:val="008508E5"/>
    <w:rsid w:val="00850997"/>
    <w:rsid w:val="00850FEE"/>
    <w:rsid w:val="00851850"/>
    <w:rsid w:val="00851B0E"/>
    <w:rsid w:val="00851BA2"/>
    <w:rsid w:val="008528D5"/>
    <w:rsid w:val="008531DB"/>
    <w:rsid w:val="00853FA1"/>
    <w:rsid w:val="00854040"/>
    <w:rsid w:val="008542C9"/>
    <w:rsid w:val="0085451C"/>
    <w:rsid w:val="00854E48"/>
    <w:rsid w:val="008555CD"/>
    <w:rsid w:val="00856A40"/>
    <w:rsid w:val="00856A93"/>
    <w:rsid w:val="00856CAE"/>
    <w:rsid w:val="008571C5"/>
    <w:rsid w:val="008579DF"/>
    <w:rsid w:val="00857EB6"/>
    <w:rsid w:val="0086037A"/>
    <w:rsid w:val="00860692"/>
    <w:rsid w:val="00860724"/>
    <w:rsid w:val="008608C0"/>
    <w:rsid w:val="00860CBE"/>
    <w:rsid w:val="00860F67"/>
    <w:rsid w:val="00860F6A"/>
    <w:rsid w:val="008615BC"/>
    <w:rsid w:val="008618EF"/>
    <w:rsid w:val="00861DDA"/>
    <w:rsid w:val="00862E84"/>
    <w:rsid w:val="00863763"/>
    <w:rsid w:val="00863884"/>
    <w:rsid w:val="00863AC4"/>
    <w:rsid w:val="00864645"/>
    <w:rsid w:val="00864AA5"/>
    <w:rsid w:val="00865ACF"/>
    <w:rsid w:val="00865FC7"/>
    <w:rsid w:val="00866A66"/>
    <w:rsid w:val="00866BC6"/>
    <w:rsid w:val="00866D31"/>
    <w:rsid w:val="00867007"/>
    <w:rsid w:val="00867065"/>
    <w:rsid w:val="0086706F"/>
    <w:rsid w:val="0086744B"/>
    <w:rsid w:val="00867682"/>
    <w:rsid w:val="008676F4"/>
    <w:rsid w:val="00867CA0"/>
    <w:rsid w:val="00867D7F"/>
    <w:rsid w:val="00870209"/>
    <w:rsid w:val="0087093D"/>
    <w:rsid w:val="008714D9"/>
    <w:rsid w:val="00871678"/>
    <w:rsid w:val="00871EA3"/>
    <w:rsid w:val="00872A73"/>
    <w:rsid w:val="00873457"/>
    <w:rsid w:val="00873620"/>
    <w:rsid w:val="00873629"/>
    <w:rsid w:val="0087445E"/>
    <w:rsid w:val="00874615"/>
    <w:rsid w:val="008748B4"/>
    <w:rsid w:val="00874B95"/>
    <w:rsid w:val="00874D2C"/>
    <w:rsid w:val="00874E37"/>
    <w:rsid w:val="00874FBF"/>
    <w:rsid w:val="00875CA9"/>
    <w:rsid w:val="00875EA1"/>
    <w:rsid w:val="00875EEF"/>
    <w:rsid w:val="0087628D"/>
    <w:rsid w:val="008763A0"/>
    <w:rsid w:val="008763D8"/>
    <w:rsid w:val="00876607"/>
    <w:rsid w:val="00876C99"/>
    <w:rsid w:val="00876DA1"/>
    <w:rsid w:val="00876FF9"/>
    <w:rsid w:val="008771D0"/>
    <w:rsid w:val="0087746D"/>
    <w:rsid w:val="00877589"/>
    <w:rsid w:val="0087787A"/>
    <w:rsid w:val="008800D9"/>
    <w:rsid w:val="00880543"/>
    <w:rsid w:val="00880669"/>
    <w:rsid w:val="008807C2"/>
    <w:rsid w:val="008807DE"/>
    <w:rsid w:val="008813AD"/>
    <w:rsid w:val="008816A4"/>
    <w:rsid w:val="008818DD"/>
    <w:rsid w:val="00881C02"/>
    <w:rsid w:val="0088204E"/>
    <w:rsid w:val="00882912"/>
    <w:rsid w:val="00882A8E"/>
    <w:rsid w:val="0088304A"/>
    <w:rsid w:val="00883063"/>
    <w:rsid w:val="0088378C"/>
    <w:rsid w:val="0088386A"/>
    <w:rsid w:val="00884267"/>
    <w:rsid w:val="008845C8"/>
    <w:rsid w:val="00884BFC"/>
    <w:rsid w:val="00884E89"/>
    <w:rsid w:val="00886266"/>
    <w:rsid w:val="00887389"/>
    <w:rsid w:val="0088758C"/>
    <w:rsid w:val="00887AC1"/>
    <w:rsid w:val="00887CD8"/>
    <w:rsid w:val="00887EE5"/>
    <w:rsid w:val="00890203"/>
    <w:rsid w:val="008907EA"/>
    <w:rsid w:val="00891416"/>
    <w:rsid w:val="00891A1D"/>
    <w:rsid w:val="00891D3D"/>
    <w:rsid w:val="008923DA"/>
    <w:rsid w:val="00893460"/>
    <w:rsid w:val="0089349F"/>
    <w:rsid w:val="00893627"/>
    <w:rsid w:val="008937D1"/>
    <w:rsid w:val="00893BA1"/>
    <w:rsid w:val="0089470E"/>
    <w:rsid w:val="00894ADD"/>
    <w:rsid w:val="00894EFD"/>
    <w:rsid w:val="008950D0"/>
    <w:rsid w:val="008952CB"/>
    <w:rsid w:val="008957D2"/>
    <w:rsid w:val="00895DCF"/>
    <w:rsid w:val="00895FCD"/>
    <w:rsid w:val="00896283"/>
    <w:rsid w:val="0089632B"/>
    <w:rsid w:val="008978CE"/>
    <w:rsid w:val="00897DAD"/>
    <w:rsid w:val="008A005E"/>
    <w:rsid w:val="008A06A8"/>
    <w:rsid w:val="008A06C4"/>
    <w:rsid w:val="008A0C3C"/>
    <w:rsid w:val="008A1273"/>
    <w:rsid w:val="008A14F1"/>
    <w:rsid w:val="008A1567"/>
    <w:rsid w:val="008A15A8"/>
    <w:rsid w:val="008A1AA3"/>
    <w:rsid w:val="008A1E0F"/>
    <w:rsid w:val="008A1F15"/>
    <w:rsid w:val="008A213B"/>
    <w:rsid w:val="008A22A1"/>
    <w:rsid w:val="008A250B"/>
    <w:rsid w:val="008A25B0"/>
    <w:rsid w:val="008A25B5"/>
    <w:rsid w:val="008A2B4B"/>
    <w:rsid w:val="008A2DFD"/>
    <w:rsid w:val="008A2E82"/>
    <w:rsid w:val="008A31C5"/>
    <w:rsid w:val="008A33F6"/>
    <w:rsid w:val="008A3D16"/>
    <w:rsid w:val="008A3D71"/>
    <w:rsid w:val="008A487F"/>
    <w:rsid w:val="008A4F1E"/>
    <w:rsid w:val="008A4F9C"/>
    <w:rsid w:val="008A506E"/>
    <w:rsid w:val="008A5070"/>
    <w:rsid w:val="008A5149"/>
    <w:rsid w:val="008A5569"/>
    <w:rsid w:val="008A589B"/>
    <w:rsid w:val="008A5953"/>
    <w:rsid w:val="008A59FA"/>
    <w:rsid w:val="008A5CCE"/>
    <w:rsid w:val="008A5F21"/>
    <w:rsid w:val="008A60B2"/>
    <w:rsid w:val="008A6379"/>
    <w:rsid w:val="008A6D53"/>
    <w:rsid w:val="008A6D72"/>
    <w:rsid w:val="008A7055"/>
    <w:rsid w:val="008A731C"/>
    <w:rsid w:val="008A7508"/>
    <w:rsid w:val="008A7B6F"/>
    <w:rsid w:val="008A7CDD"/>
    <w:rsid w:val="008A7F19"/>
    <w:rsid w:val="008B00FC"/>
    <w:rsid w:val="008B0153"/>
    <w:rsid w:val="008B05E4"/>
    <w:rsid w:val="008B0FBD"/>
    <w:rsid w:val="008B18DB"/>
    <w:rsid w:val="008B199B"/>
    <w:rsid w:val="008B1E95"/>
    <w:rsid w:val="008B2000"/>
    <w:rsid w:val="008B2355"/>
    <w:rsid w:val="008B2BD3"/>
    <w:rsid w:val="008B3042"/>
    <w:rsid w:val="008B4F40"/>
    <w:rsid w:val="008B554B"/>
    <w:rsid w:val="008B578E"/>
    <w:rsid w:val="008B5CA9"/>
    <w:rsid w:val="008B5D1C"/>
    <w:rsid w:val="008B60E3"/>
    <w:rsid w:val="008B621D"/>
    <w:rsid w:val="008B68BF"/>
    <w:rsid w:val="008B7C92"/>
    <w:rsid w:val="008B7F60"/>
    <w:rsid w:val="008C08C0"/>
    <w:rsid w:val="008C0949"/>
    <w:rsid w:val="008C0F8A"/>
    <w:rsid w:val="008C1434"/>
    <w:rsid w:val="008C14EC"/>
    <w:rsid w:val="008C2050"/>
    <w:rsid w:val="008C25B5"/>
    <w:rsid w:val="008C2623"/>
    <w:rsid w:val="008C27DA"/>
    <w:rsid w:val="008C2E70"/>
    <w:rsid w:val="008C314E"/>
    <w:rsid w:val="008C372A"/>
    <w:rsid w:val="008C3804"/>
    <w:rsid w:val="008C3AA8"/>
    <w:rsid w:val="008C3EB5"/>
    <w:rsid w:val="008C47C1"/>
    <w:rsid w:val="008C4905"/>
    <w:rsid w:val="008C4DFB"/>
    <w:rsid w:val="008C50CB"/>
    <w:rsid w:val="008C64B9"/>
    <w:rsid w:val="008C68E5"/>
    <w:rsid w:val="008C6970"/>
    <w:rsid w:val="008C6D22"/>
    <w:rsid w:val="008C6DB8"/>
    <w:rsid w:val="008C70F1"/>
    <w:rsid w:val="008C7244"/>
    <w:rsid w:val="008C7419"/>
    <w:rsid w:val="008C75C3"/>
    <w:rsid w:val="008C7E00"/>
    <w:rsid w:val="008D007E"/>
    <w:rsid w:val="008D0322"/>
    <w:rsid w:val="008D03D4"/>
    <w:rsid w:val="008D0551"/>
    <w:rsid w:val="008D08C9"/>
    <w:rsid w:val="008D0E18"/>
    <w:rsid w:val="008D0FDD"/>
    <w:rsid w:val="008D11A2"/>
    <w:rsid w:val="008D14BB"/>
    <w:rsid w:val="008D1575"/>
    <w:rsid w:val="008D199A"/>
    <w:rsid w:val="008D1A14"/>
    <w:rsid w:val="008D1C76"/>
    <w:rsid w:val="008D20F2"/>
    <w:rsid w:val="008D2AD2"/>
    <w:rsid w:val="008D2BE5"/>
    <w:rsid w:val="008D2CC1"/>
    <w:rsid w:val="008D3719"/>
    <w:rsid w:val="008D3844"/>
    <w:rsid w:val="008D3B2F"/>
    <w:rsid w:val="008D3CBA"/>
    <w:rsid w:val="008D3D7E"/>
    <w:rsid w:val="008D41C0"/>
    <w:rsid w:val="008D450E"/>
    <w:rsid w:val="008D4C9B"/>
    <w:rsid w:val="008D4D56"/>
    <w:rsid w:val="008D4F48"/>
    <w:rsid w:val="008D538B"/>
    <w:rsid w:val="008D6A61"/>
    <w:rsid w:val="008D6B2F"/>
    <w:rsid w:val="008D78D4"/>
    <w:rsid w:val="008D7C71"/>
    <w:rsid w:val="008E0011"/>
    <w:rsid w:val="008E0C1E"/>
    <w:rsid w:val="008E1585"/>
    <w:rsid w:val="008E158F"/>
    <w:rsid w:val="008E15E0"/>
    <w:rsid w:val="008E18C3"/>
    <w:rsid w:val="008E1ABE"/>
    <w:rsid w:val="008E2592"/>
    <w:rsid w:val="008E2FFB"/>
    <w:rsid w:val="008E3BE4"/>
    <w:rsid w:val="008E3D20"/>
    <w:rsid w:val="008E4417"/>
    <w:rsid w:val="008E54C7"/>
    <w:rsid w:val="008E5845"/>
    <w:rsid w:val="008E5A9B"/>
    <w:rsid w:val="008E5D34"/>
    <w:rsid w:val="008E63F0"/>
    <w:rsid w:val="008E650C"/>
    <w:rsid w:val="008E6692"/>
    <w:rsid w:val="008E6973"/>
    <w:rsid w:val="008E6C52"/>
    <w:rsid w:val="008E6EDE"/>
    <w:rsid w:val="008E70CF"/>
    <w:rsid w:val="008E7A1F"/>
    <w:rsid w:val="008F0491"/>
    <w:rsid w:val="008F0952"/>
    <w:rsid w:val="008F0FCA"/>
    <w:rsid w:val="008F1210"/>
    <w:rsid w:val="008F18FC"/>
    <w:rsid w:val="008F19F7"/>
    <w:rsid w:val="008F2040"/>
    <w:rsid w:val="008F2561"/>
    <w:rsid w:val="008F28FE"/>
    <w:rsid w:val="008F2E7C"/>
    <w:rsid w:val="008F2F3D"/>
    <w:rsid w:val="008F32AA"/>
    <w:rsid w:val="008F334B"/>
    <w:rsid w:val="008F3707"/>
    <w:rsid w:val="008F3812"/>
    <w:rsid w:val="008F3E52"/>
    <w:rsid w:val="008F4066"/>
    <w:rsid w:val="008F4103"/>
    <w:rsid w:val="008F4A80"/>
    <w:rsid w:val="008F4EF5"/>
    <w:rsid w:val="008F53AE"/>
    <w:rsid w:val="008F5D1F"/>
    <w:rsid w:val="008F62AA"/>
    <w:rsid w:val="008F6344"/>
    <w:rsid w:val="008F69B8"/>
    <w:rsid w:val="008F6A44"/>
    <w:rsid w:val="008F6B1C"/>
    <w:rsid w:val="008F6B49"/>
    <w:rsid w:val="008F6C63"/>
    <w:rsid w:val="008F6E69"/>
    <w:rsid w:val="008F775B"/>
    <w:rsid w:val="008F77F2"/>
    <w:rsid w:val="008F7837"/>
    <w:rsid w:val="0090009C"/>
    <w:rsid w:val="00900691"/>
    <w:rsid w:val="00900BC9"/>
    <w:rsid w:val="00900C67"/>
    <w:rsid w:val="00900E2E"/>
    <w:rsid w:val="00900F14"/>
    <w:rsid w:val="009010F9"/>
    <w:rsid w:val="0090161D"/>
    <w:rsid w:val="0090179D"/>
    <w:rsid w:val="00901881"/>
    <w:rsid w:val="0090195D"/>
    <w:rsid w:val="00901D81"/>
    <w:rsid w:val="00901FFF"/>
    <w:rsid w:val="009021B1"/>
    <w:rsid w:val="009023AB"/>
    <w:rsid w:val="0090243D"/>
    <w:rsid w:val="009024A4"/>
    <w:rsid w:val="0090267B"/>
    <w:rsid w:val="0090283B"/>
    <w:rsid w:val="00902D8B"/>
    <w:rsid w:val="00902F28"/>
    <w:rsid w:val="009037BC"/>
    <w:rsid w:val="00903F48"/>
    <w:rsid w:val="009041C1"/>
    <w:rsid w:val="0090445C"/>
    <w:rsid w:val="0090457A"/>
    <w:rsid w:val="009052D8"/>
    <w:rsid w:val="00905641"/>
    <w:rsid w:val="00905A25"/>
    <w:rsid w:val="00905B36"/>
    <w:rsid w:val="00905D5E"/>
    <w:rsid w:val="009060D5"/>
    <w:rsid w:val="00906146"/>
    <w:rsid w:val="009063E8"/>
    <w:rsid w:val="00906747"/>
    <w:rsid w:val="00906DC9"/>
    <w:rsid w:val="0090778A"/>
    <w:rsid w:val="00907882"/>
    <w:rsid w:val="00907A16"/>
    <w:rsid w:val="00907FA4"/>
    <w:rsid w:val="0091035D"/>
    <w:rsid w:val="00910459"/>
    <w:rsid w:val="00910957"/>
    <w:rsid w:val="00910A0C"/>
    <w:rsid w:val="00911143"/>
    <w:rsid w:val="0091133E"/>
    <w:rsid w:val="009118AF"/>
    <w:rsid w:val="00911938"/>
    <w:rsid w:val="00911C29"/>
    <w:rsid w:val="009122B1"/>
    <w:rsid w:val="0091276E"/>
    <w:rsid w:val="00912A96"/>
    <w:rsid w:val="00912ABF"/>
    <w:rsid w:val="0091312F"/>
    <w:rsid w:val="009131E7"/>
    <w:rsid w:val="0091361D"/>
    <w:rsid w:val="00913A84"/>
    <w:rsid w:val="00913B99"/>
    <w:rsid w:val="00913CBD"/>
    <w:rsid w:val="009140CA"/>
    <w:rsid w:val="009143D3"/>
    <w:rsid w:val="009146A7"/>
    <w:rsid w:val="0091485F"/>
    <w:rsid w:val="0091496F"/>
    <w:rsid w:val="00915A65"/>
    <w:rsid w:val="00915C03"/>
    <w:rsid w:val="00915C9A"/>
    <w:rsid w:val="00915E78"/>
    <w:rsid w:val="00915FE5"/>
    <w:rsid w:val="009177F7"/>
    <w:rsid w:val="00917BAB"/>
    <w:rsid w:val="00917EC4"/>
    <w:rsid w:val="00917FCF"/>
    <w:rsid w:val="00920214"/>
    <w:rsid w:val="009207CC"/>
    <w:rsid w:val="00920923"/>
    <w:rsid w:val="00920C27"/>
    <w:rsid w:val="009215E1"/>
    <w:rsid w:val="00922099"/>
    <w:rsid w:val="00922A56"/>
    <w:rsid w:val="00922C17"/>
    <w:rsid w:val="00922DB0"/>
    <w:rsid w:val="00922F32"/>
    <w:rsid w:val="009233A1"/>
    <w:rsid w:val="009238BD"/>
    <w:rsid w:val="009248E8"/>
    <w:rsid w:val="009249DE"/>
    <w:rsid w:val="00924AA3"/>
    <w:rsid w:val="0092548D"/>
    <w:rsid w:val="009258B7"/>
    <w:rsid w:val="00925975"/>
    <w:rsid w:val="0092672D"/>
    <w:rsid w:val="009268CA"/>
    <w:rsid w:val="00926BE8"/>
    <w:rsid w:val="00927007"/>
    <w:rsid w:val="00927842"/>
    <w:rsid w:val="009278B9"/>
    <w:rsid w:val="0092794E"/>
    <w:rsid w:val="00927991"/>
    <w:rsid w:val="00927A72"/>
    <w:rsid w:val="00927FC4"/>
    <w:rsid w:val="0093094D"/>
    <w:rsid w:val="00930ABD"/>
    <w:rsid w:val="00930EDA"/>
    <w:rsid w:val="00931C0A"/>
    <w:rsid w:val="00931C5E"/>
    <w:rsid w:val="00931F71"/>
    <w:rsid w:val="00932128"/>
    <w:rsid w:val="00932B7A"/>
    <w:rsid w:val="00933D1A"/>
    <w:rsid w:val="00933E85"/>
    <w:rsid w:val="00934116"/>
    <w:rsid w:val="009341AE"/>
    <w:rsid w:val="00934207"/>
    <w:rsid w:val="00934BB3"/>
    <w:rsid w:val="00934EF7"/>
    <w:rsid w:val="009351F4"/>
    <w:rsid w:val="0093550C"/>
    <w:rsid w:val="009356C5"/>
    <w:rsid w:val="0093571A"/>
    <w:rsid w:val="009369BA"/>
    <w:rsid w:val="00936F49"/>
    <w:rsid w:val="009373A1"/>
    <w:rsid w:val="009374F6"/>
    <w:rsid w:val="00937505"/>
    <w:rsid w:val="00937766"/>
    <w:rsid w:val="00937B2B"/>
    <w:rsid w:val="00937CAC"/>
    <w:rsid w:val="0094017D"/>
    <w:rsid w:val="00941A44"/>
    <w:rsid w:val="00941C92"/>
    <w:rsid w:val="00942544"/>
    <w:rsid w:val="00942574"/>
    <w:rsid w:val="009427D0"/>
    <w:rsid w:val="009428D9"/>
    <w:rsid w:val="00942A51"/>
    <w:rsid w:val="00943024"/>
    <w:rsid w:val="0094321C"/>
    <w:rsid w:val="00943893"/>
    <w:rsid w:val="009438B0"/>
    <w:rsid w:val="0094397C"/>
    <w:rsid w:val="00943DA2"/>
    <w:rsid w:val="00944337"/>
    <w:rsid w:val="00944AB0"/>
    <w:rsid w:val="00944ECB"/>
    <w:rsid w:val="00945009"/>
    <w:rsid w:val="00945191"/>
    <w:rsid w:val="009453BB"/>
    <w:rsid w:val="00945C38"/>
    <w:rsid w:val="00945D01"/>
    <w:rsid w:val="00946381"/>
    <w:rsid w:val="00946553"/>
    <w:rsid w:val="00946648"/>
    <w:rsid w:val="009466F7"/>
    <w:rsid w:val="0094688A"/>
    <w:rsid w:val="0094694A"/>
    <w:rsid w:val="00946ACD"/>
    <w:rsid w:val="00946CD4"/>
    <w:rsid w:val="00946EB1"/>
    <w:rsid w:val="00947213"/>
    <w:rsid w:val="009477EB"/>
    <w:rsid w:val="009479F3"/>
    <w:rsid w:val="00947C12"/>
    <w:rsid w:val="00950065"/>
    <w:rsid w:val="0095029E"/>
    <w:rsid w:val="009507A6"/>
    <w:rsid w:val="00950CFA"/>
    <w:rsid w:val="0095111C"/>
    <w:rsid w:val="00951170"/>
    <w:rsid w:val="00951249"/>
    <w:rsid w:val="00951483"/>
    <w:rsid w:val="00951A58"/>
    <w:rsid w:val="00951B85"/>
    <w:rsid w:val="00953406"/>
    <w:rsid w:val="009534E4"/>
    <w:rsid w:val="009534F5"/>
    <w:rsid w:val="009535D6"/>
    <w:rsid w:val="009539FC"/>
    <w:rsid w:val="0095454B"/>
    <w:rsid w:val="00954730"/>
    <w:rsid w:val="00954EE7"/>
    <w:rsid w:val="009556A5"/>
    <w:rsid w:val="00955EE8"/>
    <w:rsid w:val="009566F7"/>
    <w:rsid w:val="0095673A"/>
    <w:rsid w:val="00956761"/>
    <w:rsid w:val="00956876"/>
    <w:rsid w:val="009569CE"/>
    <w:rsid w:val="00956BAB"/>
    <w:rsid w:val="00956D6F"/>
    <w:rsid w:val="00956EC9"/>
    <w:rsid w:val="00957859"/>
    <w:rsid w:val="00957952"/>
    <w:rsid w:val="00957BAE"/>
    <w:rsid w:val="00957BD2"/>
    <w:rsid w:val="00957C8E"/>
    <w:rsid w:val="00957F64"/>
    <w:rsid w:val="00957F99"/>
    <w:rsid w:val="009603F6"/>
    <w:rsid w:val="00960617"/>
    <w:rsid w:val="00960626"/>
    <w:rsid w:val="00960629"/>
    <w:rsid w:val="00960943"/>
    <w:rsid w:val="00960B29"/>
    <w:rsid w:val="00961042"/>
    <w:rsid w:val="00961193"/>
    <w:rsid w:val="009616A8"/>
    <w:rsid w:val="00961DA9"/>
    <w:rsid w:val="009620AE"/>
    <w:rsid w:val="009621C6"/>
    <w:rsid w:val="00962760"/>
    <w:rsid w:val="009630CA"/>
    <w:rsid w:val="009631B1"/>
    <w:rsid w:val="00963500"/>
    <w:rsid w:val="00963573"/>
    <w:rsid w:val="009635E8"/>
    <w:rsid w:val="0096364A"/>
    <w:rsid w:val="00963C04"/>
    <w:rsid w:val="00963F62"/>
    <w:rsid w:val="00964207"/>
    <w:rsid w:val="00964584"/>
    <w:rsid w:val="00964917"/>
    <w:rsid w:val="00966140"/>
    <w:rsid w:val="00966623"/>
    <w:rsid w:val="00966976"/>
    <w:rsid w:val="009669AB"/>
    <w:rsid w:val="00966A1A"/>
    <w:rsid w:val="009673CB"/>
    <w:rsid w:val="00967845"/>
    <w:rsid w:val="00967C41"/>
    <w:rsid w:val="009706CE"/>
    <w:rsid w:val="00970931"/>
    <w:rsid w:val="00971366"/>
    <w:rsid w:val="009715AE"/>
    <w:rsid w:val="009716B2"/>
    <w:rsid w:val="009717BA"/>
    <w:rsid w:val="00971C80"/>
    <w:rsid w:val="009728F5"/>
    <w:rsid w:val="00973C61"/>
    <w:rsid w:val="00974096"/>
    <w:rsid w:val="009741BD"/>
    <w:rsid w:val="00974619"/>
    <w:rsid w:val="009752FF"/>
    <w:rsid w:val="00976341"/>
    <w:rsid w:val="00976353"/>
    <w:rsid w:val="009764E9"/>
    <w:rsid w:val="009764F9"/>
    <w:rsid w:val="00976D3B"/>
    <w:rsid w:val="0097790D"/>
    <w:rsid w:val="00980468"/>
    <w:rsid w:val="00980662"/>
    <w:rsid w:val="00980764"/>
    <w:rsid w:val="0098097D"/>
    <w:rsid w:val="00980B2E"/>
    <w:rsid w:val="00980F8A"/>
    <w:rsid w:val="0098119A"/>
    <w:rsid w:val="00981871"/>
    <w:rsid w:val="00982259"/>
    <w:rsid w:val="00982B12"/>
    <w:rsid w:val="00982B9A"/>
    <w:rsid w:val="00982C8A"/>
    <w:rsid w:val="00982F18"/>
    <w:rsid w:val="009835AC"/>
    <w:rsid w:val="00983D80"/>
    <w:rsid w:val="00984033"/>
    <w:rsid w:val="00984034"/>
    <w:rsid w:val="00984470"/>
    <w:rsid w:val="00984658"/>
    <w:rsid w:val="0098488A"/>
    <w:rsid w:val="009849DD"/>
    <w:rsid w:val="0098548C"/>
    <w:rsid w:val="009854D6"/>
    <w:rsid w:val="00985742"/>
    <w:rsid w:val="00985E36"/>
    <w:rsid w:val="009860D6"/>
    <w:rsid w:val="0098638A"/>
    <w:rsid w:val="00986441"/>
    <w:rsid w:val="00986D33"/>
    <w:rsid w:val="00986E16"/>
    <w:rsid w:val="00986F26"/>
    <w:rsid w:val="00986F71"/>
    <w:rsid w:val="00987288"/>
    <w:rsid w:val="009873E3"/>
    <w:rsid w:val="00987AC1"/>
    <w:rsid w:val="00987D39"/>
    <w:rsid w:val="00987E1B"/>
    <w:rsid w:val="00990067"/>
    <w:rsid w:val="009904F4"/>
    <w:rsid w:val="0099070D"/>
    <w:rsid w:val="00990ABC"/>
    <w:rsid w:val="00991349"/>
    <w:rsid w:val="00991A47"/>
    <w:rsid w:val="00991D17"/>
    <w:rsid w:val="00992603"/>
    <w:rsid w:val="00992CAC"/>
    <w:rsid w:val="009930B4"/>
    <w:rsid w:val="009940EC"/>
    <w:rsid w:val="00994708"/>
    <w:rsid w:val="0099556B"/>
    <w:rsid w:val="00995648"/>
    <w:rsid w:val="00995A99"/>
    <w:rsid w:val="00995AEF"/>
    <w:rsid w:val="00996B60"/>
    <w:rsid w:val="00997717"/>
    <w:rsid w:val="009977D0"/>
    <w:rsid w:val="00997BAF"/>
    <w:rsid w:val="009A0127"/>
    <w:rsid w:val="009A0571"/>
    <w:rsid w:val="009A06F8"/>
    <w:rsid w:val="009A0716"/>
    <w:rsid w:val="009A0F21"/>
    <w:rsid w:val="009A2471"/>
    <w:rsid w:val="009A251A"/>
    <w:rsid w:val="009A27C5"/>
    <w:rsid w:val="009A2952"/>
    <w:rsid w:val="009A2AB7"/>
    <w:rsid w:val="009A2D0A"/>
    <w:rsid w:val="009A3093"/>
    <w:rsid w:val="009A3D8D"/>
    <w:rsid w:val="009A3F6A"/>
    <w:rsid w:val="009A4A9E"/>
    <w:rsid w:val="009A4D7A"/>
    <w:rsid w:val="009A59B8"/>
    <w:rsid w:val="009A5D5F"/>
    <w:rsid w:val="009A60C4"/>
    <w:rsid w:val="009A62FA"/>
    <w:rsid w:val="009A66D2"/>
    <w:rsid w:val="009A6763"/>
    <w:rsid w:val="009A6B0F"/>
    <w:rsid w:val="009A6DF4"/>
    <w:rsid w:val="009A7083"/>
    <w:rsid w:val="009A70AA"/>
    <w:rsid w:val="009A7444"/>
    <w:rsid w:val="009B0FEE"/>
    <w:rsid w:val="009B13B6"/>
    <w:rsid w:val="009B1A3B"/>
    <w:rsid w:val="009B1CBC"/>
    <w:rsid w:val="009B1EA0"/>
    <w:rsid w:val="009B2788"/>
    <w:rsid w:val="009B2EBD"/>
    <w:rsid w:val="009B393C"/>
    <w:rsid w:val="009B3A6C"/>
    <w:rsid w:val="009B3B63"/>
    <w:rsid w:val="009B3E71"/>
    <w:rsid w:val="009B433F"/>
    <w:rsid w:val="009B541E"/>
    <w:rsid w:val="009B5576"/>
    <w:rsid w:val="009B5B85"/>
    <w:rsid w:val="009B5C6D"/>
    <w:rsid w:val="009B5CA6"/>
    <w:rsid w:val="009B5D2D"/>
    <w:rsid w:val="009B5D3D"/>
    <w:rsid w:val="009B6242"/>
    <w:rsid w:val="009B6705"/>
    <w:rsid w:val="009B6A43"/>
    <w:rsid w:val="009B7214"/>
    <w:rsid w:val="009B72B8"/>
    <w:rsid w:val="009B75EB"/>
    <w:rsid w:val="009B75F4"/>
    <w:rsid w:val="009B78E9"/>
    <w:rsid w:val="009B7CF9"/>
    <w:rsid w:val="009B7D3C"/>
    <w:rsid w:val="009B7DAD"/>
    <w:rsid w:val="009C01E3"/>
    <w:rsid w:val="009C043D"/>
    <w:rsid w:val="009C0533"/>
    <w:rsid w:val="009C09BC"/>
    <w:rsid w:val="009C0C7A"/>
    <w:rsid w:val="009C0DD9"/>
    <w:rsid w:val="009C0FBE"/>
    <w:rsid w:val="009C1262"/>
    <w:rsid w:val="009C1357"/>
    <w:rsid w:val="009C1358"/>
    <w:rsid w:val="009C175D"/>
    <w:rsid w:val="009C1F29"/>
    <w:rsid w:val="009C2B3A"/>
    <w:rsid w:val="009C3333"/>
    <w:rsid w:val="009C35D3"/>
    <w:rsid w:val="009C3633"/>
    <w:rsid w:val="009C3A9C"/>
    <w:rsid w:val="009C436A"/>
    <w:rsid w:val="009C444B"/>
    <w:rsid w:val="009C46A1"/>
    <w:rsid w:val="009C4B5F"/>
    <w:rsid w:val="009C63D5"/>
    <w:rsid w:val="009C67B6"/>
    <w:rsid w:val="009C67E2"/>
    <w:rsid w:val="009C6819"/>
    <w:rsid w:val="009C70C3"/>
    <w:rsid w:val="009C7362"/>
    <w:rsid w:val="009D05E1"/>
    <w:rsid w:val="009D090F"/>
    <w:rsid w:val="009D0A79"/>
    <w:rsid w:val="009D0E54"/>
    <w:rsid w:val="009D15A7"/>
    <w:rsid w:val="009D1CF9"/>
    <w:rsid w:val="009D2569"/>
    <w:rsid w:val="009D2B79"/>
    <w:rsid w:val="009D3029"/>
    <w:rsid w:val="009D3254"/>
    <w:rsid w:val="009D36E8"/>
    <w:rsid w:val="009D3B0F"/>
    <w:rsid w:val="009D41DA"/>
    <w:rsid w:val="009D4B32"/>
    <w:rsid w:val="009D4F34"/>
    <w:rsid w:val="009D51F4"/>
    <w:rsid w:val="009D5676"/>
    <w:rsid w:val="009D58DB"/>
    <w:rsid w:val="009D59E6"/>
    <w:rsid w:val="009D5D8E"/>
    <w:rsid w:val="009D6289"/>
    <w:rsid w:val="009D63AD"/>
    <w:rsid w:val="009D64BC"/>
    <w:rsid w:val="009D672C"/>
    <w:rsid w:val="009D6990"/>
    <w:rsid w:val="009D6A24"/>
    <w:rsid w:val="009D70D7"/>
    <w:rsid w:val="009D7295"/>
    <w:rsid w:val="009D78A6"/>
    <w:rsid w:val="009D7A0B"/>
    <w:rsid w:val="009D7A2C"/>
    <w:rsid w:val="009E078D"/>
    <w:rsid w:val="009E088E"/>
    <w:rsid w:val="009E1781"/>
    <w:rsid w:val="009E19ED"/>
    <w:rsid w:val="009E1A13"/>
    <w:rsid w:val="009E1D44"/>
    <w:rsid w:val="009E2F07"/>
    <w:rsid w:val="009E328B"/>
    <w:rsid w:val="009E38DA"/>
    <w:rsid w:val="009E38ED"/>
    <w:rsid w:val="009E41C2"/>
    <w:rsid w:val="009E4742"/>
    <w:rsid w:val="009E4FD7"/>
    <w:rsid w:val="009E5494"/>
    <w:rsid w:val="009E5AC9"/>
    <w:rsid w:val="009E5E17"/>
    <w:rsid w:val="009E611E"/>
    <w:rsid w:val="009E624C"/>
    <w:rsid w:val="009E6702"/>
    <w:rsid w:val="009E69F2"/>
    <w:rsid w:val="009E6A4A"/>
    <w:rsid w:val="009E71FC"/>
    <w:rsid w:val="009E7248"/>
    <w:rsid w:val="009E732E"/>
    <w:rsid w:val="009E7996"/>
    <w:rsid w:val="009E7B5F"/>
    <w:rsid w:val="009F02E4"/>
    <w:rsid w:val="009F0738"/>
    <w:rsid w:val="009F0BF0"/>
    <w:rsid w:val="009F0C11"/>
    <w:rsid w:val="009F0F85"/>
    <w:rsid w:val="009F1299"/>
    <w:rsid w:val="009F220F"/>
    <w:rsid w:val="009F2B64"/>
    <w:rsid w:val="009F2E50"/>
    <w:rsid w:val="009F2FD9"/>
    <w:rsid w:val="009F2FEC"/>
    <w:rsid w:val="009F3222"/>
    <w:rsid w:val="009F3586"/>
    <w:rsid w:val="009F3706"/>
    <w:rsid w:val="009F4126"/>
    <w:rsid w:val="009F4305"/>
    <w:rsid w:val="009F43CE"/>
    <w:rsid w:val="009F4AC5"/>
    <w:rsid w:val="009F5393"/>
    <w:rsid w:val="009F607F"/>
    <w:rsid w:val="009F6371"/>
    <w:rsid w:val="009F65C4"/>
    <w:rsid w:val="009F7BB1"/>
    <w:rsid w:val="009F7D27"/>
    <w:rsid w:val="009F7D86"/>
    <w:rsid w:val="009F7E4B"/>
    <w:rsid w:val="00A00493"/>
    <w:rsid w:val="00A00FCF"/>
    <w:rsid w:val="00A012F8"/>
    <w:rsid w:val="00A01725"/>
    <w:rsid w:val="00A01787"/>
    <w:rsid w:val="00A023E6"/>
    <w:rsid w:val="00A02E68"/>
    <w:rsid w:val="00A02EBA"/>
    <w:rsid w:val="00A0351B"/>
    <w:rsid w:val="00A03D1B"/>
    <w:rsid w:val="00A03E78"/>
    <w:rsid w:val="00A04328"/>
    <w:rsid w:val="00A04913"/>
    <w:rsid w:val="00A04AD4"/>
    <w:rsid w:val="00A04B1D"/>
    <w:rsid w:val="00A04CCB"/>
    <w:rsid w:val="00A0553D"/>
    <w:rsid w:val="00A05B4F"/>
    <w:rsid w:val="00A05DE2"/>
    <w:rsid w:val="00A05E5E"/>
    <w:rsid w:val="00A062FF"/>
    <w:rsid w:val="00A06966"/>
    <w:rsid w:val="00A06A32"/>
    <w:rsid w:val="00A06AC4"/>
    <w:rsid w:val="00A06C5C"/>
    <w:rsid w:val="00A0700A"/>
    <w:rsid w:val="00A070A3"/>
    <w:rsid w:val="00A07562"/>
    <w:rsid w:val="00A076DC"/>
    <w:rsid w:val="00A07882"/>
    <w:rsid w:val="00A07E15"/>
    <w:rsid w:val="00A07FE0"/>
    <w:rsid w:val="00A1004A"/>
    <w:rsid w:val="00A100E2"/>
    <w:rsid w:val="00A104DC"/>
    <w:rsid w:val="00A10B20"/>
    <w:rsid w:val="00A10FA3"/>
    <w:rsid w:val="00A11123"/>
    <w:rsid w:val="00A11235"/>
    <w:rsid w:val="00A12838"/>
    <w:rsid w:val="00A12A83"/>
    <w:rsid w:val="00A12E28"/>
    <w:rsid w:val="00A12F91"/>
    <w:rsid w:val="00A132E4"/>
    <w:rsid w:val="00A134DD"/>
    <w:rsid w:val="00A1395E"/>
    <w:rsid w:val="00A13B9D"/>
    <w:rsid w:val="00A13C73"/>
    <w:rsid w:val="00A145D7"/>
    <w:rsid w:val="00A14F90"/>
    <w:rsid w:val="00A153B9"/>
    <w:rsid w:val="00A154AA"/>
    <w:rsid w:val="00A155EE"/>
    <w:rsid w:val="00A15E8D"/>
    <w:rsid w:val="00A15FDE"/>
    <w:rsid w:val="00A1636B"/>
    <w:rsid w:val="00A16824"/>
    <w:rsid w:val="00A17472"/>
    <w:rsid w:val="00A177F4"/>
    <w:rsid w:val="00A17ECC"/>
    <w:rsid w:val="00A20160"/>
    <w:rsid w:val="00A20291"/>
    <w:rsid w:val="00A20D60"/>
    <w:rsid w:val="00A20DE0"/>
    <w:rsid w:val="00A20F8D"/>
    <w:rsid w:val="00A21B82"/>
    <w:rsid w:val="00A21DAE"/>
    <w:rsid w:val="00A221D3"/>
    <w:rsid w:val="00A221FA"/>
    <w:rsid w:val="00A22A39"/>
    <w:rsid w:val="00A22B38"/>
    <w:rsid w:val="00A23075"/>
    <w:rsid w:val="00A23323"/>
    <w:rsid w:val="00A233BD"/>
    <w:rsid w:val="00A23742"/>
    <w:rsid w:val="00A238AE"/>
    <w:rsid w:val="00A24DC6"/>
    <w:rsid w:val="00A24EA2"/>
    <w:rsid w:val="00A253F7"/>
    <w:rsid w:val="00A2545B"/>
    <w:rsid w:val="00A2552F"/>
    <w:rsid w:val="00A25755"/>
    <w:rsid w:val="00A26340"/>
    <w:rsid w:val="00A26827"/>
    <w:rsid w:val="00A268C8"/>
    <w:rsid w:val="00A26DF3"/>
    <w:rsid w:val="00A26FF6"/>
    <w:rsid w:val="00A276B8"/>
    <w:rsid w:val="00A27A8C"/>
    <w:rsid w:val="00A27B6A"/>
    <w:rsid w:val="00A27D58"/>
    <w:rsid w:val="00A27E94"/>
    <w:rsid w:val="00A27FA9"/>
    <w:rsid w:val="00A302DE"/>
    <w:rsid w:val="00A30333"/>
    <w:rsid w:val="00A3053D"/>
    <w:rsid w:val="00A30B77"/>
    <w:rsid w:val="00A30F5B"/>
    <w:rsid w:val="00A31017"/>
    <w:rsid w:val="00A31093"/>
    <w:rsid w:val="00A31FBC"/>
    <w:rsid w:val="00A32192"/>
    <w:rsid w:val="00A324FA"/>
    <w:rsid w:val="00A3260B"/>
    <w:rsid w:val="00A326EF"/>
    <w:rsid w:val="00A3299B"/>
    <w:rsid w:val="00A32EA0"/>
    <w:rsid w:val="00A32F66"/>
    <w:rsid w:val="00A33199"/>
    <w:rsid w:val="00A33507"/>
    <w:rsid w:val="00A3364D"/>
    <w:rsid w:val="00A339AF"/>
    <w:rsid w:val="00A33C70"/>
    <w:rsid w:val="00A33E98"/>
    <w:rsid w:val="00A3439D"/>
    <w:rsid w:val="00A3461A"/>
    <w:rsid w:val="00A3490F"/>
    <w:rsid w:val="00A34A04"/>
    <w:rsid w:val="00A356BC"/>
    <w:rsid w:val="00A356C7"/>
    <w:rsid w:val="00A35FDC"/>
    <w:rsid w:val="00A36627"/>
    <w:rsid w:val="00A370F3"/>
    <w:rsid w:val="00A37A3B"/>
    <w:rsid w:val="00A37D8B"/>
    <w:rsid w:val="00A4052F"/>
    <w:rsid w:val="00A40549"/>
    <w:rsid w:val="00A40E16"/>
    <w:rsid w:val="00A411A7"/>
    <w:rsid w:val="00A412DE"/>
    <w:rsid w:val="00A4186D"/>
    <w:rsid w:val="00A419C2"/>
    <w:rsid w:val="00A41BDB"/>
    <w:rsid w:val="00A41CAF"/>
    <w:rsid w:val="00A422A7"/>
    <w:rsid w:val="00A42434"/>
    <w:rsid w:val="00A42B6B"/>
    <w:rsid w:val="00A42EA3"/>
    <w:rsid w:val="00A432F7"/>
    <w:rsid w:val="00A43C78"/>
    <w:rsid w:val="00A43F4B"/>
    <w:rsid w:val="00A449C4"/>
    <w:rsid w:val="00A44E3D"/>
    <w:rsid w:val="00A45015"/>
    <w:rsid w:val="00A451DD"/>
    <w:rsid w:val="00A45278"/>
    <w:rsid w:val="00A4547A"/>
    <w:rsid w:val="00A45EF7"/>
    <w:rsid w:val="00A45F4F"/>
    <w:rsid w:val="00A45FEE"/>
    <w:rsid w:val="00A46135"/>
    <w:rsid w:val="00A46326"/>
    <w:rsid w:val="00A464FF"/>
    <w:rsid w:val="00A4707C"/>
    <w:rsid w:val="00A475B7"/>
    <w:rsid w:val="00A479F1"/>
    <w:rsid w:val="00A506C7"/>
    <w:rsid w:val="00A51931"/>
    <w:rsid w:val="00A51E27"/>
    <w:rsid w:val="00A5202A"/>
    <w:rsid w:val="00A52266"/>
    <w:rsid w:val="00A526C8"/>
    <w:rsid w:val="00A526E4"/>
    <w:rsid w:val="00A527B1"/>
    <w:rsid w:val="00A53274"/>
    <w:rsid w:val="00A535A7"/>
    <w:rsid w:val="00A53655"/>
    <w:rsid w:val="00A53C89"/>
    <w:rsid w:val="00A53CBB"/>
    <w:rsid w:val="00A53E97"/>
    <w:rsid w:val="00A53FD6"/>
    <w:rsid w:val="00A54A1B"/>
    <w:rsid w:val="00A550C0"/>
    <w:rsid w:val="00A551A4"/>
    <w:rsid w:val="00A55751"/>
    <w:rsid w:val="00A559EF"/>
    <w:rsid w:val="00A561B6"/>
    <w:rsid w:val="00A5627F"/>
    <w:rsid w:val="00A56B40"/>
    <w:rsid w:val="00A56C69"/>
    <w:rsid w:val="00A5730B"/>
    <w:rsid w:val="00A57443"/>
    <w:rsid w:val="00A575C6"/>
    <w:rsid w:val="00A575D1"/>
    <w:rsid w:val="00A57961"/>
    <w:rsid w:val="00A60103"/>
    <w:rsid w:val="00A603E7"/>
    <w:rsid w:val="00A60766"/>
    <w:rsid w:val="00A60813"/>
    <w:rsid w:val="00A60860"/>
    <w:rsid w:val="00A60CEF"/>
    <w:rsid w:val="00A60ED5"/>
    <w:rsid w:val="00A6111F"/>
    <w:rsid w:val="00A617C9"/>
    <w:rsid w:val="00A61917"/>
    <w:rsid w:val="00A62543"/>
    <w:rsid w:val="00A62557"/>
    <w:rsid w:val="00A626B7"/>
    <w:rsid w:val="00A6303D"/>
    <w:rsid w:val="00A63DC8"/>
    <w:rsid w:val="00A64583"/>
    <w:rsid w:val="00A646CE"/>
    <w:rsid w:val="00A64A54"/>
    <w:rsid w:val="00A66884"/>
    <w:rsid w:val="00A66B43"/>
    <w:rsid w:val="00A6738D"/>
    <w:rsid w:val="00A67742"/>
    <w:rsid w:val="00A7010D"/>
    <w:rsid w:val="00A7023D"/>
    <w:rsid w:val="00A70F89"/>
    <w:rsid w:val="00A71C17"/>
    <w:rsid w:val="00A71EC2"/>
    <w:rsid w:val="00A72002"/>
    <w:rsid w:val="00A72717"/>
    <w:rsid w:val="00A72BAA"/>
    <w:rsid w:val="00A72D90"/>
    <w:rsid w:val="00A731C0"/>
    <w:rsid w:val="00A73330"/>
    <w:rsid w:val="00A7348D"/>
    <w:rsid w:val="00A73872"/>
    <w:rsid w:val="00A73AE6"/>
    <w:rsid w:val="00A73B88"/>
    <w:rsid w:val="00A73F0B"/>
    <w:rsid w:val="00A746D3"/>
    <w:rsid w:val="00A7505E"/>
    <w:rsid w:val="00A75223"/>
    <w:rsid w:val="00A752DC"/>
    <w:rsid w:val="00A75EB4"/>
    <w:rsid w:val="00A7637B"/>
    <w:rsid w:val="00A7642C"/>
    <w:rsid w:val="00A7787E"/>
    <w:rsid w:val="00A8073E"/>
    <w:rsid w:val="00A80BB8"/>
    <w:rsid w:val="00A80DD1"/>
    <w:rsid w:val="00A80DDE"/>
    <w:rsid w:val="00A80F7C"/>
    <w:rsid w:val="00A8165B"/>
    <w:rsid w:val="00A81D17"/>
    <w:rsid w:val="00A8201C"/>
    <w:rsid w:val="00A82131"/>
    <w:rsid w:val="00A82303"/>
    <w:rsid w:val="00A8244F"/>
    <w:rsid w:val="00A8264F"/>
    <w:rsid w:val="00A829D7"/>
    <w:rsid w:val="00A82D35"/>
    <w:rsid w:val="00A83127"/>
    <w:rsid w:val="00A833C3"/>
    <w:rsid w:val="00A83436"/>
    <w:rsid w:val="00A83C40"/>
    <w:rsid w:val="00A842D5"/>
    <w:rsid w:val="00A844B9"/>
    <w:rsid w:val="00A8499B"/>
    <w:rsid w:val="00A849D7"/>
    <w:rsid w:val="00A8538B"/>
    <w:rsid w:val="00A85725"/>
    <w:rsid w:val="00A85D3B"/>
    <w:rsid w:val="00A85D6F"/>
    <w:rsid w:val="00A86576"/>
    <w:rsid w:val="00A86588"/>
    <w:rsid w:val="00A86CC1"/>
    <w:rsid w:val="00A87A92"/>
    <w:rsid w:val="00A90682"/>
    <w:rsid w:val="00A909C8"/>
    <w:rsid w:val="00A90B15"/>
    <w:rsid w:val="00A91034"/>
    <w:rsid w:val="00A9165E"/>
    <w:rsid w:val="00A91800"/>
    <w:rsid w:val="00A9194C"/>
    <w:rsid w:val="00A91A33"/>
    <w:rsid w:val="00A91C15"/>
    <w:rsid w:val="00A9204E"/>
    <w:rsid w:val="00A92149"/>
    <w:rsid w:val="00A9253B"/>
    <w:rsid w:val="00A9260A"/>
    <w:rsid w:val="00A92994"/>
    <w:rsid w:val="00A92CF4"/>
    <w:rsid w:val="00A93584"/>
    <w:rsid w:val="00A936A6"/>
    <w:rsid w:val="00A93F7F"/>
    <w:rsid w:val="00A943B0"/>
    <w:rsid w:val="00A94432"/>
    <w:rsid w:val="00A9557D"/>
    <w:rsid w:val="00A9609F"/>
    <w:rsid w:val="00A9627D"/>
    <w:rsid w:val="00A965E1"/>
    <w:rsid w:val="00A96961"/>
    <w:rsid w:val="00A96C44"/>
    <w:rsid w:val="00A96FE2"/>
    <w:rsid w:val="00A9739E"/>
    <w:rsid w:val="00A9754C"/>
    <w:rsid w:val="00A97BDD"/>
    <w:rsid w:val="00AA031E"/>
    <w:rsid w:val="00AA0383"/>
    <w:rsid w:val="00AA03A6"/>
    <w:rsid w:val="00AA03CA"/>
    <w:rsid w:val="00AA0453"/>
    <w:rsid w:val="00AA049E"/>
    <w:rsid w:val="00AA08DC"/>
    <w:rsid w:val="00AA0D1B"/>
    <w:rsid w:val="00AA1027"/>
    <w:rsid w:val="00AA1141"/>
    <w:rsid w:val="00AA1471"/>
    <w:rsid w:val="00AA1E6D"/>
    <w:rsid w:val="00AA2014"/>
    <w:rsid w:val="00AA2359"/>
    <w:rsid w:val="00AA240A"/>
    <w:rsid w:val="00AA29A3"/>
    <w:rsid w:val="00AA2ECC"/>
    <w:rsid w:val="00AA3467"/>
    <w:rsid w:val="00AA36BE"/>
    <w:rsid w:val="00AA372C"/>
    <w:rsid w:val="00AA3BD2"/>
    <w:rsid w:val="00AA3BDF"/>
    <w:rsid w:val="00AA4397"/>
    <w:rsid w:val="00AA43B7"/>
    <w:rsid w:val="00AA4745"/>
    <w:rsid w:val="00AA4E66"/>
    <w:rsid w:val="00AA5D29"/>
    <w:rsid w:val="00AA6838"/>
    <w:rsid w:val="00AA6B20"/>
    <w:rsid w:val="00AA6EAC"/>
    <w:rsid w:val="00AA6FAB"/>
    <w:rsid w:val="00AA74B9"/>
    <w:rsid w:val="00AA752D"/>
    <w:rsid w:val="00AA761E"/>
    <w:rsid w:val="00AA7E50"/>
    <w:rsid w:val="00AB02D1"/>
    <w:rsid w:val="00AB0824"/>
    <w:rsid w:val="00AB0BC6"/>
    <w:rsid w:val="00AB0CAB"/>
    <w:rsid w:val="00AB0D37"/>
    <w:rsid w:val="00AB1568"/>
    <w:rsid w:val="00AB170F"/>
    <w:rsid w:val="00AB1984"/>
    <w:rsid w:val="00AB1B9F"/>
    <w:rsid w:val="00AB2949"/>
    <w:rsid w:val="00AB3A6C"/>
    <w:rsid w:val="00AB3D77"/>
    <w:rsid w:val="00AB3E12"/>
    <w:rsid w:val="00AB40A3"/>
    <w:rsid w:val="00AB43CE"/>
    <w:rsid w:val="00AB449F"/>
    <w:rsid w:val="00AB4940"/>
    <w:rsid w:val="00AB4C59"/>
    <w:rsid w:val="00AB4DB4"/>
    <w:rsid w:val="00AB5002"/>
    <w:rsid w:val="00AB5474"/>
    <w:rsid w:val="00AB56A2"/>
    <w:rsid w:val="00AB5790"/>
    <w:rsid w:val="00AB587C"/>
    <w:rsid w:val="00AB59FF"/>
    <w:rsid w:val="00AB5FF5"/>
    <w:rsid w:val="00AB6E5C"/>
    <w:rsid w:val="00AB73D9"/>
    <w:rsid w:val="00AB78AA"/>
    <w:rsid w:val="00AB7EA4"/>
    <w:rsid w:val="00AB7F9A"/>
    <w:rsid w:val="00AC032A"/>
    <w:rsid w:val="00AC0948"/>
    <w:rsid w:val="00AC0CE5"/>
    <w:rsid w:val="00AC0F7D"/>
    <w:rsid w:val="00AC1AB1"/>
    <w:rsid w:val="00AC1B45"/>
    <w:rsid w:val="00AC1EEA"/>
    <w:rsid w:val="00AC26AD"/>
    <w:rsid w:val="00AC2DC9"/>
    <w:rsid w:val="00AC3704"/>
    <w:rsid w:val="00AC39C8"/>
    <w:rsid w:val="00AC3A73"/>
    <w:rsid w:val="00AC3CAF"/>
    <w:rsid w:val="00AC56EE"/>
    <w:rsid w:val="00AC5F95"/>
    <w:rsid w:val="00AC69DC"/>
    <w:rsid w:val="00AC6ECF"/>
    <w:rsid w:val="00AC7258"/>
    <w:rsid w:val="00AC72A1"/>
    <w:rsid w:val="00AC72AD"/>
    <w:rsid w:val="00AC733B"/>
    <w:rsid w:val="00AC7849"/>
    <w:rsid w:val="00AD0081"/>
    <w:rsid w:val="00AD036A"/>
    <w:rsid w:val="00AD09D8"/>
    <w:rsid w:val="00AD0D52"/>
    <w:rsid w:val="00AD0F74"/>
    <w:rsid w:val="00AD178B"/>
    <w:rsid w:val="00AD1A86"/>
    <w:rsid w:val="00AD27D9"/>
    <w:rsid w:val="00AD2DCE"/>
    <w:rsid w:val="00AD3D21"/>
    <w:rsid w:val="00AD3DD5"/>
    <w:rsid w:val="00AD431A"/>
    <w:rsid w:val="00AD43CC"/>
    <w:rsid w:val="00AD443C"/>
    <w:rsid w:val="00AD45D4"/>
    <w:rsid w:val="00AD4779"/>
    <w:rsid w:val="00AD494D"/>
    <w:rsid w:val="00AD4BB5"/>
    <w:rsid w:val="00AD56C7"/>
    <w:rsid w:val="00AD582C"/>
    <w:rsid w:val="00AD5B30"/>
    <w:rsid w:val="00AD65DC"/>
    <w:rsid w:val="00AD65F2"/>
    <w:rsid w:val="00AD66F0"/>
    <w:rsid w:val="00AD6C50"/>
    <w:rsid w:val="00AD6ED1"/>
    <w:rsid w:val="00AD747D"/>
    <w:rsid w:val="00AD7525"/>
    <w:rsid w:val="00AD793F"/>
    <w:rsid w:val="00AE05BD"/>
    <w:rsid w:val="00AE1294"/>
    <w:rsid w:val="00AE132D"/>
    <w:rsid w:val="00AE160D"/>
    <w:rsid w:val="00AE2585"/>
    <w:rsid w:val="00AE2866"/>
    <w:rsid w:val="00AE31F2"/>
    <w:rsid w:val="00AE3423"/>
    <w:rsid w:val="00AE3615"/>
    <w:rsid w:val="00AE36F1"/>
    <w:rsid w:val="00AE3C72"/>
    <w:rsid w:val="00AE3FC7"/>
    <w:rsid w:val="00AE479F"/>
    <w:rsid w:val="00AE47B6"/>
    <w:rsid w:val="00AE4A9D"/>
    <w:rsid w:val="00AE4B3D"/>
    <w:rsid w:val="00AE4C39"/>
    <w:rsid w:val="00AE4EEB"/>
    <w:rsid w:val="00AE529B"/>
    <w:rsid w:val="00AE53C7"/>
    <w:rsid w:val="00AE55FD"/>
    <w:rsid w:val="00AE5761"/>
    <w:rsid w:val="00AE5BC7"/>
    <w:rsid w:val="00AE612D"/>
    <w:rsid w:val="00AE6A07"/>
    <w:rsid w:val="00AE71AF"/>
    <w:rsid w:val="00AE7288"/>
    <w:rsid w:val="00AE765C"/>
    <w:rsid w:val="00AE7B02"/>
    <w:rsid w:val="00AE7D19"/>
    <w:rsid w:val="00AF03A8"/>
    <w:rsid w:val="00AF05DD"/>
    <w:rsid w:val="00AF1973"/>
    <w:rsid w:val="00AF29B7"/>
    <w:rsid w:val="00AF320B"/>
    <w:rsid w:val="00AF33AA"/>
    <w:rsid w:val="00AF3456"/>
    <w:rsid w:val="00AF3464"/>
    <w:rsid w:val="00AF3663"/>
    <w:rsid w:val="00AF3C46"/>
    <w:rsid w:val="00AF3C8C"/>
    <w:rsid w:val="00AF3E41"/>
    <w:rsid w:val="00AF4726"/>
    <w:rsid w:val="00AF4CAE"/>
    <w:rsid w:val="00AF4D89"/>
    <w:rsid w:val="00AF4F25"/>
    <w:rsid w:val="00AF552A"/>
    <w:rsid w:val="00AF5726"/>
    <w:rsid w:val="00AF582C"/>
    <w:rsid w:val="00AF59FB"/>
    <w:rsid w:val="00AF6D17"/>
    <w:rsid w:val="00AF6D1A"/>
    <w:rsid w:val="00AF6D3C"/>
    <w:rsid w:val="00AF7039"/>
    <w:rsid w:val="00AF714E"/>
    <w:rsid w:val="00AF7E88"/>
    <w:rsid w:val="00AF7F78"/>
    <w:rsid w:val="00B00761"/>
    <w:rsid w:val="00B01075"/>
    <w:rsid w:val="00B019A3"/>
    <w:rsid w:val="00B01A9F"/>
    <w:rsid w:val="00B01AD0"/>
    <w:rsid w:val="00B0209F"/>
    <w:rsid w:val="00B021AF"/>
    <w:rsid w:val="00B02B2E"/>
    <w:rsid w:val="00B02E60"/>
    <w:rsid w:val="00B030F8"/>
    <w:rsid w:val="00B03154"/>
    <w:rsid w:val="00B03B14"/>
    <w:rsid w:val="00B03FDF"/>
    <w:rsid w:val="00B046DD"/>
    <w:rsid w:val="00B04E3A"/>
    <w:rsid w:val="00B04F63"/>
    <w:rsid w:val="00B05130"/>
    <w:rsid w:val="00B05509"/>
    <w:rsid w:val="00B055DA"/>
    <w:rsid w:val="00B06304"/>
    <w:rsid w:val="00B06480"/>
    <w:rsid w:val="00B06B2A"/>
    <w:rsid w:val="00B0717D"/>
    <w:rsid w:val="00B0761D"/>
    <w:rsid w:val="00B079D1"/>
    <w:rsid w:val="00B07C86"/>
    <w:rsid w:val="00B07CCC"/>
    <w:rsid w:val="00B07E92"/>
    <w:rsid w:val="00B1010D"/>
    <w:rsid w:val="00B10229"/>
    <w:rsid w:val="00B11092"/>
    <w:rsid w:val="00B111D7"/>
    <w:rsid w:val="00B121BE"/>
    <w:rsid w:val="00B124C8"/>
    <w:rsid w:val="00B12B34"/>
    <w:rsid w:val="00B12C2C"/>
    <w:rsid w:val="00B139A9"/>
    <w:rsid w:val="00B13B5C"/>
    <w:rsid w:val="00B13F79"/>
    <w:rsid w:val="00B14666"/>
    <w:rsid w:val="00B14B97"/>
    <w:rsid w:val="00B14C54"/>
    <w:rsid w:val="00B14FA4"/>
    <w:rsid w:val="00B15048"/>
    <w:rsid w:val="00B159A7"/>
    <w:rsid w:val="00B16873"/>
    <w:rsid w:val="00B17124"/>
    <w:rsid w:val="00B17425"/>
    <w:rsid w:val="00B1747F"/>
    <w:rsid w:val="00B17B54"/>
    <w:rsid w:val="00B20190"/>
    <w:rsid w:val="00B205BB"/>
    <w:rsid w:val="00B208F9"/>
    <w:rsid w:val="00B20971"/>
    <w:rsid w:val="00B20A87"/>
    <w:rsid w:val="00B2117F"/>
    <w:rsid w:val="00B216EE"/>
    <w:rsid w:val="00B2188F"/>
    <w:rsid w:val="00B220D8"/>
    <w:rsid w:val="00B223B1"/>
    <w:rsid w:val="00B22510"/>
    <w:rsid w:val="00B226AD"/>
    <w:rsid w:val="00B2284E"/>
    <w:rsid w:val="00B2292F"/>
    <w:rsid w:val="00B22965"/>
    <w:rsid w:val="00B229C9"/>
    <w:rsid w:val="00B22BA7"/>
    <w:rsid w:val="00B23376"/>
    <w:rsid w:val="00B23559"/>
    <w:rsid w:val="00B23626"/>
    <w:rsid w:val="00B24055"/>
    <w:rsid w:val="00B24256"/>
    <w:rsid w:val="00B24892"/>
    <w:rsid w:val="00B24C0D"/>
    <w:rsid w:val="00B24DA3"/>
    <w:rsid w:val="00B25353"/>
    <w:rsid w:val="00B253A9"/>
    <w:rsid w:val="00B2582C"/>
    <w:rsid w:val="00B2590D"/>
    <w:rsid w:val="00B267F2"/>
    <w:rsid w:val="00B27152"/>
    <w:rsid w:val="00B27534"/>
    <w:rsid w:val="00B278D0"/>
    <w:rsid w:val="00B278E5"/>
    <w:rsid w:val="00B27C2B"/>
    <w:rsid w:val="00B27E27"/>
    <w:rsid w:val="00B301BA"/>
    <w:rsid w:val="00B301DC"/>
    <w:rsid w:val="00B30375"/>
    <w:rsid w:val="00B30443"/>
    <w:rsid w:val="00B31418"/>
    <w:rsid w:val="00B32235"/>
    <w:rsid w:val="00B322BE"/>
    <w:rsid w:val="00B32564"/>
    <w:rsid w:val="00B32CCC"/>
    <w:rsid w:val="00B33128"/>
    <w:rsid w:val="00B33493"/>
    <w:rsid w:val="00B3374F"/>
    <w:rsid w:val="00B33970"/>
    <w:rsid w:val="00B33D98"/>
    <w:rsid w:val="00B34873"/>
    <w:rsid w:val="00B34954"/>
    <w:rsid w:val="00B34C51"/>
    <w:rsid w:val="00B34DB6"/>
    <w:rsid w:val="00B35889"/>
    <w:rsid w:val="00B35BD8"/>
    <w:rsid w:val="00B360AD"/>
    <w:rsid w:val="00B363D5"/>
    <w:rsid w:val="00B37F2A"/>
    <w:rsid w:val="00B40031"/>
    <w:rsid w:val="00B40B2B"/>
    <w:rsid w:val="00B40B6A"/>
    <w:rsid w:val="00B41490"/>
    <w:rsid w:val="00B4198C"/>
    <w:rsid w:val="00B41A83"/>
    <w:rsid w:val="00B41FEA"/>
    <w:rsid w:val="00B42179"/>
    <w:rsid w:val="00B428D2"/>
    <w:rsid w:val="00B42CF6"/>
    <w:rsid w:val="00B43487"/>
    <w:rsid w:val="00B435F5"/>
    <w:rsid w:val="00B438A3"/>
    <w:rsid w:val="00B43A36"/>
    <w:rsid w:val="00B43FDD"/>
    <w:rsid w:val="00B44101"/>
    <w:rsid w:val="00B44A0C"/>
    <w:rsid w:val="00B44DB8"/>
    <w:rsid w:val="00B44FB6"/>
    <w:rsid w:val="00B44FC6"/>
    <w:rsid w:val="00B4557E"/>
    <w:rsid w:val="00B455FE"/>
    <w:rsid w:val="00B45BBD"/>
    <w:rsid w:val="00B45C35"/>
    <w:rsid w:val="00B45EE8"/>
    <w:rsid w:val="00B4610A"/>
    <w:rsid w:val="00B464D9"/>
    <w:rsid w:val="00B467B4"/>
    <w:rsid w:val="00B46DA6"/>
    <w:rsid w:val="00B46F01"/>
    <w:rsid w:val="00B47C81"/>
    <w:rsid w:val="00B47DEC"/>
    <w:rsid w:val="00B50272"/>
    <w:rsid w:val="00B508B3"/>
    <w:rsid w:val="00B50E4A"/>
    <w:rsid w:val="00B5100B"/>
    <w:rsid w:val="00B518AA"/>
    <w:rsid w:val="00B528E0"/>
    <w:rsid w:val="00B52DA2"/>
    <w:rsid w:val="00B5326E"/>
    <w:rsid w:val="00B53324"/>
    <w:rsid w:val="00B5443C"/>
    <w:rsid w:val="00B54AAC"/>
    <w:rsid w:val="00B54C0E"/>
    <w:rsid w:val="00B54C9F"/>
    <w:rsid w:val="00B54D66"/>
    <w:rsid w:val="00B54E4A"/>
    <w:rsid w:val="00B54E9C"/>
    <w:rsid w:val="00B55339"/>
    <w:rsid w:val="00B55564"/>
    <w:rsid w:val="00B55750"/>
    <w:rsid w:val="00B55A97"/>
    <w:rsid w:val="00B56060"/>
    <w:rsid w:val="00B561E0"/>
    <w:rsid w:val="00B564D5"/>
    <w:rsid w:val="00B56B61"/>
    <w:rsid w:val="00B56BA0"/>
    <w:rsid w:val="00B60144"/>
    <w:rsid w:val="00B6039C"/>
    <w:rsid w:val="00B607FE"/>
    <w:rsid w:val="00B60CD9"/>
    <w:rsid w:val="00B60D42"/>
    <w:rsid w:val="00B60DF2"/>
    <w:rsid w:val="00B6104A"/>
    <w:rsid w:val="00B61672"/>
    <w:rsid w:val="00B61ACD"/>
    <w:rsid w:val="00B61B8F"/>
    <w:rsid w:val="00B627AB"/>
    <w:rsid w:val="00B6292C"/>
    <w:rsid w:val="00B62E21"/>
    <w:rsid w:val="00B62FB7"/>
    <w:rsid w:val="00B63A81"/>
    <w:rsid w:val="00B63D27"/>
    <w:rsid w:val="00B63DBB"/>
    <w:rsid w:val="00B649B6"/>
    <w:rsid w:val="00B64D36"/>
    <w:rsid w:val="00B652D8"/>
    <w:rsid w:val="00B6553D"/>
    <w:rsid w:val="00B65875"/>
    <w:rsid w:val="00B65BFA"/>
    <w:rsid w:val="00B660E2"/>
    <w:rsid w:val="00B6630E"/>
    <w:rsid w:val="00B6655D"/>
    <w:rsid w:val="00B66F4E"/>
    <w:rsid w:val="00B6706F"/>
    <w:rsid w:val="00B672F4"/>
    <w:rsid w:val="00B70E6F"/>
    <w:rsid w:val="00B71642"/>
    <w:rsid w:val="00B71AAE"/>
    <w:rsid w:val="00B71C87"/>
    <w:rsid w:val="00B71CE4"/>
    <w:rsid w:val="00B71DF8"/>
    <w:rsid w:val="00B71E6D"/>
    <w:rsid w:val="00B72283"/>
    <w:rsid w:val="00B725AB"/>
    <w:rsid w:val="00B732CF"/>
    <w:rsid w:val="00B732D3"/>
    <w:rsid w:val="00B7362A"/>
    <w:rsid w:val="00B73B26"/>
    <w:rsid w:val="00B73D0C"/>
    <w:rsid w:val="00B73F00"/>
    <w:rsid w:val="00B73FB5"/>
    <w:rsid w:val="00B74157"/>
    <w:rsid w:val="00B74718"/>
    <w:rsid w:val="00B75CE4"/>
    <w:rsid w:val="00B760D6"/>
    <w:rsid w:val="00B7637A"/>
    <w:rsid w:val="00B76AD6"/>
    <w:rsid w:val="00B76F3C"/>
    <w:rsid w:val="00B771CB"/>
    <w:rsid w:val="00B773DD"/>
    <w:rsid w:val="00B775DD"/>
    <w:rsid w:val="00B777F2"/>
    <w:rsid w:val="00B7786D"/>
    <w:rsid w:val="00B80030"/>
    <w:rsid w:val="00B80393"/>
    <w:rsid w:val="00B8039C"/>
    <w:rsid w:val="00B80870"/>
    <w:rsid w:val="00B81319"/>
    <w:rsid w:val="00B81619"/>
    <w:rsid w:val="00B81725"/>
    <w:rsid w:val="00B82EC4"/>
    <w:rsid w:val="00B82EDA"/>
    <w:rsid w:val="00B83026"/>
    <w:rsid w:val="00B83286"/>
    <w:rsid w:val="00B83B06"/>
    <w:rsid w:val="00B83B6E"/>
    <w:rsid w:val="00B83D18"/>
    <w:rsid w:val="00B83E21"/>
    <w:rsid w:val="00B83F4D"/>
    <w:rsid w:val="00B83F9F"/>
    <w:rsid w:val="00B84390"/>
    <w:rsid w:val="00B851EB"/>
    <w:rsid w:val="00B854D8"/>
    <w:rsid w:val="00B85A3A"/>
    <w:rsid w:val="00B85AA0"/>
    <w:rsid w:val="00B85B25"/>
    <w:rsid w:val="00B85E6A"/>
    <w:rsid w:val="00B85EEB"/>
    <w:rsid w:val="00B8625B"/>
    <w:rsid w:val="00B862D7"/>
    <w:rsid w:val="00B862EC"/>
    <w:rsid w:val="00B86719"/>
    <w:rsid w:val="00B867EB"/>
    <w:rsid w:val="00B86893"/>
    <w:rsid w:val="00B86910"/>
    <w:rsid w:val="00B86B79"/>
    <w:rsid w:val="00B86FDA"/>
    <w:rsid w:val="00B87155"/>
    <w:rsid w:val="00B877D2"/>
    <w:rsid w:val="00B87CEE"/>
    <w:rsid w:val="00B87D45"/>
    <w:rsid w:val="00B87EB8"/>
    <w:rsid w:val="00B9007C"/>
    <w:rsid w:val="00B9007D"/>
    <w:rsid w:val="00B90604"/>
    <w:rsid w:val="00B9070F"/>
    <w:rsid w:val="00B90A01"/>
    <w:rsid w:val="00B90BF9"/>
    <w:rsid w:val="00B90DE1"/>
    <w:rsid w:val="00B90E1D"/>
    <w:rsid w:val="00B90FB0"/>
    <w:rsid w:val="00B9133A"/>
    <w:rsid w:val="00B914AA"/>
    <w:rsid w:val="00B91A4C"/>
    <w:rsid w:val="00B9201A"/>
    <w:rsid w:val="00B9239A"/>
    <w:rsid w:val="00B93D5E"/>
    <w:rsid w:val="00B94104"/>
    <w:rsid w:val="00B941A4"/>
    <w:rsid w:val="00B943A1"/>
    <w:rsid w:val="00B94584"/>
    <w:rsid w:val="00B9458C"/>
    <w:rsid w:val="00B94941"/>
    <w:rsid w:val="00B94DF1"/>
    <w:rsid w:val="00B95202"/>
    <w:rsid w:val="00B966B0"/>
    <w:rsid w:val="00B96C93"/>
    <w:rsid w:val="00B9767C"/>
    <w:rsid w:val="00B976B3"/>
    <w:rsid w:val="00B97BC6"/>
    <w:rsid w:val="00BA0718"/>
    <w:rsid w:val="00BA09DF"/>
    <w:rsid w:val="00BA0C5C"/>
    <w:rsid w:val="00BA0D6A"/>
    <w:rsid w:val="00BA112D"/>
    <w:rsid w:val="00BA1337"/>
    <w:rsid w:val="00BA15AB"/>
    <w:rsid w:val="00BA177E"/>
    <w:rsid w:val="00BA2F81"/>
    <w:rsid w:val="00BA3077"/>
    <w:rsid w:val="00BA3204"/>
    <w:rsid w:val="00BA3388"/>
    <w:rsid w:val="00BA33A8"/>
    <w:rsid w:val="00BA344B"/>
    <w:rsid w:val="00BA364B"/>
    <w:rsid w:val="00BA3C90"/>
    <w:rsid w:val="00BA3CDB"/>
    <w:rsid w:val="00BA3EEF"/>
    <w:rsid w:val="00BA4A59"/>
    <w:rsid w:val="00BA4B40"/>
    <w:rsid w:val="00BA4F3D"/>
    <w:rsid w:val="00BA5009"/>
    <w:rsid w:val="00BA54E1"/>
    <w:rsid w:val="00BA5940"/>
    <w:rsid w:val="00BA6956"/>
    <w:rsid w:val="00BA69AA"/>
    <w:rsid w:val="00BA6FF8"/>
    <w:rsid w:val="00BA72DA"/>
    <w:rsid w:val="00BA733B"/>
    <w:rsid w:val="00BA7A70"/>
    <w:rsid w:val="00BA7DD3"/>
    <w:rsid w:val="00BB01B9"/>
    <w:rsid w:val="00BB0479"/>
    <w:rsid w:val="00BB0D1F"/>
    <w:rsid w:val="00BB1022"/>
    <w:rsid w:val="00BB1209"/>
    <w:rsid w:val="00BB13D2"/>
    <w:rsid w:val="00BB140B"/>
    <w:rsid w:val="00BB18A9"/>
    <w:rsid w:val="00BB1CFA"/>
    <w:rsid w:val="00BB1E41"/>
    <w:rsid w:val="00BB1E9D"/>
    <w:rsid w:val="00BB20E9"/>
    <w:rsid w:val="00BB2199"/>
    <w:rsid w:val="00BB2450"/>
    <w:rsid w:val="00BB261B"/>
    <w:rsid w:val="00BB2EDC"/>
    <w:rsid w:val="00BB33F2"/>
    <w:rsid w:val="00BB3A91"/>
    <w:rsid w:val="00BB42A1"/>
    <w:rsid w:val="00BB47A0"/>
    <w:rsid w:val="00BB54B5"/>
    <w:rsid w:val="00BB554F"/>
    <w:rsid w:val="00BB5F85"/>
    <w:rsid w:val="00BB630D"/>
    <w:rsid w:val="00BB6354"/>
    <w:rsid w:val="00BB655A"/>
    <w:rsid w:val="00BB6758"/>
    <w:rsid w:val="00BB7758"/>
    <w:rsid w:val="00BB7CF2"/>
    <w:rsid w:val="00BB7E79"/>
    <w:rsid w:val="00BC021C"/>
    <w:rsid w:val="00BC03B6"/>
    <w:rsid w:val="00BC0450"/>
    <w:rsid w:val="00BC0954"/>
    <w:rsid w:val="00BC10C3"/>
    <w:rsid w:val="00BC2124"/>
    <w:rsid w:val="00BC24D6"/>
    <w:rsid w:val="00BC261B"/>
    <w:rsid w:val="00BC2771"/>
    <w:rsid w:val="00BC27BB"/>
    <w:rsid w:val="00BC27C0"/>
    <w:rsid w:val="00BC27DB"/>
    <w:rsid w:val="00BC2A25"/>
    <w:rsid w:val="00BC305D"/>
    <w:rsid w:val="00BC3A03"/>
    <w:rsid w:val="00BC3CF6"/>
    <w:rsid w:val="00BC420D"/>
    <w:rsid w:val="00BC4BE1"/>
    <w:rsid w:val="00BC50C7"/>
    <w:rsid w:val="00BC56AF"/>
    <w:rsid w:val="00BC5841"/>
    <w:rsid w:val="00BC5C56"/>
    <w:rsid w:val="00BC5CFA"/>
    <w:rsid w:val="00BC5EFA"/>
    <w:rsid w:val="00BC6E9F"/>
    <w:rsid w:val="00BC6EA1"/>
    <w:rsid w:val="00BC6EC8"/>
    <w:rsid w:val="00BC703E"/>
    <w:rsid w:val="00BC70B2"/>
    <w:rsid w:val="00BC7190"/>
    <w:rsid w:val="00BC7777"/>
    <w:rsid w:val="00BC7962"/>
    <w:rsid w:val="00BD01C0"/>
    <w:rsid w:val="00BD070D"/>
    <w:rsid w:val="00BD083A"/>
    <w:rsid w:val="00BD0F8A"/>
    <w:rsid w:val="00BD129E"/>
    <w:rsid w:val="00BD1C38"/>
    <w:rsid w:val="00BD1D42"/>
    <w:rsid w:val="00BD20E2"/>
    <w:rsid w:val="00BD22ED"/>
    <w:rsid w:val="00BD2CA1"/>
    <w:rsid w:val="00BD2D8E"/>
    <w:rsid w:val="00BD30F5"/>
    <w:rsid w:val="00BD3CB8"/>
    <w:rsid w:val="00BD3D98"/>
    <w:rsid w:val="00BD43AE"/>
    <w:rsid w:val="00BD44CE"/>
    <w:rsid w:val="00BD4637"/>
    <w:rsid w:val="00BD4D16"/>
    <w:rsid w:val="00BD4E1B"/>
    <w:rsid w:val="00BD541A"/>
    <w:rsid w:val="00BD5421"/>
    <w:rsid w:val="00BD56AB"/>
    <w:rsid w:val="00BD5A08"/>
    <w:rsid w:val="00BD5B0F"/>
    <w:rsid w:val="00BD5E5F"/>
    <w:rsid w:val="00BD5F5C"/>
    <w:rsid w:val="00BD69A3"/>
    <w:rsid w:val="00BD6C90"/>
    <w:rsid w:val="00BD7027"/>
    <w:rsid w:val="00BD73B4"/>
    <w:rsid w:val="00BD756C"/>
    <w:rsid w:val="00BD79FA"/>
    <w:rsid w:val="00BD7BA4"/>
    <w:rsid w:val="00BD7D5E"/>
    <w:rsid w:val="00BD7E4F"/>
    <w:rsid w:val="00BE062B"/>
    <w:rsid w:val="00BE09F5"/>
    <w:rsid w:val="00BE0BB3"/>
    <w:rsid w:val="00BE1014"/>
    <w:rsid w:val="00BE106F"/>
    <w:rsid w:val="00BE1512"/>
    <w:rsid w:val="00BE1587"/>
    <w:rsid w:val="00BE1F66"/>
    <w:rsid w:val="00BE2110"/>
    <w:rsid w:val="00BE21BB"/>
    <w:rsid w:val="00BE23C8"/>
    <w:rsid w:val="00BE2A7B"/>
    <w:rsid w:val="00BE2CCB"/>
    <w:rsid w:val="00BE2CDC"/>
    <w:rsid w:val="00BE2E43"/>
    <w:rsid w:val="00BE3D0F"/>
    <w:rsid w:val="00BE3ED5"/>
    <w:rsid w:val="00BE455B"/>
    <w:rsid w:val="00BE53B2"/>
    <w:rsid w:val="00BE56DA"/>
    <w:rsid w:val="00BE57A1"/>
    <w:rsid w:val="00BE64B0"/>
    <w:rsid w:val="00BE6E55"/>
    <w:rsid w:val="00BE710B"/>
    <w:rsid w:val="00BE731B"/>
    <w:rsid w:val="00BE7473"/>
    <w:rsid w:val="00BE7CA5"/>
    <w:rsid w:val="00BF011F"/>
    <w:rsid w:val="00BF09F8"/>
    <w:rsid w:val="00BF1549"/>
    <w:rsid w:val="00BF2611"/>
    <w:rsid w:val="00BF2B91"/>
    <w:rsid w:val="00BF2EBB"/>
    <w:rsid w:val="00BF3239"/>
    <w:rsid w:val="00BF3857"/>
    <w:rsid w:val="00BF3A88"/>
    <w:rsid w:val="00BF3B4F"/>
    <w:rsid w:val="00BF3BBD"/>
    <w:rsid w:val="00BF3E9E"/>
    <w:rsid w:val="00BF4228"/>
    <w:rsid w:val="00BF446D"/>
    <w:rsid w:val="00BF4615"/>
    <w:rsid w:val="00BF4D3C"/>
    <w:rsid w:val="00BF4D75"/>
    <w:rsid w:val="00BF4E6A"/>
    <w:rsid w:val="00BF54BD"/>
    <w:rsid w:val="00BF5603"/>
    <w:rsid w:val="00BF585D"/>
    <w:rsid w:val="00BF5A5F"/>
    <w:rsid w:val="00BF5B93"/>
    <w:rsid w:val="00BF5DA0"/>
    <w:rsid w:val="00BF5F3A"/>
    <w:rsid w:val="00BF6216"/>
    <w:rsid w:val="00BF62AE"/>
    <w:rsid w:val="00BF62DB"/>
    <w:rsid w:val="00BF64F6"/>
    <w:rsid w:val="00BF64F8"/>
    <w:rsid w:val="00BF69A6"/>
    <w:rsid w:val="00BF69D5"/>
    <w:rsid w:val="00BF759C"/>
    <w:rsid w:val="00BF7B96"/>
    <w:rsid w:val="00BF7E62"/>
    <w:rsid w:val="00C0092C"/>
    <w:rsid w:val="00C01257"/>
    <w:rsid w:val="00C01420"/>
    <w:rsid w:val="00C01B2D"/>
    <w:rsid w:val="00C024C3"/>
    <w:rsid w:val="00C02664"/>
    <w:rsid w:val="00C02C3E"/>
    <w:rsid w:val="00C03568"/>
    <w:rsid w:val="00C0363E"/>
    <w:rsid w:val="00C04062"/>
    <w:rsid w:val="00C04586"/>
    <w:rsid w:val="00C0487A"/>
    <w:rsid w:val="00C048E1"/>
    <w:rsid w:val="00C05B32"/>
    <w:rsid w:val="00C05E05"/>
    <w:rsid w:val="00C061DC"/>
    <w:rsid w:val="00C0621B"/>
    <w:rsid w:val="00C0626D"/>
    <w:rsid w:val="00C062D8"/>
    <w:rsid w:val="00C0668C"/>
    <w:rsid w:val="00C06968"/>
    <w:rsid w:val="00C06E63"/>
    <w:rsid w:val="00C06F17"/>
    <w:rsid w:val="00C070C4"/>
    <w:rsid w:val="00C07329"/>
    <w:rsid w:val="00C078B2"/>
    <w:rsid w:val="00C07BEC"/>
    <w:rsid w:val="00C11228"/>
    <w:rsid w:val="00C114B4"/>
    <w:rsid w:val="00C11659"/>
    <w:rsid w:val="00C11A56"/>
    <w:rsid w:val="00C11BD1"/>
    <w:rsid w:val="00C11EA2"/>
    <w:rsid w:val="00C121B9"/>
    <w:rsid w:val="00C1222D"/>
    <w:rsid w:val="00C12D30"/>
    <w:rsid w:val="00C14383"/>
    <w:rsid w:val="00C146FB"/>
    <w:rsid w:val="00C14C3C"/>
    <w:rsid w:val="00C160ED"/>
    <w:rsid w:val="00C1734B"/>
    <w:rsid w:val="00C17382"/>
    <w:rsid w:val="00C17DC7"/>
    <w:rsid w:val="00C17F62"/>
    <w:rsid w:val="00C2048F"/>
    <w:rsid w:val="00C208EB"/>
    <w:rsid w:val="00C20E4D"/>
    <w:rsid w:val="00C21148"/>
    <w:rsid w:val="00C2175E"/>
    <w:rsid w:val="00C217BB"/>
    <w:rsid w:val="00C21F5D"/>
    <w:rsid w:val="00C224C5"/>
    <w:rsid w:val="00C23E61"/>
    <w:rsid w:val="00C23F06"/>
    <w:rsid w:val="00C23F53"/>
    <w:rsid w:val="00C24059"/>
    <w:rsid w:val="00C240E7"/>
    <w:rsid w:val="00C24270"/>
    <w:rsid w:val="00C24CF9"/>
    <w:rsid w:val="00C24D10"/>
    <w:rsid w:val="00C25168"/>
    <w:rsid w:val="00C25189"/>
    <w:rsid w:val="00C256E0"/>
    <w:rsid w:val="00C259C2"/>
    <w:rsid w:val="00C259C3"/>
    <w:rsid w:val="00C25CD8"/>
    <w:rsid w:val="00C25DCA"/>
    <w:rsid w:val="00C26267"/>
    <w:rsid w:val="00C26428"/>
    <w:rsid w:val="00C26903"/>
    <w:rsid w:val="00C2704A"/>
    <w:rsid w:val="00C27296"/>
    <w:rsid w:val="00C276AD"/>
    <w:rsid w:val="00C27904"/>
    <w:rsid w:val="00C27A1A"/>
    <w:rsid w:val="00C27EF4"/>
    <w:rsid w:val="00C30324"/>
    <w:rsid w:val="00C307A8"/>
    <w:rsid w:val="00C30C24"/>
    <w:rsid w:val="00C30C56"/>
    <w:rsid w:val="00C31B08"/>
    <w:rsid w:val="00C32037"/>
    <w:rsid w:val="00C322E1"/>
    <w:rsid w:val="00C32447"/>
    <w:rsid w:val="00C324A3"/>
    <w:rsid w:val="00C32763"/>
    <w:rsid w:val="00C32F93"/>
    <w:rsid w:val="00C33098"/>
    <w:rsid w:val="00C333BE"/>
    <w:rsid w:val="00C342B0"/>
    <w:rsid w:val="00C34607"/>
    <w:rsid w:val="00C34A13"/>
    <w:rsid w:val="00C34C0A"/>
    <w:rsid w:val="00C356C2"/>
    <w:rsid w:val="00C363BD"/>
    <w:rsid w:val="00C36750"/>
    <w:rsid w:val="00C36D45"/>
    <w:rsid w:val="00C36E8E"/>
    <w:rsid w:val="00C37167"/>
    <w:rsid w:val="00C377E8"/>
    <w:rsid w:val="00C379D1"/>
    <w:rsid w:val="00C37D0E"/>
    <w:rsid w:val="00C4057D"/>
    <w:rsid w:val="00C406CF"/>
    <w:rsid w:val="00C41A06"/>
    <w:rsid w:val="00C422D3"/>
    <w:rsid w:val="00C42826"/>
    <w:rsid w:val="00C42AF0"/>
    <w:rsid w:val="00C42BDC"/>
    <w:rsid w:val="00C430B7"/>
    <w:rsid w:val="00C43389"/>
    <w:rsid w:val="00C43A76"/>
    <w:rsid w:val="00C44003"/>
    <w:rsid w:val="00C442C6"/>
    <w:rsid w:val="00C442DB"/>
    <w:rsid w:val="00C44525"/>
    <w:rsid w:val="00C44B70"/>
    <w:rsid w:val="00C44BBF"/>
    <w:rsid w:val="00C44E23"/>
    <w:rsid w:val="00C451E6"/>
    <w:rsid w:val="00C45582"/>
    <w:rsid w:val="00C45A83"/>
    <w:rsid w:val="00C45D06"/>
    <w:rsid w:val="00C46039"/>
    <w:rsid w:val="00C46052"/>
    <w:rsid w:val="00C462C1"/>
    <w:rsid w:val="00C4653E"/>
    <w:rsid w:val="00C46895"/>
    <w:rsid w:val="00C46902"/>
    <w:rsid w:val="00C46A0B"/>
    <w:rsid w:val="00C47404"/>
    <w:rsid w:val="00C4761C"/>
    <w:rsid w:val="00C47860"/>
    <w:rsid w:val="00C47DAD"/>
    <w:rsid w:val="00C47F3D"/>
    <w:rsid w:val="00C502CA"/>
    <w:rsid w:val="00C5045E"/>
    <w:rsid w:val="00C505BF"/>
    <w:rsid w:val="00C50D9D"/>
    <w:rsid w:val="00C516DA"/>
    <w:rsid w:val="00C521B5"/>
    <w:rsid w:val="00C52A5E"/>
    <w:rsid w:val="00C52DF6"/>
    <w:rsid w:val="00C52F0B"/>
    <w:rsid w:val="00C52F77"/>
    <w:rsid w:val="00C5365F"/>
    <w:rsid w:val="00C54129"/>
    <w:rsid w:val="00C5444A"/>
    <w:rsid w:val="00C5447E"/>
    <w:rsid w:val="00C5523D"/>
    <w:rsid w:val="00C55948"/>
    <w:rsid w:val="00C55D75"/>
    <w:rsid w:val="00C560D3"/>
    <w:rsid w:val="00C5613C"/>
    <w:rsid w:val="00C5650D"/>
    <w:rsid w:val="00C56760"/>
    <w:rsid w:val="00C569FC"/>
    <w:rsid w:val="00C57F89"/>
    <w:rsid w:val="00C60183"/>
    <w:rsid w:val="00C602AF"/>
    <w:rsid w:val="00C6039C"/>
    <w:rsid w:val="00C615C2"/>
    <w:rsid w:val="00C61D29"/>
    <w:rsid w:val="00C61D66"/>
    <w:rsid w:val="00C61D7E"/>
    <w:rsid w:val="00C626FF"/>
    <w:rsid w:val="00C62802"/>
    <w:rsid w:val="00C6320B"/>
    <w:rsid w:val="00C63629"/>
    <w:rsid w:val="00C63A2A"/>
    <w:rsid w:val="00C63EBE"/>
    <w:rsid w:val="00C646D5"/>
    <w:rsid w:val="00C64F67"/>
    <w:rsid w:val="00C651B6"/>
    <w:rsid w:val="00C6521A"/>
    <w:rsid w:val="00C65E74"/>
    <w:rsid w:val="00C660B0"/>
    <w:rsid w:val="00C66630"/>
    <w:rsid w:val="00C66FBB"/>
    <w:rsid w:val="00C6717D"/>
    <w:rsid w:val="00C67294"/>
    <w:rsid w:val="00C67C1D"/>
    <w:rsid w:val="00C67CA3"/>
    <w:rsid w:val="00C7014D"/>
    <w:rsid w:val="00C708BE"/>
    <w:rsid w:val="00C70A45"/>
    <w:rsid w:val="00C70A59"/>
    <w:rsid w:val="00C70DB6"/>
    <w:rsid w:val="00C71082"/>
    <w:rsid w:val="00C7147A"/>
    <w:rsid w:val="00C72426"/>
    <w:rsid w:val="00C72891"/>
    <w:rsid w:val="00C728FB"/>
    <w:rsid w:val="00C72B31"/>
    <w:rsid w:val="00C72C6F"/>
    <w:rsid w:val="00C72FC3"/>
    <w:rsid w:val="00C73102"/>
    <w:rsid w:val="00C7386C"/>
    <w:rsid w:val="00C74812"/>
    <w:rsid w:val="00C7486E"/>
    <w:rsid w:val="00C74A4A"/>
    <w:rsid w:val="00C74BD4"/>
    <w:rsid w:val="00C74C3A"/>
    <w:rsid w:val="00C75880"/>
    <w:rsid w:val="00C75CFC"/>
    <w:rsid w:val="00C76035"/>
    <w:rsid w:val="00C768E1"/>
    <w:rsid w:val="00C76DAE"/>
    <w:rsid w:val="00C77525"/>
    <w:rsid w:val="00C77F2C"/>
    <w:rsid w:val="00C80AB7"/>
    <w:rsid w:val="00C80B7C"/>
    <w:rsid w:val="00C80BEE"/>
    <w:rsid w:val="00C81114"/>
    <w:rsid w:val="00C81812"/>
    <w:rsid w:val="00C81D77"/>
    <w:rsid w:val="00C822E4"/>
    <w:rsid w:val="00C8236C"/>
    <w:rsid w:val="00C82AB7"/>
    <w:rsid w:val="00C82C76"/>
    <w:rsid w:val="00C8318E"/>
    <w:rsid w:val="00C831D1"/>
    <w:rsid w:val="00C831F8"/>
    <w:rsid w:val="00C8349B"/>
    <w:rsid w:val="00C83751"/>
    <w:rsid w:val="00C83D8E"/>
    <w:rsid w:val="00C84DCC"/>
    <w:rsid w:val="00C85280"/>
    <w:rsid w:val="00C852EF"/>
    <w:rsid w:val="00C85704"/>
    <w:rsid w:val="00C85C17"/>
    <w:rsid w:val="00C85D52"/>
    <w:rsid w:val="00C85FCD"/>
    <w:rsid w:val="00C86346"/>
    <w:rsid w:val="00C86D12"/>
    <w:rsid w:val="00C87060"/>
    <w:rsid w:val="00C873B1"/>
    <w:rsid w:val="00C87579"/>
    <w:rsid w:val="00C87689"/>
    <w:rsid w:val="00C87C0E"/>
    <w:rsid w:val="00C90427"/>
    <w:rsid w:val="00C90B82"/>
    <w:rsid w:val="00C90CFD"/>
    <w:rsid w:val="00C90D76"/>
    <w:rsid w:val="00C91786"/>
    <w:rsid w:val="00C923A5"/>
    <w:rsid w:val="00C93017"/>
    <w:rsid w:val="00C93129"/>
    <w:rsid w:val="00C933B7"/>
    <w:rsid w:val="00C93673"/>
    <w:rsid w:val="00C93D3F"/>
    <w:rsid w:val="00C9417C"/>
    <w:rsid w:val="00C9499B"/>
    <w:rsid w:val="00C95546"/>
    <w:rsid w:val="00C95DF2"/>
    <w:rsid w:val="00C96096"/>
    <w:rsid w:val="00C96DEA"/>
    <w:rsid w:val="00C9712E"/>
    <w:rsid w:val="00C977BA"/>
    <w:rsid w:val="00C97A43"/>
    <w:rsid w:val="00CA0449"/>
    <w:rsid w:val="00CA059C"/>
    <w:rsid w:val="00CA071E"/>
    <w:rsid w:val="00CA0D64"/>
    <w:rsid w:val="00CA0E6C"/>
    <w:rsid w:val="00CA1EAB"/>
    <w:rsid w:val="00CA25A4"/>
    <w:rsid w:val="00CA2AA2"/>
    <w:rsid w:val="00CA31DB"/>
    <w:rsid w:val="00CA383F"/>
    <w:rsid w:val="00CA389C"/>
    <w:rsid w:val="00CA3AF9"/>
    <w:rsid w:val="00CA438F"/>
    <w:rsid w:val="00CA446E"/>
    <w:rsid w:val="00CA45E8"/>
    <w:rsid w:val="00CA4FD2"/>
    <w:rsid w:val="00CA5367"/>
    <w:rsid w:val="00CA5A4A"/>
    <w:rsid w:val="00CA5B0C"/>
    <w:rsid w:val="00CA63DD"/>
    <w:rsid w:val="00CA6B17"/>
    <w:rsid w:val="00CA6B51"/>
    <w:rsid w:val="00CA7269"/>
    <w:rsid w:val="00CA767A"/>
    <w:rsid w:val="00CA7AF8"/>
    <w:rsid w:val="00CA7EDF"/>
    <w:rsid w:val="00CB0512"/>
    <w:rsid w:val="00CB0597"/>
    <w:rsid w:val="00CB05E8"/>
    <w:rsid w:val="00CB060B"/>
    <w:rsid w:val="00CB060E"/>
    <w:rsid w:val="00CB07CE"/>
    <w:rsid w:val="00CB07DE"/>
    <w:rsid w:val="00CB16FD"/>
    <w:rsid w:val="00CB17C8"/>
    <w:rsid w:val="00CB1ABD"/>
    <w:rsid w:val="00CB1FF8"/>
    <w:rsid w:val="00CB2584"/>
    <w:rsid w:val="00CB2EE7"/>
    <w:rsid w:val="00CB361C"/>
    <w:rsid w:val="00CB3988"/>
    <w:rsid w:val="00CB3DDD"/>
    <w:rsid w:val="00CB3F08"/>
    <w:rsid w:val="00CB43B6"/>
    <w:rsid w:val="00CB4DC4"/>
    <w:rsid w:val="00CB5414"/>
    <w:rsid w:val="00CB5453"/>
    <w:rsid w:val="00CB5994"/>
    <w:rsid w:val="00CB59C3"/>
    <w:rsid w:val="00CB5E87"/>
    <w:rsid w:val="00CB5FF3"/>
    <w:rsid w:val="00CB6267"/>
    <w:rsid w:val="00CB6EBC"/>
    <w:rsid w:val="00CB6FF0"/>
    <w:rsid w:val="00CB717F"/>
    <w:rsid w:val="00CB71AB"/>
    <w:rsid w:val="00CB78E8"/>
    <w:rsid w:val="00CB7C85"/>
    <w:rsid w:val="00CB7EB1"/>
    <w:rsid w:val="00CC07CB"/>
    <w:rsid w:val="00CC0D96"/>
    <w:rsid w:val="00CC10EF"/>
    <w:rsid w:val="00CC161C"/>
    <w:rsid w:val="00CC1B57"/>
    <w:rsid w:val="00CC20E1"/>
    <w:rsid w:val="00CC2222"/>
    <w:rsid w:val="00CC2945"/>
    <w:rsid w:val="00CC2A0A"/>
    <w:rsid w:val="00CC2E60"/>
    <w:rsid w:val="00CC383C"/>
    <w:rsid w:val="00CC387D"/>
    <w:rsid w:val="00CC3A95"/>
    <w:rsid w:val="00CC3D7D"/>
    <w:rsid w:val="00CC3E36"/>
    <w:rsid w:val="00CC4786"/>
    <w:rsid w:val="00CC486F"/>
    <w:rsid w:val="00CC4D09"/>
    <w:rsid w:val="00CC5343"/>
    <w:rsid w:val="00CC53AF"/>
    <w:rsid w:val="00CC560C"/>
    <w:rsid w:val="00CC56A5"/>
    <w:rsid w:val="00CC5955"/>
    <w:rsid w:val="00CC5A84"/>
    <w:rsid w:val="00CC60CA"/>
    <w:rsid w:val="00CC6498"/>
    <w:rsid w:val="00CC6646"/>
    <w:rsid w:val="00CC6843"/>
    <w:rsid w:val="00CC7029"/>
    <w:rsid w:val="00CC72E7"/>
    <w:rsid w:val="00CC7428"/>
    <w:rsid w:val="00CC7665"/>
    <w:rsid w:val="00CC7AF7"/>
    <w:rsid w:val="00CC7B84"/>
    <w:rsid w:val="00CC7BF4"/>
    <w:rsid w:val="00CC7C7A"/>
    <w:rsid w:val="00CC7EC6"/>
    <w:rsid w:val="00CC7EEE"/>
    <w:rsid w:val="00CD04AD"/>
    <w:rsid w:val="00CD08FA"/>
    <w:rsid w:val="00CD0947"/>
    <w:rsid w:val="00CD0A9F"/>
    <w:rsid w:val="00CD0B3D"/>
    <w:rsid w:val="00CD13D3"/>
    <w:rsid w:val="00CD2356"/>
    <w:rsid w:val="00CD2864"/>
    <w:rsid w:val="00CD29A7"/>
    <w:rsid w:val="00CD29F3"/>
    <w:rsid w:val="00CD2BB5"/>
    <w:rsid w:val="00CD3D6A"/>
    <w:rsid w:val="00CD42C9"/>
    <w:rsid w:val="00CD4B55"/>
    <w:rsid w:val="00CD5466"/>
    <w:rsid w:val="00CD5509"/>
    <w:rsid w:val="00CD59AE"/>
    <w:rsid w:val="00CD6C1B"/>
    <w:rsid w:val="00CD6C4B"/>
    <w:rsid w:val="00CD6D0D"/>
    <w:rsid w:val="00CD7038"/>
    <w:rsid w:val="00CD72EA"/>
    <w:rsid w:val="00CD7DBC"/>
    <w:rsid w:val="00CE0304"/>
    <w:rsid w:val="00CE17B4"/>
    <w:rsid w:val="00CE1806"/>
    <w:rsid w:val="00CE1895"/>
    <w:rsid w:val="00CE1C28"/>
    <w:rsid w:val="00CE218F"/>
    <w:rsid w:val="00CE2870"/>
    <w:rsid w:val="00CE2B6D"/>
    <w:rsid w:val="00CE324E"/>
    <w:rsid w:val="00CE3765"/>
    <w:rsid w:val="00CE4007"/>
    <w:rsid w:val="00CE46A3"/>
    <w:rsid w:val="00CE49F9"/>
    <w:rsid w:val="00CE4E5C"/>
    <w:rsid w:val="00CE5232"/>
    <w:rsid w:val="00CE52EB"/>
    <w:rsid w:val="00CE54B7"/>
    <w:rsid w:val="00CE555F"/>
    <w:rsid w:val="00CE562B"/>
    <w:rsid w:val="00CE5B5C"/>
    <w:rsid w:val="00CE5B7A"/>
    <w:rsid w:val="00CE5C30"/>
    <w:rsid w:val="00CE610C"/>
    <w:rsid w:val="00CE627F"/>
    <w:rsid w:val="00CE631E"/>
    <w:rsid w:val="00CE67DD"/>
    <w:rsid w:val="00CE6AE3"/>
    <w:rsid w:val="00CE7122"/>
    <w:rsid w:val="00CE71BB"/>
    <w:rsid w:val="00CE7255"/>
    <w:rsid w:val="00CE729C"/>
    <w:rsid w:val="00CF0490"/>
    <w:rsid w:val="00CF071D"/>
    <w:rsid w:val="00CF0DEE"/>
    <w:rsid w:val="00CF1452"/>
    <w:rsid w:val="00CF148F"/>
    <w:rsid w:val="00CF2316"/>
    <w:rsid w:val="00CF25B9"/>
    <w:rsid w:val="00CF29D6"/>
    <w:rsid w:val="00CF2A4E"/>
    <w:rsid w:val="00CF2A60"/>
    <w:rsid w:val="00CF31E3"/>
    <w:rsid w:val="00CF33EE"/>
    <w:rsid w:val="00CF3903"/>
    <w:rsid w:val="00CF39A5"/>
    <w:rsid w:val="00CF3C42"/>
    <w:rsid w:val="00CF41B4"/>
    <w:rsid w:val="00CF4473"/>
    <w:rsid w:val="00CF45C6"/>
    <w:rsid w:val="00CF52AA"/>
    <w:rsid w:val="00CF5C6B"/>
    <w:rsid w:val="00CF5CCB"/>
    <w:rsid w:val="00CF61A1"/>
    <w:rsid w:val="00CF620F"/>
    <w:rsid w:val="00CF634F"/>
    <w:rsid w:val="00CF67DD"/>
    <w:rsid w:val="00CF6C0F"/>
    <w:rsid w:val="00CF7449"/>
    <w:rsid w:val="00CF7569"/>
    <w:rsid w:val="00CF789D"/>
    <w:rsid w:val="00CF79C2"/>
    <w:rsid w:val="00CF7D9B"/>
    <w:rsid w:val="00D00085"/>
    <w:rsid w:val="00D00294"/>
    <w:rsid w:val="00D0048E"/>
    <w:rsid w:val="00D00B12"/>
    <w:rsid w:val="00D00F19"/>
    <w:rsid w:val="00D011BF"/>
    <w:rsid w:val="00D01CF2"/>
    <w:rsid w:val="00D01DBF"/>
    <w:rsid w:val="00D01FE6"/>
    <w:rsid w:val="00D026C5"/>
    <w:rsid w:val="00D028EC"/>
    <w:rsid w:val="00D02CBB"/>
    <w:rsid w:val="00D030C3"/>
    <w:rsid w:val="00D0353D"/>
    <w:rsid w:val="00D038E8"/>
    <w:rsid w:val="00D039D2"/>
    <w:rsid w:val="00D04ABA"/>
    <w:rsid w:val="00D05158"/>
    <w:rsid w:val="00D053E6"/>
    <w:rsid w:val="00D05799"/>
    <w:rsid w:val="00D05E67"/>
    <w:rsid w:val="00D05F3F"/>
    <w:rsid w:val="00D05F62"/>
    <w:rsid w:val="00D062BD"/>
    <w:rsid w:val="00D0684D"/>
    <w:rsid w:val="00D07182"/>
    <w:rsid w:val="00D072B2"/>
    <w:rsid w:val="00D072CC"/>
    <w:rsid w:val="00D0769D"/>
    <w:rsid w:val="00D0797B"/>
    <w:rsid w:val="00D10109"/>
    <w:rsid w:val="00D106A7"/>
    <w:rsid w:val="00D10848"/>
    <w:rsid w:val="00D10E87"/>
    <w:rsid w:val="00D1100B"/>
    <w:rsid w:val="00D1160C"/>
    <w:rsid w:val="00D11A43"/>
    <w:rsid w:val="00D11AA6"/>
    <w:rsid w:val="00D11B5B"/>
    <w:rsid w:val="00D11D9C"/>
    <w:rsid w:val="00D11EDF"/>
    <w:rsid w:val="00D125C6"/>
    <w:rsid w:val="00D12FD5"/>
    <w:rsid w:val="00D13214"/>
    <w:rsid w:val="00D13742"/>
    <w:rsid w:val="00D13899"/>
    <w:rsid w:val="00D138F2"/>
    <w:rsid w:val="00D13B5A"/>
    <w:rsid w:val="00D13F20"/>
    <w:rsid w:val="00D13F5A"/>
    <w:rsid w:val="00D1429C"/>
    <w:rsid w:val="00D144B2"/>
    <w:rsid w:val="00D14870"/>
    <w:rsid w:val="00D14D54"/>
    <w:rsid w:val="00D14E3E"/>
    <w:rsid w:val="00D153C4"/>
    <w:rsid w:val="00D15648"/>
    <w:rsid w:val="00D156DE"/>
    <w:rsid w:val="00D15747"/>
    <w:rsid w:val="00D15763"/>
    <w:rsid w:val="00D1589B"/>
    <w:rsid w:val="00D15B28"/>
    <w:rsid w:val="00D15C74"/>
    <w:rsid w:val="00D15EB5"/>
    <w:rsid w:val="00D1600A"/>
    <w:rsid w:val="00D1603A"/>
    <w:rsid w:val="00D161A3"/>
    <w:rsid w:val="00D169FA"/>
    <w:rsid w:val="00D170A4"/>
    <w:rsid w:val="00D170B6"/>
    <w:rsid w:val="00D20579"/>
    <w:rsid w:val="00D209F9"/>
    <w:rsid w:val="00D209FE"/>
    <w:rsid w:val="00D20B97"/>
    <w:rsid w:val="00D20C5E"/>
    <w:rsid w:val="00D20ED2"/>
    <w:rsid w:val="00D20F09"/>
    <w:rsid w:val="00D20FA2"/>
    <w:rsid w:val="00D2120E"/>
    <w:rsid w:val="00D2128F"/>
    <w:rsid w:val="00D21BAC"/>
    <w:rsid w:val="00D21EB7"/>
    <w:rsid w:val="00D223A3"/>
    <w:rsid w:val="00D223A9"/>
    <w:rsid w:val="00D22690"/>
    <w:rsid w:val="00D22759"/>
    <w:rsid w:val="00D2283B"/>
    <w:rsid w:val="00D22A25"/>
    <w:rsid w:val="00D240E5"/>
    <w:rsid w:val="00D248ED"/>
    <w:rsid w:val="00D24C82"/>
    <w:rsid w:val="00D24F04"/>
    <w:rsid w:val="00D25401"/>
    <w:rsid w:val="00D25F77"/>
    <w:rsid w:val="00D2633E"/>
    <w:rsid w:val="00D2651A"/>
    <w:rsid w:val="00D26641"/>
    <w:rsid w:val="00D26703"/>
    <w:rsid w:val="00D26BAA"/>
    <w:rsid w:val="00D27138"/>
    <w:rsid w:val="00D2740F"/>
    <w:rsid w:val="00D27471"/>
    <w:rsid w:val="00D277D0"/>
    <w:rsid w:val="00D2795B"/>
    <w:rsid w:val="00D27CDD"/>
    <w:rsid w:val="00D27DE7"/>
    <w:rsid w:val="00D30608"/>
    <w:rsid w:val="00D3060B"/>
    <w:rsid w:val="00D30B69"/>
    <w:rsid w:val="00D30CD7"/>
    <w:rsid w:val="00D30D4C"/>
    <w:rsid w:val="00D30E53"/>
    <w:rsid w:val="00D30FCC"/>
    <w:rsid w:val="00D3167B"/>
    <w:rsid w:val="00D31AE5"/>
    <w:rsid w:val="00D31F1D"/>
    <w:rsid w:val="00D320C6"/>
    <w:rsid w:val="00D32196"/>
    <w:rsid w:val="00D323D7"/>
    <w:rsid w:val="00D32D22"/>
    <w:rsid w:val="00D334E0"/>
    <w:rsid w:val="00D33529"/>
    <w:rsid w:val="00D341D4"/>
    <w:rsid w:val="00D345DA"/>
    <w:rsid w:val="00D34B47"/>
    <w:rsid w:val="00D34BCC"/>
    <w:rsid w:val="00D34C53"/>
    <w:rsid w:val="00D353B8"/>
    <w:rsid w:val="00D3656E"/>
    <w:rsid w:val="00D36600"/>
    <w:rsid w:val="00D369D9"/>
    <w:rsid w:val="00D36B8A"/>
    <w:rsid w:val="00D36DBE"/>
    <w:rsid w:val="00D374E6"/>
    <w:rsid w:val="00D37757"/>
    <w:rsid w:val="00D37AEA"/>
    <w:rsid w:val="00D37BD0"/>
    <w:rsid w:val="00D37D0A"/>
    <w:rsid w:val="00D37FFD"/>
    <w:rsid w:val="00D4011C"/>
    <w:rsid w:val="00D40251"/>
    <w:rsid w:val="00D40823"/>
    <w:rsid w:val="00D40B96"/>
    <w:rsid w:val="00D40F2E"/>
    <w:rsid w:val="00D4126E"/>
    <w:rsid w:val="00D414A2"/>
    <w:rsid w:val="00D41F5C"/>
    <w:rsid w:val="00D422AB"/>
    <w:rsid w:val="00D424EC"/>
    <w:rsid w:val="00D42C6C"/>
    <w:rsid w:val="00D42D60"/>
    <w:rsid w:val="00D432B0"/>
    <w:rsid w:val="00D435A2"/>
    <w:rsid w:val="00D43B8E"/>
    <w:rsid w:val="00D43E10"/>
    <w:rsid w:val="00D43FBA"/>
    <w:rsid w:val="00D44028"/>
    <w:rsid w:val="00D44888"/>
    <w:rsid w:val="00D4592B"/>
    <w:rsid w:val="00D461BE"/>
    <w:rsid w:val="00D463BC"/>
    <w:rsid w:val="00D468BB"/>
    <w:rsid w:val="00D46E10"/>
    <w:rsid w:val="00D47653"/>
    <w:rsid w:val="00D47D2E"/>
    <w:rsid w:val="00D508DD"/>
    <w:rsid w:val="00D50C28"/>
    <w:rsid w:val="00D51A88"/>
    <w:rsid w:val="00D51AC5"/>
    <w:rsid w:val="00D51DBD"/>
    <w:rsid w:val="00D521E1"/>
    <w:rsid w:val="00D5221D"/>
    <w:rsid w:val="00D523A3"/>
    <w:rsid w:val="00D5242A"/>
    <w:rsid w:val="00D52527"/>
    <w:rsid w:val="00D526DD"/>
    <w:rsid w:val="00D537BD"/>
    <w:rsid w:val="00D53B85"/>
    <w:rsid w:val="00D53C0A"/>
    <w:rsid w:val="00D53DB6"/>
    <w:rsid w:val="00D545B5"/>
    <w:rsid w:val="00D54699"/>
    <w:rsid w:val="00D547E0"/>
    <w:rsid w:val="00D54B7B"/>
    <w:rsid w:val="00D55172"/>
    <w:rsid w:val="00D55692"/>
    <w:rsid w:val="00D556C9"/>
    <w:rsid w:val="00D557FA"/>
    <w:rsid w:val="00D55BA6"/>
    <w:rsid w:val="00D55FEE"/>
    <w:rsid w:val="00D56177"/>
    <w:rsid w:val="00D5622D"/>
    <w:rsid w:val="00D562FD"/>
    <w:rsid w:val="00D56C62"/>
    <w:rsid w:val="00D56D97"/>
    <w:rsid w:val="00D60130"/>
    <w:rsid w:val="00D60179"/>
    <w:rsid w:val="00D6032E"/>
    <w:rsid w:val="00D6087B"/>
    <w:rsid w:val="00D616CF"/>
    <w:rsid w:val="00D61A72"/>
    <w:rsid w:val="00D62255"/>
    <w:rsid w:val="00D62484"/>
    <w:rsid w:val="00D626EC"/>
    <w:rsid w:val="00D62E8A"/>
    <w:rsid w:val="00D63112"/>
    <w:rsid w:val="00D633E3"/>
    <w:rsid w:val="00D63515"/>
    <w:rsid w:val="00D6447A"/>
    <w:rsid w:val="00D64552"/>
    <w:rsid w:val="00D64C27"/>
    <w:rsid w:val="00D64FB7"/>
    <w:rsid w:val="00D6503D"/>
    <w:rsid w:val="00D6565E"/>
    <w:rsid w:val="00D657F8"/>
    <w:rsid w:val="00D65AF4"/>
    <w:rsid w:val="00D66289"/>
    <w:rsid w:val="00D663AD"/>
    <w:rsid w:val="00D664F2"/>
    <w:rsid w:val="00D6696D"/>
    <w:rsid w:val="00D67013"/>
    <w:rsid w:val="00D67016"/>
    <w:rsid w:val="00D67167"/>
    <w:rsid w:val="00D673C9"/>
    <w:rsid w:val="00D67A56"/>
    <w:rsid w:val="00D67DA8"/>
    <w:rsid w:val="00D67E1A"/>
    <w:rsid w:val="00D67FAC"/>
    <w:rsid w:val="00D67FF8"/>
    <w:rsid w:val="00D70336"/>
    <w:rsid w:val="00D70A70"/>
    <w:rsid w:val="00D70E04"/>
    <w:rsid w:val="00D713A3"/>
    <w:rsid w:val="00D716A7"/>
    <w:rsid w:val="00D716DC"/>
    <w:rsid w:val="00D71981"/>
    <w:rsid w:val="00D71A9B"/>
    <w:rsid w:val="00D71B28"/>
    <w:rsid w:val="00D720E0"/>
    <w:rsid w:val="00D721C0"/>
    <w:rsid w:val="00D72336"/>
    <w:rsid w:val="00D72928"/>
    <w:rsid w:val="00D72A10"/>
    <w:rsid w:val="00D72E7E"/>
    <w:rsid w:val="00D72F2F"/>
    <w:rsid w:val="00D72F9E"/>
    <w:rsid w:val="00D73178"/>
    <w:rsid w:val="00D7348E"/>
    <w:rsid w:val="00D73C13"/>
    <w:rsid w:val="00D74EE4"/>
    <w:rsid w:val="00D74FEF"/>
    <w:rsid w:val="00D75186"/>
    <w:rsid w:val="00D7518F"/>
    <w:rsid w:val="00D755F1"/>
    <w:rsid w:val="00D76B51"/>
    <w:rsid w:val="00D76BF9"/>
    <w:rsid w:val="00D771F0"/>
    <w:rsid w:val="00D77244"/>
    <w:rsid w:val="00D77393"/>
    <w:rsid w:val="00D7758B"/>
    <w:rsid w:val="00D7795C"/>
    <w:rsid w:val="00D80285"/>
    <w:rsid w:val="00D807AA"/>
    <w:rsid w:val="00D80885"/>
    <w:rsid w:val="00D81083"/>
    <w:rsid w:val="00D810B9"/>
    <w:rsid w:val="00D81127"/>
    <w:rsid w:val="00D812D6"/>
    <w:rsid w:val="00D81B40"/>
    <w:rsid w:val="00D820CD"/>
    <w:rsid w:val="00D82338"/>
    <w:rsid w:val="00D8248C"/>
    <w:rsid w:val="00D82F28"/>
    <w:rsid w:val="00D831A1"/>
    <w:rsid w:val="00D832FF"/>
    <w:rsid w:val="00D833E0"/>
    <w:rsid w:val="00D839C3"/>
    <w:rsid w:val="00D84596"/>
    <w:rsid w:val="00D84782"/>
    <w:rsid w:val="00D84B03"/>
    <w:rsid w:val="00D85212"/>
    <w:rsid w:val="00D855C4"/>
    <w:rsid w:val="00D85744"/>
    <w:rsid w:val="00D857D8"/>
    <w:rsid w:val="00D857DE"/>
    <w:rsid w:val="00D85AFC"/>
    <w:rsid w:val="00D85BB9"/>
    <w:rsid w:val="00D864D4"/>
    <w:rsid w:val="00D868A5"/>
    <w:rsid w:val="00D86960"/>
    <w:rsid w:val="00D86A02"/>
    <w:rsid w:val="00D873BF"/>
    <w:rsid w:val="00D87856"/>
    <w:rsid w:val="00D87A08"/>
    <w:rsid w:val="00D87C61"/>
    <w:rsid w:val="00D905AD"/>
    <w:rsid w:val="00D9093B"/>
    <w:rsid w:val="00D90BC9"/>
    <w:rsid w:val="00D90D05"/>
    <w:rsid w:val="00D91346"/>
    <w:rsid w:val="00D914E6"/>
    <w:rsid w:val="00D9156E"/>
    <w:rsid w:val="00D91F69"/>
    <w:rsid w:val="00D9268D"/>
    <w:rsid w:val="00D93353"/>
    <w:rsid w:val="00D934F8"/>
    <w:rsid w:val="00D9355F"/>
    <w:rsid w:val="00D938E9"/>
    <w:rsid w:val="00D93930"/>
    <w:rsid w:val="00D93B95"/>
    <w:rsid w:val="00D93D58"/>
    <w:rsid w:val="00D940AA"/>
    <w:rsid w:val="00D94AE0"/>
    <w:rsid w:val="00D957E9"/>
    <w:rsid w:val="00D95AA8"/>
    <w:rsid w:val="00D96C99"/>
    <w:rsid w:val="00D96D8E"/>
    <w:rsid w:val="00D97658"/>
    <w:rsid w:val="00D97C43"/>
    <w:rsid w:val="00D97F32"/>
    <w:rsid w:val="00DA0002"/>
    <w:rsid w:val="00DA0B50"/>
    <w:rsid w:val="00DA0F20"/>
    <w:rsid w:val="00DA1697"/>
    <w:rsid w:val="00DA1CB2"/>
    <w:rsid w:val="00DA23DF"/>
    <w:rsid w:val="00DA3FB0"/>
    <w:rsid w:val="00DA4665"/>
    <w:rsid w:val="00DA4C10"/>
    <w:rsid w:val="00DA4C4B"/>
    <w:rsid w:val="00DA537D"/>
    <w:rsid w:val="00DA53A1"/>
    <w:rsid w:val="00DA619C"/>
    <w:rsid w:val="00DA632A"/>
    <w:rsid w:val="00DA65ED"/>
    <w:rsid w:val="00DA66CD"/>
    <w:rsid w:val="00DA6C94"/>
    <w:rsid w:val="00DA716B"/>
    <w:rsid w:val="00DA7250"/>
    <w:rsid w:val="00DA7306"/>
    <w:rsid w:val="00DA73B2"/>
    <w:rsid w:val="00DA7819"/>
    <w:rsid w:val="00DB0057"/>
    <w:rsid w:val="00DB06FB"/>
    <w:rsid w:val="00DB0E23"/>
    <w:rsid w:val="00DB1157"/>
    <w:rsid w:val="00DB1545"/>
    <w:rsid w:val="00DB1B7C"/>
    <w:rsid w:val="00DB1D19"/>
    <w:rsid w:val="00DB2177"/>
    <w:rsid w:val="00DB27BF"/>
    <w:rsid w:val="00DB2F32"/>
    <w:rsid w:val="00DB357B"/>
    <w:rsid w:val="00DB35AA"/>
    <w:rsid w:val="00DB3B87"/>
    <w:rsid w:val="00DB3E66"/>
    <w:rsid w:val="00DB4216"/>
    <w:rsid w:val="00DB4AAD"/>
    <w:rsid w:val="00DB58C4"/>
    <w:rsid w:val="00DB596F"/>
    <w:rsid w:val="00DB6526"/>
    <w:rsid w:val="00DB68A9"/>
    <w:rsid w:val="00DB756D"/>
    <w:rsid w:val="00DB7639"/>
    <w:rsid w:val="00DB7B27"/>
    <w:rsid w:val="00DB7E36"/>
    <w:rsid w:val="00DB7EE1"/>
    <w:rsid w:val="00DC05A2"/>
    <w:rsid w:val="00DC05AA"/>
    <w:rsid w:val="00DC066B"/>
    <w:rsid w:val="00DC082F"/>
    <w:rsid w:val="00DC0947"/>
    <w:rsid w:val="00DC1534"/>
    <w:rsid w:val="00DC168C"/>
    <w:rsid w:val="00DC18F2"/>
    <w:rsid w:val="00DC20B1"/>
    <w:rsid w:val="00DC22FE"/>
    <w:rsid w:val="00DC24C5"/>
    <w:rsid w:val="00DC2CE0"/>
    <w:rsid w:val="00DC2EF3"/>
    <w:rsid w:val="00DC3049"/>
    <w:rsid w:val="00DC3376"/>
    <w:rsid w:val="00DC3718"/>
    <w:rsid w:val="00DC41CA"/>
    <w:rsid w:val="00DC43C9"/>
    <w:rsid w:val="00DC44E6"/>
    <w:rsid w:val="00DC4A08"/>
    <w:rsid w:val="00DC4CC9"/>
    <w:rsid w:val="00DC4F0F"/>
    <w:rsid w:val="00DC7005"/>
    <w:rsid w:val="00DC717A"/>
    <w:rsid w:val="00DC75A4"/>
    <w:rsid w:val="00DC79D3"/>
    <w:rsid w:val="00DC7A00"/>
    <w:rsid w:val="00DD0AB2"/>
    <w:rsid w:val="00DD0E23"/>
    <w:rsid w:val="00DD10DF"/>
    <w:rsid w:val="00DD1316"/>
    <w:rsid w:val="00DD162B"/>
    <w:rsid w:val="00DD1641"/>
    <w:rsid w:val="00DD1761"/>
    <w:rsid w:val="00DD238F"/>
    <w:rsid w:val="00DD24A5"/>
    <w:rsid w:val="00DD2551"/>
    <w:rsid w:val="00DD2876"/>
    <w:rsid w:val="00DD2BF7"/>
    <w:rsid w:val="00DD2C61"/>
    <w:rsid w:val="00DD2D13"/>
    <w:rsid w:val="00DD2EC7"/>
    <w:rsid w:val="00DD2F4E"/>
    <w:rsid w:val="00DD3952"/>
    <w:rsid w:val="00DD39B2"/>
    <w:rsid w:val="00DD42BE"/>
    <w:rsid w:val="00DD4488"/>
    <w:rsid w:val="00DD4AEB"/>
    <w:rsid w:val="00DD4D23"/>
    <w:rsid w:val="00DD541C"/>
    <w:rsid w:val="00DD5586"/>
    <w:rsid w:val="00DD5659"/>
    <w:rsid w:val="00DD5892"/>
    <w:rsid w:val="00DD60C6"/>
    <w:rsid w:val="00DD680E"/>
    <w:rsid w:val="00DD6E72"/>
    <w:rsid w:val="00DD7856"/>
    <w:rsid w:val="00DD7D99"/>
    <w:rsid w:val="00DE001D"/>
    <w:rsid w:val="00DE02BB"/>
    <w:rsid w:val="00DE04B3"/>
    <w:rsid w:val="00DE076D"/>
    <w:rsid w:val="00DE164C"/>
    <w:rsid w:val="00DE1B6B"/>
    <w:rsid w:val="00DE1DAC"/>
    <w:rsid w:val="00DE1E14"/>
    <w:rsid w:val="00DE22F3"/>
    <w:rsid w:val="00DE243C"/>
    <w:rsid w:val="00DE2BCA"/>
    <w:rsid w:val="00DE3251"/>
    <w:rsid w:val="00DE338E"/>
    <w:rsid w:val="00DE366E"/>
    <w:rsid w:val="00DE381F"/>
    <w:rsid w:val="00DE3B11"/>
    <w:rsid w:val="00DE447B"/>
    <w:rsid w:val="00DE4AB7"/>
    <w:rsid w:val="00DE4C26"/>
    <w:rsid w:val="00DE575A"/>
    <w:rsid w:val="00DE5C2C"/>
    <w:rsid w:val="00DE5C44"/>
    <w:rsid w:val="00DE624A"/>
    <w:rsid w:val="00DE65F0"/>
    <w:rsid w:val="00DE66D5"/>
    <w:rsid w:val="00DE6AD2"/>
    <w:rsid w:val="00DE6BB2"/>
    <w:rsid w:val="00DE71FF"/>
    <w:rsid w:val="00DE771F"/>
    <w:rsid w:val="00DE7B50"/>
    <w:rsid w:val="00DE7F05"/>
    <w:rsid w:val="00DF0C9B"/>
    <w:rsid w:val="00DF1432"/>
    <w:rsid w:val="00DF145B"/>
    <w:rsid w:val="00DF1699"/>
    <w:rsid w:val="00DF1947"/>
    <w:rsid w:val="00DF2816"/>
    <w:rsid w:val="00DF2880"/>
    <w:rsid w:val="00DF29A3"/>
    <w:rsid w:val="00DF2DF7"/>
    <w:rsid w:val="00DF330C"/>
    <w:rsid w:val="00DF36F3"/>
    <w:rsid w:val="00DF3A0B"/>
    <w:rsid w:val="00DF3DC9"/>
    <w:rsid w:val="00DF4C52"/>
    <w:rsid w:val="00DF4D26"/>
    <w:rsid w:val="00DF4DB7"/>
    <w:rsid w:val="00DF52F6"/>
    <w:rsid w:val="00DF52FB"/>
    <w:rsid w:val="00DF5949"/>
    <w:rsid w:val="00DF5C7F"/>
    <w:rsid w:val="00DF5EAC"/>
    <w:rsid w:val="00DF5F97"/>
    <w:rsid w:val="00DF6CDA"/>
    <w:rsid w:val="00DF7894"/>
    <w:rsid w:val="00DF7B8A"/>
    <w:rsid w:val="00E0046C"/>
    <w:rsid w:val="00E0087B"/>
    <w:rsid w:val="00E011F9"/>
    <w:rsid w:val="00E01337"/>
    <w:rsid w:val="00E01C8A"/>
    <w:rsid w:val="00E01EFC"/>
    <w:rsid w:val="00E0215A"/>
    <w:rsid w:val="00E02804"/>
    <w:rsid w:val="00E029B5"/>
    <w:rsid w:val="00E030ED"/>
    <w:rsid w:val="00E0311B"/>
    <w:rsid w:val="00E03444"/>
    <w:rsid w:val="00E0357C"/>
    <w:rsid w:val="00E03B79"/>
    <w:rsid w:val="00E03BAA"/>
    <w:rsid w:val="00E03D0F"/>
    <w:rsid w:val="00E03E60"/>
    <w:rsid w:val="00E0403B"/>
    <w:rsid w:val="00E0411B"/>
    <w:rsid w:val="00E043E5"/>
    <w:rsid w:val="00E043EB"/>
    <w:rsid w:val="00E04448"/>
    <w:rsid w:val="00E04BC8"/>
    <w:rsid w:val="00E04C2B"/>
    <w:rsid w:val="00E05129"/>
    <w:rsid w:val="00E052A4"/>
    <w:rsid w:val="00E05DCB"/>
    <w:rsid w:val="00E0600D"/>
    <w:rsid w:val="00E06432"/>
    <w:rsid w:val="00E07461"/>
    <w:rsid w:val="00E07DFA"/>
    <w:rsid w:val="00E1048B"/>
    <w:rsid w:val="00E1056E"/>
    <w:rsid w:val="00E106D8"/>
    <w:rsid w:val="00E10DB8"/>
    <w:rsid w:val="00E10F76"/>
    <w:rsid w:val="00E11023"/>
    <w:rsid w:val="00E11D37"/>
    <w:rsid w:val="00E11E2A"/>
    <w:rsid w:val="00E12079"/>
    <w:rsid w:val="00E124EF"/>
    <w:rsid w:val="00E12626"/>
    <w:rsid w:val="00E1263E"/>
    <w:rsid w:val="00E12704"/>
    <w:rsid w:val="00E12707"/>
    <w:rsid w:val="00E127F0"/>
    <w:rsid w:val="00E12B33"/>
    <w:rsid w:val="00E12BBE"/>
    <w:rsid w:val="00E12BFA"/>
    <w:rsid w:val="00E12D75"/>
    <w:rsid w:val="00E131EA"/>
    <w:rsid w:val="00E139DC"/>
    <w:rsid w:val="00E139F3"/>
    <w:rsid w:val="00E14390"/>
    <w:rsid w:val="00E147B6"/>
    <w:rsid w:val="00E1699F"/>
    <w:rsid w:val="00E16A6E"/>
    <w:rsid w:val="00E16F56"/>
    <w:rsid w:val="00E201B4"/>
    <w:rsid w:val="00E201B6"/>
    <w:rsid w:val="00E2036C"/>
    <w:rsid w:val="00E203B6"/>
    <w:rsid w:val="00E20FAB"/>
    <w:rsid w:val="00E214C6"/>
    <w:rsid w:val="00E215A4"/>
    <w:rsid w:val="00E221F3"/>
    <w:rsid w:val="00E22217"/>
    <w:rsid w:val="00E222A5"/>
    <w:rsid w:val="00E226A5"/>
    <w:rsid w:val="00E22E94"/>
    <w:rsid w:val="00E234DC"/>
    <w:rsid w:val="00E23B0F"/>
    <w:rsid w:val="00E23E50"/>
    <w:rsid w:val="00E243A0"/>
    <w:rsid w:val="00E24491"/>
    <w:rsid w:val="00E24F99"/>
    <w:rsid w:val="00E252B1"/>
    <w:rsid w:val="00E25781"/>
    <w:rsid w:val="00E25994"/>
    <w:rsid w:val="00E25CDD"/>
    <w:rsid w:val="00E25CE9"/>
    <w:rsid w:val="00E25EA9"/>
    <w:rsid w:val="00E25F80"/>
    <w:rsid w:val="00E26851"/>
    <w:rsid w:val="00E27BC7"/>
    <w:rsid w:val="00E30133"/>
    <w:rsid w:val="00E301DB"/>
    <w:rsid w:val="00E301DD"/>
    <w:rsid w:val="00E30470"/>
    <w:rsid w:val="00E30B3C"/>
    <w:rsid w:val="00E31684"/>
    <w:rsid w:val="00E316C8"/>
    <w:rsid w:val="00E316F2"/>
    <w:rsid w:val="00E31D38"/>
    <w:rsid w:val="00E31E14"/>
    <w:rsid w:val="00E31FD7"/>
    <w:rsid w:val="00E32259"/>
    <w:rsid w:val="00E32A59"/>
    <w:rsid w:val="00E331BA"/>
    <w:rsid w:val="00E33587"/>
    <w:rsid w:val="00E34B68"/>
    <w:rsid w:val="00E34FFC"/>
    <w:rsid w:val="00E3533B"/>
    <w:rsid w:val="00E35B09"/>
    <w:rsid w:val="00E363A1"/>
    <w:rsid w:val="00E366DE"/>
    <w:rsid w:val="00E367E8"/>
    <w:rsid w:val="00E36C8C"/>
    <w:rsid w:val="00E376B1"/>
    <w:rsid w:val="00E3775D"/>
    <w:rsid w:val="00E37EE7"/>
    <w:rsid w:val="00E4000F"/>
    <w:rsid w:val="00E40068"/>
    <w:rsid w:val="00E40267"/>
    <w:rsid w:val="00E40399"/>
    <w:rsid w:val="00E404AE"/>
    <w:rsid w:val="00E407C9"/>
    <w:rsid w:val="00E40E09"/>
    <w:rsid w:val="00E41755"/>
    <w:rsid w:val="00E4195F"/>
    <w:rsid w:val="00E4196A"/>
    <w:rsid w:val="00E42059"/>
    <w:rsid w:val="00E423DA"/>
    <w:rsid w:val="00E424A3"/>
    <w:rsid w:val="00E42515"/>
    <w:rsid w:val="00E4310A"/>
    <w:rsid w:val="00E43840"/>
    <w:rsid w:val="00E440CE"/>
    <w:rsid w:val="00E44E56"/>
    <w:rsid w:val="00E457C9"/>
    <w:rsid w:val="00E45B98"/>
    <w:rsid w:val="00E45C8C"/>
    <w:rsid w:val="00E45CCA"/>
    <w:rsid w:val="00E45D6B"/>
    <w:rsid w:val="00E45D71"/>
    <w:rsid w:val="00E45EB3"/>
    <w:rsid w:val="00E465B9"/>
    <w:rsid w:val="00E46607"/>
    <w:rsid w:val="00E46AB3"/>
    <w:rsid w:val="00E47705"/>
    <w:rsid w:val="00E479D2"/>
    <w:rsid w:val="00E50235"/>
    <w:rsid w:val="00E51A92"/>
    <w:rsid w:val="00E51ED6"/>
    <w:rsid w:val="00E52057"/>
    <w:rsid w:val="00E5217A"/>
    <w:rsid w:val="00E52249"/>
    <w:rsid w:val="00E52E79"/>
    <w:rsid w:val="00E5330A"/>
    <w:rsid w:val="00E5406D"/>
    <w:rsid w:val="00E541B3"/>
    <w:rsid w:val="00E546B6"/>
    <w:rsid w:val="00E549C9"/>
    <w:rsid w:val="00E54B1D"/>
    <w:rsid w:val="00E5557D"/>
    <w:rsid w:val="00E5586A"/>
    <w:rsid w:val="00E561FB"/>
    <w:rsid w:val="00E5626C"/>
    <w:rsid w:val="00E56359"/>
    <w:rsid w:val="00E56451"/>
    <w:rsid w:val="00E57B52"/>
    <w:rsid w:val="00E57C26"/>
    <w:rsid w:val="00E60235"/>
    <w:rsid w:val="00E603A3"/>
    <w:rsid w:val="00E60669"/>
    <w:rsid w:val="00E60812"/>
    <w:rsid w:val="00E60D14"/>
    <w:rsid w:val="00E62792"/>
    <w:rsid w:val="00E62A55"/>
    <w:rsid w:val="00E63641"/>
    <w:rsid w:val="00E63A8F"/>
    <w:rsid w:val="00E63AA5"/>
    <w:rsid w:val="00E63FD2"/>
    <w:rsid w:val="00E64980"/>
    <w:rsid w:val="00E64A0A"/>
    <w:rsid w:val="00E653E9"/>
    <w:rsid w:val="00E6557F"/>
    <w:rsid w:val="00E6571C"/>
    <w:rsid w:val="00E6580C"/>
    <w:rsid w:val="00E65885"/>
    <w:rsid w:val="00E65E39"/>
    <w:rsid w:val="00E6605E"/>
    <w:rsid w:val="00E666C9"/>
    <w:rsid w:val="00E66CC2"/>
    <w:rsid w:val="00E6738F"/>
    <w:rsid w:val="00E67BA6"/>
    <w:rsid w:val="00E67FB6"/>
    <w:rsid w:val="00E70566"/>
    <w:rsid w:val="00E7058D"/>
    <w:rsid w:val="00E71195"/>
    <w:rsid w:val="00E7146A"/>
    <w:rsid w:val="00E71569"/>
    <w:rsid w:val="00E71B16"/>
    <w:rsid w:val="00E721BA"/>
    <w:rsid w:val="00E7236A"/>
    <w:rsid w:val="00E72876"/>
    <w:rsid w:val="00E730E8"/>
    <w:rsid w:val="00E73C9B"/>
    <w:rsid w:val="00E741FA"/>
    <w:rsid w:val="00E745D0"/>
    <w:rsid w:val="00E74B26"/>
    <w:rsid w:val="00E75664"/>
    <w:rsid w:val="00E75825"/>
    <w:rsid w:val="00E75E35"/>
    <w:rsid w:val="00E76177"/>
    <w:rsid w:val="00E76AFF"/>
    <w:rsid w:val="00E76C68"/>
    <w:rsid w:val="00E77355"/>
    <w:rsid w:val="00E77B72"/>
    <w:rsid w:val="00E77CA4"/>
    <w:rsid w:val="00E77F74"/>
    <w:rsid w:val="00E805AB"/>
    <w:rsid w:val="00E80D89"/>
    <w:rsid w:val="00E815F5"/>
    <w:rsid w:val="00E81865"/>
    <w:rsid w:val="00E81C58"/>
    <w:rsid w:val="00E8207D"/>
    <w:rsid w:val="00E821C9"/>
    <w:rsid w:val="00E824C7"/>
    <w:rsid w:val="00E8347A"/>
    <w:rsid w:val="00E83BEE"/>
    <w:rsid w:val="00E83E50"/>
    <w:rsid w:val="00E83E69"/>
    <w:rsid w:val="00E843E9"/>
    <w:rsid w:val="00E84E86"/>
    <w:rsid w:val="00E85742"/>
    <w:rsid w:val="00E85CC5"/>
    <w:rsid w:val="00E85F05"/>
    <w:rsid w:val="00E85F34"/>
    <w:rsid w:val="00E8678F"/>
    <w:rsid w:val="00E867EA"/>
    <w:rsid w:val="00E86970"/>
    <w:rsid w:val="00E86DA9"/>
    <w:rsid w:val="00E87B0F"/>
    <w:rsid w:val="00E87B16"/>
    <w:rsid w:val="00E902EE"/>
    <w:rsid w:val="00E90457"/>
    <w:rsid w:val="00E90BE3"/>
    <w:rsid w:val="00E90DFE"/>
    <w:rsid w:val="00E910F6"/>
    <w:rsid w:val="00E9124A"/>
    <w:rsid w:val="00E912E1"/>
    <w:rsid w:val="00E91462"/>
    <w:rsid w:val="00E91B64"/>
    <w:rsid w:val="00E91E4F"/>
    <w:rsid w:val="00E921CD"/>
    <w:rsid w:val="00E92B6A"/>
    <w:rsid w:val="00E92DB4"/>
    <w:rsid w:val="00E934B9"/>
    <w:rsid w:val="00E94061"/>
    <w:rsid w:val="00E9446E"/>
    <w:rsid w:val="00E94573"/>
    <w:rsid w:val="00E94830"/>
    <w:rsid w:val="00E9520D"/>
    <w:rsid w:val="00E956C8"/>
    <w:rsid w:val="00E95F63"/>
    <w:rsid w:val="00E967ED"/>
    <w:rsid w:val="00E96EE4"/>
    <w:rsid w:val="00E970BF"/>
    <w:rsid w:val="00E97198"/>
    <w:rsid w:val="00E977B2"/>
    <w:rsid w:val="00E97FCB"/>
    <w:rsid w:val="00EA051A"/>
    <w:rsid w:val="00EA0565"/>
    <w:rsid w:val="00EA0701"/>
    <w:rsid w:val="00EA0EFF"/>
    <w:rsid w:val="00EA1C7B"/>
    <w:rsid w:val="00EA2098"/>
    <w:rsid w:val="00EA2A48"/>
    <w:rsid w:val="00EA2C6B"/>
    <w:rsid w:val="00EA30A3"/>
    <w:rsid w:val="00EA3435"/>
    <w:rsid w:val="00EA35B3"/>
    <w:rsid w:val="00EA36A9"/>
    <w:rsid w:val="00EA3B39"/>
    <w:rsid w:val="00EA3C3E"/>
    <w:rsid w:val="00EA3E9D"/>
    <w:rsid w:val="00EA40F1"/>
    <w:rsid w:val="00EA4791"/>
    <w:rsid w:val="00EA48D2"/>
    <w:rsid w:val="00EA4C9D"/>
    <w:rsid w:val="00EA519F"/>
    <w:rsid w:val="00EA54A9"/>
    <w:rsid w:val="00EA5639"/>
    <w:rsid w:val="00EA58DC"/>
    <w:rsid w:val="00EA5D1A"/>
    <w:rsid w:val="00EA6107"/>
    <w:rsid w:val="00EA6438"/>
    <w:rsid w:val="00EA64C3"/>
    <w:rsid w:val="00EA66DE"/>
    <w:rsid w:val="00EA7421"/>
    <w:rsid w:val="00EA7840"/>
    <w:rsid w:val="00EA791D"/>
    <w:rsid w:val="00EB021B"/>
    <w:rsid w:val="00EB02B3"/>
    <w:rsid w:val="00EB0BB7"/>
    <w:rsid w:val="00EB0CDC"/>
    <w:rsid w:val="00EB0DBC"/>
    <w:rsid w:val="00EB10D1"/>
    <w:rsid w:val="00EB1862"/>
    <w:rsid w:val="00EB2272"/>
    <w:rsid w:val="00EB2B58"/>
    <w:rsid w:val="00EB2B84"/>
    <w:rsid w:val="00EB2DD7"/>
    <w:rsid w:val="00EB2ECD"/>
    <w:rsid w:val="00EB3004"/>
    <w:rsid w:val="00EB324D"/>
    <w:rsid w:val="00EB32FD"/>
    <w:rsid w:val="00EB3528"/>
    <w:rsid w:val="00EB35EF"/>
    <w:rsid w:val="00EB39A4"/>
    <w:rsid w:val="00EB3F31"/>
    <w:rsid w:val="00EB4198"/>
    <w:rsid w:val="00EB43D2"/>
    <w:rsid w:val="00EB4455"/>
    <w:rsid w:val="00EB4469"/>
    <w:rsid w:val="00EB5B23"/>
    <w:rsid w:val="00EB60F2"/>
    <w:rsid w:val="00EB6289"/>
    <w:rsid w:val="00EB647F"/>
    <w:rsid w:val="00EB6C56"/>
    <w:rsid w:val="00EB6C93"/>
    <w:rsid w:val="00EB6CBA"/>
    <w:rsid w:val="00EB72F3"/>
    <w:rsid w:val="00EB743E"/>
    <w:rsid w:val="00EB7447"/>
    <w:rsid w:val="00EB75AF"/>
    <w:rsid w:val="00EB77F3"/>
    <w:rsid w:val="00EC00DA"/>
    <w:rsid w:val="00EC0134"/>
    <w:rsid w:val="00EC062D"/>
    <w:rsid w:val="00EC0746"/>
    <w:rsid w:val="00EC0A06"/>
    <w:rsid w:val="00EC0AD0"/>
    <w:rsid w:val="00EC0C9C"/>
    <w:rsid w:val="00EC0CDC"/>
    <w:rsid w:val="00EC0EAA"/>
    <w:rsid w:val="00EC15CC"/>
    <w:rsid w:val="00EC1CAF"/>
    <w:rsid w:val="00EC1D2C"/>
    <w:rsid w:val="00EC22C2"/>
    <w:rsid w:val="00EC2467"/>
    <w:rsid w:val="00EC2480"/>
    <w:rsid w:val="00EC28B0"/>
    <w:rsid w:val="00EC2A7B"/>
    <w:rsid w:val="00EC2B84"/>
    <w:rsid w:val="00EC2C38"/>
    <w:rsid w:val="00EC300C"/>
    <w:rsid w:val="00EC317C"/>
    <w:rsid w:val="00EC3868"/>
    <w:rsid w:val="00EC3A6F"/>
    <w:rsid w:val="00EC3F76"/>
    <w:rsid w:val="00EC43AC"/>
    <w:rsid w:val="00EC44AA"/>
    <w:rsid w:val="00EC45F6"/>
    <w:rsid w:val="00EC4D8E"/>
    <w:rsid w:val="00EC5001"/>
    <w:rsid w:val="00EC52FB"/>
    <w:rsid w:val="00EC5485"/>
    <w:rsid w:val="00EC5734"/>
    <w:rsid w:val="00EC6519"/>
    <w:rsid w:val="00EC6C11"/>
    <w:rsid w:val="00EC6E17"/>
    <w:rsid w:val="00EC72E6"/>
    <w:rsid w:val="00EC78D1"/>
    <w:rsid w:val="00ED036D"/>
    <w:rsid w:val="00ED0379"/>
    <w:rsid w:val="00ED0394"/>
    <w:rsid w:val="00ED04FA"/>
    <w:rsid w:val="00ED0557"/>
    <w:rsid w:val="00ED06DA"/>
    <w:rsid w:val="00ED088E"/>
    <w:rsid w:val="00ED093B"/>
    <w:rsid w:val="00ED13B2"/>
    <w:rsid w:val="00ED16C0"/>
    <w:rsid w:val="00ED18E7"/>
    <w:rsid w:val="00ED18FD"/>
    <w:rsid w:val="00ED1913"/>
    <w:rsid w:val="00ED197C"/>
    <w:rsid w:val="00ED1FEC"/>
    <w:rsid w:val="00ED244F"/>
    <w:rsid w:val="00ED264F"/>
    <w:rsid w:val="00ED2C99"/>
    <w:rsid w:val="00ED2F05"/>
    <w:rsid w:val="00ED30A9"/>
    <w:rsid w:val="00ED318E"/>
    <w:rsid w:val="00ED363B"/>
    <w:rsid w:val="00ED389E"/>
    <w:rsid w:val="00ED3A2E"/>
    <w:rsid w:val="00ED3B9A"/>
    <w:rsid w:val="00ED4367"/>
    <w:rsid w:val="00ED4A6E"/>
    <w:rsid w:val="00ED4BEC"/>
    <w:rsid w:val="00ED5691"/>
    <w:rsid w:val="00ED5AD5"/>
    <w:rsid w:val="00ED5EA8"/>
    <w:rsid w:val="00ED6788"/>
    <w:rsid w:val="00ED6FA1"/>
    <w:rsid w:val="00ED7B6E"/>
    <w:rsid w:val="00EE042C"/>
    <w:rsid w:val="00EE0822"/>
    <w:rsid w:val="00EE0871"/>
    <w:rsid w:val="00EE0D86"/>
    <w:rsid w:val="00EE0E68"/>
    <w:rsid w:val="00EE120C"/>
    <w:rsid w:val="00EE153B"/>
    <w:rsid w:val="00EE1853"/>
    <w:rsid w:val="00EE19F7"/>
    <w:rsid w:val="00EE2028"/>
    <w:rsid w:val="00EE20D5"/>
    <w:rsid w:val="00EE2187"/>
    <w:rsid w:val="00EE24BE"/>
    <w:rsid w:val="00EE267F"/>
    <w:rsid w:val="00EE3338"/>
    <w:rsid w:val="00EE3AA3"/>
    <w:rsid w:val="00EE3C57"/>
    <w:rsid w:val="00EE3FF8"/>
    <w:rsid w:val="00EE4627"/>
    <w:rsid w:val="00EE493C"/>
    <w:rsid w:val="00EE5792"/>
    <w:rsid w:val="00EE58A3"/>
    <w:rsid w:val="00EE5E08"/>
    <w:rsid w:val="00EE63E0"/>
    <w:rsid w:val="00EE6857"/>
    <w:rsid w:val="00EE6C75"/>
    <w:rsid w:val="00EE71B5"/>
    <w:rsid w:val="00EE78CD"/>
    <w:rsid w:val="00EF07B3"/>
    <w:rsid w:val="00EF0893"/>
    <w:rsid w:val="00EF0F08"/>
    <w:rsid w:val="00EF10F1"/>
    <w:rsid w:val="00EF1530"/>
    <w:rsid w:val="00EF213C"/>
    <w:rsid w:val="00EF2336"/>
    <w:rsid w:val="00EF2631"/>
    <w:rsid w:val="00EF2770"/>
    <w:rsid w:val="00EF2977"/>
    <w:rsid w:val="00EF2B7A"/>
    <w:rsid w:val="00EF2C33"/>
    <w:rsid w:val="00EF368E"/>
    <w:rsid w:val="00EF37B9"/>
    <w:rsid w:val="00EF3988"/>
    <w:rsid w:val="00EF39E8"/>
    <w:rsid w:val="00EF3C51"/>
    <w:rsid w:val="00EF3E31"/>
    <w:rsid w:val="00EF4BA1"/>
    <w:rsid w:val="00EF4BEC"/>
    <w:rsid w:val="00EF5E31"/>
    <w:rsid w:val="00EF5EE1"/>
    <w:rsid w:val="00EF6433"/>
    <w:rsid w:val="00EF6637"/>
    <w:rsid w:val="00EF69D9"/>
    <w:rsid w:val="00EF6A20"/>
    <w:rsid w:val="00EF70B0"/>
    <w:rsid w:val="00EF78BD"/>
    <w:rsid w:val="00EF7AF9"/>
    <w:rsid w:val="00EF7FD5"/>
    <w:rsid w:val="00EF7FFE"/>
    <w:rsid w:val="00F00C2D"/>
    <w:rsid w:val="00F0133C"/>
    <w:rsid w:val="00F014AA"/>
    <w:rsid w:val="00F018AF"/>
    <w:rsid w:val="00F0192D"/>
    <w:rsid w:val="00F0197A"/>
    <w:rsid w:val="00F01F04"/>
    <w:rsid w:val="00F02AED"/>
    <w:rsid w:val="00F02C10"/>
    <w:rsid w:val="00F02DA7"/>
    <w:rsid w:val="00F03405"/>
    <w:rsid w:val="00F03498"/>
    <w:rsid w:val="00F0368C"/>
    <w:rsid w:val="00F03871"/>
    <w:rsid w:val="00F03EBE"/>
    <w:rsid w:val="00F04064"/>
    <w:rsid w:val="00F0408F"/>
    <w:rsid w:val="00F040C9"/>
    <w:rsid w:val="00F048B8"/>
    <w:rsid w:val="00F04933"/>
    <w:rsid w:val="00F049F7"/>
    <w:rsid w:val="00F04A58"/>
    <w:rsid w:val="00F04BB2"/>
    <w:rsid w:val="00F05001"/>
    <w:rsid w:val="00F05664"/>
    <w:rsid w:val="00F056CB"/>
    <w:rsid w:val="00F05A90"/>
    <w:rsid w:val="00F05B8E"/>
    <w:rsid w:val="00F05EC5"/>
    <w:rsid w:val="00F06054"/>
    <w:rsid w:val="00F060BE"/>
    <w:rsid w:val="00F07445"/>
    <w:rsid w:val="00F0765F"/>
    <w:rsid w:val="00F0780F"/>
    <w:rsid w:val="00F07816"/>
    <w:rsid w:val="00F07A64"/>
    <w:rsid w:val="00F07B42"/>
    <w:rsid w:val="00F1039C"/>
    <w:rsid w:val="00F104B6"/>
    <w:rsid w:val="00F104F3"/>
    <w:rsid w:val="00F1067A"/>
    <w:rsid w:val="00F107C7"/>
    <w:rsid w:val="00F10982"/>
    <w:rsid w:val="00F11617"/>
    <w:rsid w:val="00F11677"/>
    <w:rsid w:val="00F1192C"/>
    <w:rsid w:val="00F11BA3"/>
    <w:rsid w:val="00F11F44"/>
    <w:rsid w:val="00F11FCB"/>
    <w:rsid w:val="00F12456"/>
    <w:rsid w:val="00F1245B"/>
    <w:rsid w:val="00F12734"/>
    <w:rsid w:val="00F12755"/>
    <w:rsid w:val="00F130A2"/>
    <w:rsid w:val="00F130B7"/>
    <w:rsid w:val="00F131F5"/>
    <w:rsid w:val="00F1350B"/>
    <w:rsid w:val="00F13A75"/>
    <w:rsid w:val="00F14AEA"/>
    <w:rsid w:val="00F14C00"/>
    <w:rsid w:val="00F151E3"/>
    <w:rsid w:val="00F15B50"/>
    <w:rsid w:val="00F16501"/>
    <w:rsid w:val="00F1698A"/>
    <w:rsid w:val="00F169CA"/>
    <w:rsid w:val="00F16BAE"/>
    <w:rsid w:val="00F16CFF"/>
    <w:rsid w:val="00F17023"/>
    <w:rsid w:val="00F17778"/>
    <w:rsid w:val="00F17B24"/>
    <w:rsid w:val="00F17B38"/>
    <w:rsid w:val="00F2007B"/>
    <w:rsid w:val="00F20B5A"/>
    <w:rsid w:val="00F20CE7"/>
    <w:rsid w:val="00F21399"/>
    <w:rsid w:val="00F21615"/>
    <w:rsid w:val="00F21F61"/>
    <w:rsid w:val="00F2295E"/>
    <w:rsid w:val="00F22973"/>
    <w:rsid w:val="00F22B5D"/>
    <w:rsid w:val="00F23428"/>
    <w:rsid w:val="00F23470"/>
    <w:rsid w:val="00F2393B"/>
    <w:rsid w:val="00F23C04"/>
    <w:rsid w:val="00F23F02"/>
    <w:rsid w:val="00F245E5"/>
    <w:rsid w:val="00F2476F"/>
    <w:rsid w:val="00F24A60"/>
    <w:rsid w:val="00F2547C"/>
    <w:rsid w:val="00F257A2"/>
    <w:rsid w:val="00F25CF6"/>
    <w:rsid w:val="00F26731"/>
    <w:rsid w:val="00F26A94"/>
    <w:rsid w:val="00F26F0C"/>
    <w:rsid w:val="00F274F3"/>
    <w:rsid w:val="00F30072"/>
    <w:rsid w:val="00F3046C"/>
    <w:rsid w:val="00F306D8"/>
    <w:rsid w:val="00F307BA"/>
    <w:rsid w:val="00F308B6"/>
    <w:rsid w:val="00F30A6D"/>
    <w:rsid w:val="00F30FB0"/>
    <w:rsid w:val="00F310FD"/>
    <w:rsid w:val="00F31ADB"/>
    <w:rsid w:val="00F31C17"/>
    <w:rsid w:val="00F31F3C"/>
    <w:rsid w:val="00F321DD"/>
    <w:rsid w:val="00F32344"/>
    <w:rsid w:val="00F3269D"/>
    <w:rsid w:val="00F327DB"/>
    <w:rsid w:val="00F32C3B"/>
    <w:rsid w:val="00F3302F"/>
    <w:rsid w:val="00F3338C"/>
    <w:rsid w:val="00F334E8"/>
    <w:rsid w:val="00F334F6"/>
    <w:rsid w:val="00F33B31"/>
    <w:rsid w:val="00F33C5B"/>
    <w:rsid w:val="00F34910"/>
    <w:rsid w:val="00F34B78"/>
    <w:rsid w:val="00F354EC"/>
    <w:rsid w:val="00F35AF5"/>
    <w:rsid w:val="00F36ACD"/>
    <w:rsid w:val="00F36F0F"/>
    <w:rsid w:val="00F375A4"/>
    <w:rsid w:val="00F40778"/>
    <w:rsid w:val="00F4216C"/>
    <w:rsid w:val="00F427D2"/>
    <w:rsid w:val="00F428E4"/>
    <w:rsid w:val="00F42ECA"/>
    <w:rsid w:val="00F42F06"/>
    <w:rsid w:val="00F4339E"/>
    <w:rsid w:val="00F436E2"/>
    <w:rsid w:val="00F4372F"/>
    <w:rsid w:val="00F43896"/>
    <w:rsid w:val="00F43BC1"/>
    <w:rsid w:val="00F43E0F"/>
    <w:rsid w:val="00F43E1E"/>
    <w:rsid w:val="00F444F7"/>
    <w:rsid w:val="00F44B73"/>
    <w:rsid w:val="00F44C83"/>
    <w:rsid w:val="00F44CFD"/>
    <w:rsid w:val="00F44F7C"/>
    <w:rsid w:val="00F44F96"/>
    <w:rsid w:val="00F45390"/>
    <w:rsid w:val="00F45511"/>
    <w:rsid w:val="00F456B2"/>
    <w:rsid w:val="00F4629C"/>
    <w:rsid w:val="00F4634C"/>
    <w:rsid w:val="00F4645E"/>
    <w:rsid w:val="00F467DD"/>
    <w:rsid w:val="00F46C11"/>
    <w:rsid w:val="00F46EF0"/>
    <w:rsid w:val="00F47040"/>
    <w:rsid w:val="00F4705E"/>
    <w:rsid w:val="00F47824"/>
    <w:rsid w:val="00F47F7D"/>
    <w:rsid w:val="00F502C7"/>
    <w:rsid w:val="00F50B19"/>
    <w:rsid w:val="00F51A06"/>
    <w:rsid w:val="00F51D08"/>
    <w:rsid w:val="00F5204C"/>
    <w:rsid w:val="00F524B8"/>
    <w:rsid w:val="00F5294C"/>
    <w:rsid w:val="00F52A5E"/>
    <w:rsid w:val="00F52F6B"/>
    <w:rsid w:val="00F531BB"/>
    <w:rsid w:val="00F53845"/>
    <w:rsid w:val="00F54245"/>
    <w:rsid w:val="00F54899"/>
    <w:rsid w:val="00F54966"/>
    <w:rsid w:val="00F54A5C"/>
    <w:rsid w:val="00F54B92"/>
    <w:rsid w:val="00F54E85"/>
    <w:rsid w:val="00F551C2"/>
    <w:rsid w:val="00F554E2"/>
    <w:rsid w:val="00F555B2"/>
    <w:rsid w:val="00F559D0"/>
    <w:rsid w:val="00F55A90"/>
    <w:rsid w:val="00F55E5B"/>
    <w:rsid w:val="00F55F7A"/>
    <w:rsid w:val="00F560AA"/>
    <w:rsid w:val="00F561EB"/>
    <w:rsid w:val="00F5635D"/>
    <w:rsid w:val="00F56B3C"/>
    <w:rsid w:val="00F56CBD"/>
    <w:rsid w:val="00F56D04"/>
    <w:rsid w:val="00F56E0C"/>
    <w:rsid w:val="00F571F7"/>
    <w:rsid w:val="00F57663"/>
    <w:rsid w:val="00F5766A"/>
    <w:rsid w:val="00F57B8B"/>
    <w:rsid w:val="00F605D5"/>
    <w:rsid w:val="00F607E3"/>
    <w:rsid w:val="00F60A8C"/>
    <w:rsid w:val="00F60D47"/>
    <w:rsid w:val="00F60DF1"/>
    <w:rsid w:val="00F61102"/>
    <w:rsid w:val="00F6124E"/>
    <w:rsid w:val="00F614C9"/>
    <w:rsid w:val="00F61A76"/>
    <w:rsid w:val="00F6297B"/>
    <w:rsid w:val="00F62B8C"/>
    <w:rsid w:val="00F63367"/>
    <w:rsid w:val="00F64AF0"/>
    <w:rsid w:val="00F64CD7"/>
    <w:rsid w:val="00F64F2C"/>
    <w:rsid w:val="00F65636"/>
    <w:rsid w:val="00F65ACF"/>
    <w:rsid w:val="00F65B6B"/>
    <w:rsid w:val="00F65EDB"/>
    <w:rsid w:val="00F6747A"/>
    <w:rsid w:val="00F675A3"/>
    <w:rsid w:val="00F679DE"/>
    <w:rsid w:val="00F67C62"/>
    <w:rsid w:val="00F701F2"/>
    <w:rsid w:val="00F7043F"/>
    <w:rsid w:val="00F70666"/>
    <w:rsid w:val="00F70886"/>
    <w:rsid w:val="00F70B9C"/>
    <w:rsid w:val="00F70BC5"/>
    <w:rsid w:val="00F70D65"/>
    <w:rsid w:val="00F714D5"/>
    <w:rsid w:val="00F728CA"/>
    <w:rsid w:val="00F72970"/>
    <w:rsid w:val="00F72B3B"/>
    <w:rsid w:val="00F73D7E"/>
    <w:rsid w:val="00F74454"/>
    <w:rsid w:val="00F74F90"/>
    <w:rsid w:val="00F75167"/>
    <w:rsid w:val="00F751A3"/>
    <w:rsid w:val="00F75286"/>
    <w:rsid w:val="00F75A03"/>
    <w:rsid w:val="00F76B1A"/>
    <w:rsid w:val="00F76B5F"/>
    <w:rsid w:val="00F76B82"/>
    <w:rsid w:val="00F77279"/>
    <w:rsid w:val="00F779BE"/>
    <w:rsid w:val="00F801AF"/>
    <w:rsid w:val="00F805D3"/>
    <w:rsid w:val="00F809B9"/>
    <w:rsid w:val="00F80EB6"/>
    <w:rsid w:val="00F81091"/>
    <w:rsid w:val="00F81238"/>
    <w:rsid w:val="00F81B85"/>
    <w:rsid w:val="00F81C39"/>
    <w:rsid w:val="00F821F5"/>
    <w:rsid w:val="00F8230C"/>
    <w:rsid w:val="00F82D95"/>
    <w:rsid w:val="00F82E74"/>
    <w:rsid w:val="00F836F0"/>
    <w:rsid w:val="00F845A1"/>
    <w:rsid w:val="00F848F8"/>
    <w:rsid w:val="00F84C29"/>
    <w:rsid w:val="00F84D67"/>
    <w:rsid w:val="00F85300"/>
    <w:rsid w:val="00F857BA"/>
    <w:rsid w:val="00F8588F"/>
    <w:rsid w:val="00F85991"/>
    <w:rsid w:val="00F85FE7"/>
    <w:rsid w:val="00F86165"/>
    <w:rsid w:val="00F86817"/>
    <w:rsid w:val="00F86C12"/>
    <w:rsid w:val="00F8756C"/>
    <w:rsid w:val="00F879AD"/>
    <w:rsid w:val="00F87ADE"/>
    <w:rsid w:val="00F87C5D"/>
    <w:rsid w:val="00F87DD2"/>
    <w:rsid w:val="00F9020A"/>
    <w:rsid w:val="00F90320"/>
    <w:rsid w:val="00F90AF7"/>
    <w:rsid w:val="00F90D34"/>
    <w:rsid w:val="00F90E54"/>
    <w:rsid w:val="00F91042"/>
    <w:rsid w:val="00F914F1"/>
    <w:rsid w:val="00F9165F"/>
    <w:rsid w:val="00F91E9D"/>
    <w:rsid w:val="00F92327"/>
    <w:rsid w:val="00F92381"/>
    <w:rsid w:val="00F927E2"/>
    <w:rsid w:val="00F92B28"/>
    <w:rsid w:val="00F93208"/>
    <w:rsid w:val="00F9334A"/>
    <w:rsid w:val="00F9366D"/>
    <w:rsid w:val="00F93CFA"/>
    <w:rsid w:val="00F94110"/>
    <w:rsid w:val="00F9436E"/>
    <w:rsid w:val="00F946E0"/>
    <w:rsid w:val="00F94A74"/>
    <w:rsid w:val="00F94FA2"/>
    <w:rsid w:val="00F952E6"/>
    <w:rsid w:val="00F95A22"/>
    <w:rsid w:val="00F95F2A"/>
    <w:rsid w:val="00F95F59"/>
    <w:rsid w:val="00F96657"/>
    <w:rsid w:val="00F96AD9"/>
    <w:rsid w:val="00F971E5"/>
    <w:rsid w:val="00F978D6"/>
    <w:rsid w:val="00F97A67"/>
    <w:rsid w:val="00F97E85"/>
    <w:rsid w:val="00FA0114"/>
    <w:rsid w:val="00FA0380"/>
    <w:rsid w:val="00FA0418"/>
    <w:rsid w:val="00FA0F1A"/>
    <w:rsid w:val="00FA1C9F"/>
    <w:rsid w:val="00FA217B"/>
    <w:rsid w:val="00FA317B"/>
    <w:rsid w:val="00FA393F"/>
    <w:rsid w:val="00FA47A1"/>
    <w:rsid w:val="00FA4E01"/>
    <w:rsid w:val="00FA5199"/>
    <w:rsid w:val="00FA5499"/>
    <w:rsid w:val="00FA568C"/>
    <w:rsid w:val="00FA57A9"/>
    <w:rsid w:val="00FA5C11"/>
    <w:rsid w:val="00FA5D40"/>
    <w:rsid w:val="00FA6085"/>
    <w:rsid w:val="00FA6431"/>
    <w:rsid w:val="00FA64BF"/>
    <w:rsid w:val="00FA6A7E"/>
    <w:rsid w:val="00FB0CDF"/>
    <w:rsid w:val="00FB0D81"/>
    <w:rsid w:val="00FB0E9C"/>
    <w:rsid w:val="00FB11B1"/>
    <w:rsid w:val="00FB1477"/>
    <w:rsid w:val="00FB173E"/>
    <w:rsid w:val="00FB1872"/>
    <w:rsid w:val="00FB2327"/>
    <w:rsid w:val="00FB2561"/>
    <w:rsid w:val="00FB2893"/>
    <w:rsid w:val="00FB3808"/>
    <w:rsid w:val="00FB4318"/>
    <w:rsid w:val="00FB458D"/>
    <w:rsid w:val="00FB47CD"/>
    <w:rsid w:val="00FB4CD7"/>
    <w:rsid w:val="00FB4FC4"/>
    <w:rsid w:val="00FB5201"/>
    <w:rsid w:val="00FB524A"/>
    <w:rsid w:val="00FB53CE"/>
    <w:rsid w:val="00FB54D1"/>
    <w:rsid w:val="00FB563C"/>
    <w:rsid w:val="00FB5F63"/>
    <w:rsid w:val="00FB66A4"/>
    <w:rsid w:val="00FB67E0"/>
    <w:rsid w:val="00FB6883"/>
    <w:rsid w:val="00FB6E14"/>
    <w:rsid w:val="00FB7394"/>
    <w:rsid w:val="00FB7892"/>
    <w:rsid w:val="00FB7FE9"/>
    <w:rsid w:val="00FC0CEC"/>
    <w:rsid w:val="00FC10F8"/>
    <w:rsid w:val="00FC1201"/>
    <w:rsid w:val="00FC1C3A"/>
    <w:rsid w:val="00FC1C85"/>
    <w:rsid w:val="00FC210E"/>
    <w:rsid w:val="00FC21F5"/>
    <w:rsid w:val="00FC2367"/>
    <w:rsid w:val="00FC2660"/>
    <w:rsid w:val="00FC2AD1"/>
    <w:rsid w:val="00FC2B1F"/>
    <w:rsid w:val="00FC2BDB"/>
    <w:rsid w:val="00FC2C2A"/>
    <w:rsid w:val="00FC2F5B"/>
    <w:rsid w:val="00FC31F4"/>
    <w:rsid w:val="00FC34CE"/>
    <w:rsid w:val="00FC3CA5"/>
    <w:rsid w:val="00FC450B"/>
    <w:rsid w:val="00FC483C"/>
    <w:rsid w:val="00FC49D3"/>
    <w:rsid w:val="00FC4BCD"/>
    <w:rsid w:val="00FC4C3A"/>
    <w:rsid w:val="00FC4EDB"/>
    <w:rsid w:val="00FC5093"/>
    <w:rsid w:val="00FC59E2"/>
    <w:rsid w:val="00FC6A05"/>
    <w:rsid w:val="00FC71CF"/>
    <w:rsid w:val="00FC774C"/>
    <w:rsid w:val="00FD00D8"/>
    <w:rsid w:val="00FD020D"/>
    <w:rsid w:val="00FD0345"/>
    <w:rsid w:val="00FD060B"/>
    <w:rsid w:val="00FD2A24"/>
    <w:rsid w:val="00FD3121"/>
    <w:rsid w:val="00FD3BDF"/>
    <w:rsid w:val="00FD4062"/>
    <w:rsid w:val="00FD42E0"/>
    <w:rsid w:val="00FD4B69"/>
    <w:rsid w:val="00FD575D"/>
    <w:rsid w:val="00FD5E1E"/>
    <w:rsid w:val="00FD5E26"/>
    <w:rsid w:val="00FD6037"/>
    <w:rsid w:val="00FD6097"/>
    <w:rsid w:val="00FD6905"/>
    <w:rsid w:val="00FD691F"/>
    <w:rsid w:val="00FD6F16"/>
    <w:rsid w:val="00FD71E4"/>
    <w:rsid w:val="00FD72EC"/>
    <w:rsid w:val="00FD7775"/>
    <w:rsid w:val="00FD780C"/>
    <w:rsid w:val="00FD7FC1"/>
    <w:rsid w:val="00FE0108"/>
    <w:rsid w:val="00FE044A"/>
    <w:rsid w:val="00FE091C"/>
    <w:rsid w:val="00FE0974"/>
    <w:rsid w:val="00FE0EDE"/>
    <w:rsid w:val="00FE0FE7"/>
    <w:rsid w:val="00FE165D"/>
    <w:rsid w:val="00FE172D"/>
    <w:rsid w:val="00FE1C76"/>
    <w:rsid w:val="00FE2426"/>
    <w:rsid w:val="00FE3048"/>
    <w:rsid w:val="00FE336E"/>
    <w:rsid w:val="00FE3FC4"/>
    <w:rsid w:val="00FE3FEA"/>
    <w:rsid w:val="00FE4094"/>
    <w:rsid w:val="00FE41AF"/>
    <w:rsid w:val="00FE431F"/>
    <w:rsid w:val="00FE44D4"/>
    <w:rsid w:val="00FE4BFF"/>
    <w:rsid w:val="00FE5267"/>
    <w:rsid w:val="00FE5D06"/>
    <w:rsid w:val="00FE5E63"/>
    <w:rsid w:val="00FE5F2A"/>
    <w:rsid w:val="00FE5FBF"/>
    <w:rsid w:val="00FE62CE"/>
    <w:rsid w:val="00FE64DF"/>
    <w:rsid w:val="00FE6CC0"/>
    <w:rsid w:val="00FE6E87"/>
    <w:rsid w:val="00FE6F95"/>
    <w:rsid w:val="00FE7086"/>
    <w:rsid w:val="00FE7466"/>
    <w:rsid w:val="00FE76EA"/>
    <w:rsid w:val="00FE7722"/>
    <w:rsid w:val="00FE77AB"/>
    <w:rsid w:val="00FE7C87"/>
    <w:rsid w:val="00FF00CA"/>
    <w:rsid w:val="00FF02EE"/>
    <w:rsid w:val="00FF03E8"/>
    <w:rsid w:val="00FF04B7"/>
    <w:rsid w:val="00FF0A66"/>
    <w:rsid w:val="00FF0D00"/>
    <w:rsid w:val="00FF0D03"/>
    <w:rsid w:val="00FF1351"/>
    <w:rsid w:val="00FF1F56"/>
    <w:rsid w:val="00FF23FC"/>
    <w:rsid w:val="00FF27EA"/>
    <w:rsid w:val="00FF2E0B"/>
    <w:rsid w:val="00FF3EBD"/>
    <w:rsid w:val="00FF417B"/>
    <w:rsid w:val="00FF4979"/>
    <w:rsid w:val="00FF4DF9"/>
    <w:rsid w:val="00FF5040"/>
    <w:rsid w:val="00FF5CA8"/>
    <w:rsid w:val="00FF63A9"/>
    <w:rsid w:val="00FF6439"/>
    <w:rsid w:val="00FF6678"/>
    <w:rsid w:val="00FF6A5D"/>
    <w:rsid w:val="00FF7816"/>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2ABDD"/>
  <w15:chartTrackingRefBased/>
  <w15:docId w15:val="{8F1CCAF8-0984-4AB3-AFC6-291531A2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947"/>
  </w:style>
  <w:style w:type="paragraph" w:styleId="Heading1">
    <w:name w:val="heading 1"/>
    <w:basedOn w:val="Normal"/>
    <w:next w:val="Normal"/>
    <w:link w:val="Heading1Char"/>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unhideWhenUsed/>
    <w:rsid w:val="00645252"/>
    <w:rPr>
      <w:szCs w:val="20"/>
    </w:rPr>
  </w:style>
  <w:style w:type="character" w:customStyle="1" w:styleId="EndnoteTextChar">
    <w:name w:val="Endnote Text Char"/>
    <w:basedOn w:val="DefaultParagraphFont"/>
    <w:link w:val="EndnoteText"/>
    <w:uiPriority w:val="99"/>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unhideWhenUsed/>
    <w:rsid w:val="00645252"/>
    <w:rPr>
      <w:szCs w:val="20"/>
    </w:rPr>
  </w:style>
  <w:style w:type="character" w:customStyle="1" w:styleId="FootnoteTextChar">
    <w:name w:val="Footnote Text Char"/>
    <w:basedOn w:val="DefaultParagraphFont"/>
    <w:link w:val="FootnoteText"/>
    <w:uiPriority w:val="99"/>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numbering" w:customStyle="1" w:styleId="NoList1">
    <w:name w:val="No List1"/>
    <w:next w:val="NoList"/>
    <w:uiPriority w:val="99"/>
    <w:semiHidden/>
    <w:unhideWhenUsed/>
    <w:rsid w:val="007A58EC"/>
  </w:style>
  <w:style w:type="paragraph" w:styleId="NormalWeb">
    <w:name w:val="Normal (Web)"/>
    <w:basedOn w:val="Normal"/>
    <w:uiPriority w:val="99"/>
    <w:unhideWhenUsed/>
    <w:rsid w:val="007A58EC"/>
    <w:pPr>
      <w:spacing w:before="100" w:beforeAutospacing="1" w:after="100" w:afterAutospacing="1"/>
    </w:pPr>
    <w:rPr>
      <w:rFonts w:eastAsia="Times New Roman"/>
    </w:rPr>
  </w:style>
  <w:style w:type="numbering" w:customStyle="1" w:styleId="NoList2">
    <w:name w:val="No List2"/>
    <w:next w:val="NoList"/>
    <w:uiPriority w:val="99"/>
    <w:semiHidden/>
    <w:unhideWhenUsed/>
    <w:rsid w:val="00E457C9"/>
  </w:style>
  <w:style w:type="table" w:customStyle="1" w:styleId="TableGrid1">
    <w:name w:val="Table Grid1"/>
    <w:basedOn w:val="TableNormal"/>
    <w:next w:val="TableGrid"/>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57C9"/>
  </w:style>
  <w:style w:type="character" w:customStyle="1" w:styleId="sdzsvb">
    <w:name w:val="sdzsvb"/>
    <w:basedOn w:val="DefaultParagraphFont"/>
    <w:rsid w:val="00E457C9"/>
  </w:style>
  <w:style w:type="paragraph" w:customStyle="1" w:styleId="ListParagraph1">
    <w:name w:val="List Paragraph1"/>
    <w:basedOn w:val="Normal"/>
    <w:next w:val="ListParagraph"/>
    <w:uiPriority w:val="34"/>
    <w:qFormat/>
    <w:rsid w:val="00E457C9"/>
    <w:pPr>
      <w:ind w:left="720"/>
      <w:contextualSpacing/>
    </w:pPr>
  </w:style>
  <w:style w:type="table" w:styleId="TableGrid">
    <w:name w:val="Table Grid"/>
    <w:basedOn w:val="TableNormal"/>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E457C9"/>
    <w:pPr>
      <w:ind w:left="720"/>
      <w:contextualSpacing/>
    </w:pPr>
  </w:style>
  <w:style w:type="numbering" w:customStyle="1" w:styleId="NoList3">
    <w:name w:val="No List3"/>
    <w:next w:val="NoList"/>
    <w:uiPriority w:val="99"/>
    <w:semiHidden/>
    <w:unhideWhenUsed/>
    <w:rsid w:val="00F36F0F"/>
  </w:style>
  <w:style w:type="numbering" w:customStyle="1" w:styleId="NoList11">
    <w:name w:val="No List11"/>
    <w:next w:val="NoList"/>
    <w:uiPriority w:val="99"/>
    <w:semiHidden/>
    <w:unhideWhenUsed/>
    <w:rsid w:val="00F36F0F"/>
  </w:style>
  <w:style w:type="numbering" w:customStyle="1" w:styleId="NoList21">
    <w:name w:val="No List21"/>
    <w:next w:val="NoList"/>
    <w:uiPriority w:val="99"/>
    <w:semiHidden/>
    <w:unhideWhenUsed/>
    <w:rsid w:val="00F36F0F"/>
  </w:style>
  <w:style w:type="table" w:customStyle="1" w:styleId="TableGrid11">
    <w:name w:val="Table Grid11"/>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78A6"/>
    <w:rPr>
      <w:color w:val="605E5C"/>
      <w:shd w:val="clear" w:color="auto" w:fill="E1DFDD"/>
    </w:rPr>
  </w:style>
  <w:style w:type="numbering" w:customStyle="1" w:styleId="NoList4">
    <w:name w:val="No List4"/>
    <w:next w:val="NoList"/>
    <w:uiPriority w:val="99"/>
    <w:semiHidden/>
    <w:unhideWhenUsed/>
    <w:rsid w:val="00224721"/>
  </w:style>
  <w:style w:type="character" w:styleId="EndnoteReference">
    <w:name w:val="endnote reference"/>
    <w:rsid w:val="00224721"/>
    <w:rPr>
      <w:vertAlign w:val="superscript"/>
    </w:rPr>
  </w:style>
  <w:style w:type="numbering" w:customStyle="1" w:styleId="NoList5">
    <w:name w:val="No List5"/>
    <w:next w:val="NoList"/>
    <w:uiPriority w:val="99"/>
    <w:semiHidden/>
    <w:unhideWhenUsed/>
    <w:rsid w:val="004C76AC"/>
  </w:style>
  <w:style w:type="numbering" w:customStyle="1" w:styleId="NoList12">
    <w:name w:val="No List12"/>
    <w:next w:val="NoList"/>
    <w:uiPriority w:val="99"/>
    <w:semiHidden/>
    <w:unhideWhenUsed/>
    <w:rsid w:val="004C76AC"/>
  </w:style>
  <w:style w:type="paragraph" w:customStyle="1" w:styleId="msonormal0">
    <w:name w:val="msonormal"/>
    <w:basedOn w:val="Normal"/>
    <w:uiPriority w:val="99"/>
    <w:rsid w:val="004C76AC"/>
    <w:pPr>
      <w:spacing w:before="100" w:beforeAutospacing="1" w:after="100" w:afterAutospacing="1"/>
    </w:pPr>
    <w:rPr>
      <w:rFonts w:eastAsia="Times New Roman"/>
      <w:bCs/>
      <w:lang w:val="en-CA" w:eastAsia="en-CA"/>
    </w:rPr>
  </w:style>
  <w:style w:type="paragraph" w:customStyle="1" w:styleId="eltd-facebook-share">
    <w:name w:val="eltd-facebook-share"/>
    <w:basedOn w:val="Normal"/>
    <w:uiPriority w:val="99"/>
    <w:rsid w:val="004C76AC"/>
    <w:pPr>
      <w:spacing w:before="100" w:beforeAutospacing="1" w:after="100" w:afterAutospacing="1"/>
    </w:pPr>
    <w:rPr>
      <w:rFonts w:eastAsia="Times New Roman"/>
      <w:bCs/>
      <w:lang w:val="en-CA" w:eastAsia="en-CA"/>
    </w:rPr>
  </w:style>
  <w:style w:type="character" w:customStyle="1" w:styleId="eltd-social-network-icon">
    <w:name w:val="eltd-social-network-icon"/>
    <w:basedOn w:val="DefaultParagraphFont"/>
    <w:rsid w:val="004C76AC"/>
  </w:style>
  <w:style w:type="paragraph" w:customStyle="1" w:styleId="eltd-twitter-share">
    <w:name w:val="eltd-twitter-share"/>
    <w:basedOn w:val="Normal"/>
    <w:uiPriority w:val="99"/>
    <w:rsid w:val="004C76AC"/>
    <w:pPr>
      <w:spacing w:before="100" w:beforeAutospacing="1" w:after="100" w:afterAutospacing="1"/>
    </w:pPr>
    <w:rPr>
      <w:rFonts w:eastAsia="Times New Roman"/>
      <w:bCs/>
      <w:lang w:val="en-CA" w:eastAsia="en-CA"/>
    </w:rPr>
  </w:style>
  <w:style w:type="paragraph" w:customStyle="1" w:styleId="eltd-googleplus-share">
    <w:name w:val="eltd-google_plus-share"/>
    <w:basedOn w:val="Normal"/>
    <w:uiPriority w:val="99"/>
    <w:rsid w:val="004C76AC"/>
    <w:pPr>
      <w:spacing w:before="100" w:beforeAutospacing="1" w:after="100" w:afterAutospacing="1"/>
    </w:pPr>
    <w:rPr>
      <w:rFonts w:eastAsia="Times New Roman"/>
      <w:bCs/>
      <w:lang w:val="en-CA" w:eastAsia="en-CA"/>
    </w:rPr>
  </w:style>
  <w:style w:type="paragraph" w:customStyle="1" w:styleId="eltd-linkedin-share">
    <w:name w:val="eltd-linkedin-share"/>
    <w:basedOn w:val="Normal"/>
    <w:uiPriority w:val="99"/>
    <w:rsid w:val="004C76AC"/>
    <w:pPr>
      <w:spacing w:before="100" w:beforeAutospacing="1" w:after="100" w:afterAutospacing="1"/>
    </w:pPr>
    <w:rPr>
      <w:rFonts w:eastAsia="Times New Roman"/>
      <w:bCs/>
      <w:lang w:val="en-CA" w:eastAsia="en-CA"/>
    </w:rPr>
  </w:style>
  <w:style w:type="paragraph" w:customStyle="1" w:styleId="eltd-tumblr-share">
    <w:name w:val="eltd-tumblr-share"/>
    <w:basedOn w:val="Normal"/>
    <w:uiPriority w:val="99"/>
    <w:rsid w:val="004C76AC"/>
    <w:pPr>
      <w:spacing w:before="100" w:beforeAutospacing="1" w:after="100" w:afterAutospacing="1"/>
    </w:pPr>
    <w:rPr>
      <w:rFonts w:eastAsia="Times New Roman"/>
      <w:bCs/>
      <w:lang w:val="en-CA" w:eastAsia="en-CA"/>
    </w:rPr>
  </w:style>
  <w:style w:type="paragraph" w:customStyle="1" w:styleId="eltd-pinterest-share">
    <w:name w:val="eltd-pinterest-share"/>
    <w:basedOn w:val="Normal"/>
    <w:uiPriority w:val="99"/>
    <w:rsid w:val="004C76AC"/>
    <w:pPr>
      <w:spacing w:before="100" w:beforeAutospacing="1" w:after="100" w:afterAutospacing="1"/>
    </w:pPr>
    <w:rPr>
      <w:rFonts w:eastAsia="Times New Roman"/>
      <w:bCs/>
      <w:lang w:val="en-CA" w:eastAsia="en-CA"/>
    </w:rPr>
  </w:style>
  <w:style w:type="paragraph" w:customStyle="1" w:styleId="eltd-vk-share">
    <w:name w:val="eltd-vk-share"/>
    <w:basedOn w:val="Normal"/>
    <w:uiPriority w:val="99"/>
    <w:rsid w:val="004C76AC"/>
    <w:pPr>
      <w:spacing w:before="100" w:beforeAutospacing="1" w:after="100" w:afterAutospacing="1"/>
    </w:pPr>
    <w:rPr>
      <w:rFonts w:eastAsia="Times New Roman"/>
      <w:bCs/>
      <w:lang w:val="en-CA" w:eastAsia="en-CA"/>
    </w:rPr>
  </w:style>
  <w:style w:type="character" w:customStyle="1" w:styleId="ion-android-arrow-back">
    <w:name w:val="ion-android-arrow-back"/>
    <w:basedOn w:val="DefaultParagraphFont"/>
    <w:rsid w:val="004C76AC"/>
  </w:style>
  <w:style w:type="character" w:customStyle="1" w:styleId="ion-android-arrow-forward">
    <w:name w:val="ion-android-arrow-forward"/>
    <w:basedOn w:val="DefaultParagraphFont"/>
    <w:rsid w:val="004C76AC"/>
  </w:style>
  <w:style w:type="character" w:customStyle="1" w:styleId="eltd-comment-author">
    <w:name w:val="eltd-comment-author"/>
    <w:basedOn w:val="DefaultParagraphFont"/>
    <w:rsid w:val="004C76AC"/>
  </w:style>
  <w:style w:type="character" w:customStyle="1" w:styleId="eltd-comment-mark">
    <w:name w:val="eltd-comment-mark"/>
    <w:basedOn w:val="DefaultParagraphFont"/>
    <w:rsid w:val="004C76AC"/>
  </w:style>
  <w:style w:type="character" w:customStyle="1" w:styleId="eltd-comment-date">
    <w:name w:val="eltd-comment-date"/>
    <w:basedOn w:val="DefaultParagraphFont"/>
    <w:rsid w:val="004C76AC"/>
  </w:style>
  <w:style w:type="paragraph" w:styleId="z-TopofForm">
    <w:name w:val="HTML Top of Form"/>
    <w:basedOn w:val="Normal"/>
    <w:next w:val="Normal"/>
    <w:link w:val="z-TopofFormChar"/>
    <w:hidden/>
    <w:uiPriority w:val="99"/>
    <w:unhideWhenUsed/>
    <w:rsid w:val="004C76AC"/>
    <w:pPr>
      <w:pBdr>
        <w:bottom w:val="single" w:sz="6" w:space="1" w:color="auto"/>
      </w:pBdr>
      <w:jc w:val="center"/>
    </w:pPr>
    <w:rPr>
      <w:rFonts w:ascii="Arial" w:eastAsia="Times New Roman" w:hAnsi="Arial" w:cs="Arial"/>
      <w:bCs/>
      <w:vanish/>
      <w:sz w:val="16"/>
      <w:szCs w:val="16"/>
      <w:lang w:val="en-CA" w:eastAsia="en-CA"/>
    </w:rPr>
  </w:style>
  <w:style w:type="character" w:customStyle="1" w:styleId="z-TopofFormChar">
    <w:name w:val="z-Top of Form Char"/>
    <w:basedOn w:val="DefaultParagraphFont"/>
    <w:link w:val="z-TopofForm"/>
    <w:uiPriority w:val="99"/>
    <w:rsid w:val="004C76AC"/>
    <w:rPr>
      <w:rFonts w:ascii="Arial" w:eastAsia="Times New Roman" w:hAnsi="Arial" w:cs="Arial"/>
      <w:bCs/>
      <w:vanish/>
      <w:sz w:val="16"/>
      <w:szCs w:val="16"/>
      <w:lang w:val="en-CA" w:eastAsia="en-CA"/>
    </w:rPr>
  </w:style>
  <w:style w:type="paragraph" w:customStyle="1" w:styleId="comment-form-cookies-consent">
    <w:name w:val="comment-form-cookies-consent"/>
    <w:basedOn w:val="Normal"/>
    <w:uiPriority w:val="99"/>
    <w:rsid w:val="004C76AC"/>
    <w:pPr>
      <w:spacing w:before="100" w:beforeAutospacing="1" w:after="100" w:afterAutospacing="1"/>
    </w:pPr>
    <w:rPr>
      <w:rFonts w:eastAsia="Times New Roman"/>
      <w:bCs/>
      <w:lang w:val="en-CA" w:eastAsia="en-CA"/>
    </w:rPr>
  </w:style>
  <w:style w:type="paragraph" w:customStyle="1" w:styleId="form-submit">
    <w:name w:val="form-submit"/>
    <w:basedOn w:val="Normal"/>
    <w:uiPriority w:val="99"/>
    <w:rsid w:val="004C76AC"/>
    <w:pPr>
      <w:spacing w:before="100" w:beforeAutospacing="1" w:after="100" w:afterAutospacing="1"/>
    </w:pPr>
    <w:rPr>
      <w:rFonts w:eastAsia="Times New Roman"/>
      <w:bCs/>
      <w:lang w:val="en-CA" w:eastAsia="en-CA"/>
    </w:rPr>
  </w:style>
  <w:style w:type="paragraph" w:styleId="z-BottomofForm">
    <w:name w:val="HTML Bottom of Form"/>
    <w:basedOn w:val="Normal"/>
    <w:next w:val="Normal"/>
    <w:link w:val="z-BottomofFormChar"/>
    <w:hidden/>
    <w:uiPriority w:val="99"/>
    <w:unhideWhenUsed/>
    <w:rsid w:val="004C76AC"/>
    <w:pPr>
      <w:pBdr>
        <w:top w:val="single" w:sz="6" w:space="1" w:color="auto"/>
      </w:pBdr>
      <w:jc w:val="center"/>
    </w:pPr>
    <w:rPr>
      <w:rFonts w:ascii="Arial" w:eastAsia="Times New Roman" w:hAnsi="Arial" w:cs="Arial"/>
      <w:bCs/>
      <w:vanish/>
      <w:sz w:val="16"/>
      <w:szCs w:val="16"/>
      <w:lang w:val="en-CA" w:eastAsia="en-CA"/>
    </w:rPr>
  </w:style>
  <w:style w:type="character" w:customStyle="1" w:styleId="z-BottomofFormChar">
    <w:name w:val="z-Bottom of Form Char"/>
    <w:basedOn w:val="DefaultParagraphFont"/>
    <w:link w:val="z-BottomofForm"/>
    <w:uiPriority w:val="99"/>
    <w:rsid w:val="004C76AC"/>
    <w:rPr>
      <w:rFonts w:ascii="Arial" w:eastAsia="Times New Roman" w:hAnsi="Arial" w:cs="Arial"/>
      <w:bCs/>
      <w:vanish/>
      <w:sz w:val="16"/>
      <w:szCs w:val="16"/>
      <w:lang w:val="en-CA" w:eastAsia="en-CA"/>
    </w:rPr>
  </w:style>
  <w:style w:type="paragraph" w:customStyle="1" w:styleId="comment-subscription-form">
    <w:name w:val="comment-subscription-form"/>
    <w:basedOn w:val="Normal"/>
    <w:uiPriority w:val="99"/>
    <w:rsid w:val="004C76AC"/>
    <w:pPr>
      <w:spacing w:before="100" w:beforeAutospacing="1" w:after="100" w:afterAutospacing="1"/>
    </w:pPr>
    <w:rPr>
      <w:rFonts w:eastAsia="Times New Roman"/>
      <w:bCs/>
      <w:lang w:val="en-CA" w:eastAsia="en-CA"/>
    </w:rPr>
  </w:style>
  <w:style w:type="character" w:customStyle="1" w:styleId="ion-android-close">
    <w:name w:val="ion-android-close"/>
    <w:basedOn w:val="DefaultParagraphFont"/>
    <w:rsid w:val="004C76AC"/>
  </w:style>
  <w:style w:type="paragraph" w:customStyle="1" w:styleId="jetpack-social-widget-item">
    <w:name w:val="jetpack-social-widget-item"/>
    <w:basedOn w:val="Normal"/>
    <w:uiPriority w:val="99"/>
    <w:rsid w:val="004C76AC"/>
    <w:pPr>
      <w:spacing w:before="100" w:beforeAutospacing="1" w:after="100" w:afterAutospacing="1"/>
    </w:pPr>
    <w:rPr>
      <w:rFonts w:eastAsia="Times New Roman"/>
      <w:bCs/>
      <w:lang w:val="en-CA" w:eastAsia="en-CA"/>
    </w:rPr>
  </w:style>
  <w:style w:type="character" w:customStyle="1" w:styleId="screen-reader-text">
    <w:name w:val="screen-reader-text"/>
    <w:basedOn w:val="DefaultParagraphFont"/>
    <w:rsid w:val="004C76AC"/>
  </w:style>
  <w:style w:type="character" w:customStyle="1" w:styleId="eltd-comma">
    <w:name w:val="eltd-comma"/>
    <w:basedOn w:val="DefaultParagraphFont"/>
    <w:rsid w:val="004C76AC"/>
  </w:style>
  <w:style w:type="paragraph" w:customStyle="1" w:styleId="ctf-header-user">
    <w:name w:val="ctf-header-user"/>
    <w:basedOn w:val="Normal"/>
    <w:uiPriority w:val="99"/>
    <w:rsid w:val="004C76AC"/>
    <w:pPr>
      <w:spacing w:before="100" w:beforeAutospacing="1" w:after="100" w:afterAutospacing="1"/>
    </w:pPr>
    <w:rPr>
      <w:rFonts w:eastAsia="Times New Roman"/>
      <w:bCs/>
      <w:lang w:val="en-CA" w:eastAsia="en-CA"/>
    </w:rPr>
  </w:style>
  <w:style w:type="character" w:customStyle="1" w:styleId="ctf-header-name">
    <w:name w:val="ctf-header-name"/>
    <w:basedOn w:val="DefaultParagraphFont"/>
    <w:rsid w:val="004C76AC"/>
  </w:style>
  <w:style w:type="character" w:customStyle="1" w:styleId="ctf-header-follow">
    <w:name w:val="ctf-header-follow"/>
    <w:basedOn w:val="DefaultParagraphFont"/>
    <w:rsid w:val="004C76AC"/>
  </w:style>
  <w:style w:type="paragraph" w:customStyle="1" w:styleId="ctf-tweet-text">
    <w:name w:val="ctf-tweet-text"/>
    <w:basedOn w:val="Normal"/>
    <w:uiPriority w:val="99"/>
    <w:rsid w:val="004C76AC"/>
    <w:pPr>
      <w:spacing w:before="100" w:beforeAutospacing="1" w:after="100" w:afterAutospacing="1"/>
    </w:pPr>
    <w:rPr>
      <w:rFonts w:eastAsia="Times New Roman"/>
      <w:bCs/>
      <w:lang w:val="en-CA" w:eastAsia="en-CA"/>
    </w:rPr>
  </w:style>
  <w:style w:type="character" w:customStyle="1" w:styleId="ctf-screenreader">
    <w:name w:val="ctf-screenreader"/>
    <w:basedOn w:val="DefaultParagraphFont"/>
    <w:rsid w:val="004C76AC"/>
  </w:style>
  <w:style w:type="character" w:customStyle="1" w:styleId="ctf-action-count">
    <w:name w:val="ctf-action-count"/>
    <w:basedOn w:val="DefaultParagraphFont"/>
    <w:rsid w:val="004C76AC"/>
  </w:style>
  <w:style w:type="character" w:customStyle="1" w:styleId="ctf-verified">
    <w:name w:val="ctf-verified"/>
    <w:basedOn w:val="DefaultParagraphFont"/>
    <w:rsid w:val="004C76AC"/>
  </w:style>
  <w:style w:type="character" w:customStyle="1" w:styleId="ctf-quoted-author-name">
    <w:name w:val="ctf-quoted-author-name"/>
    <w:basedOn w:val="DefaultParagraphFont"/>
    <w:rsid w:val="004C76AC"/>
  </w:style>
  <w:style w:type="character" w:customStyle="1" w:styleId="ctf-quoted-verified">
    <w:name w:val="ctf-quoted-verified"/>
    <w:basedOn w:val="DefaultParagraphFont"/>
    <w:rsid w:val="004C76AC"/>
  </w:style>
  <w:style w:type="character" w:customStyle="1" w:styleId="ctf-quoted-author-screenname">
    <w:name w:val="ctf-quoted-author-screenname"/>
    <w:basedOn w:val="DefaultParagraphFont"/>
    <w:rsid w:val="004C76AC"/>
  </w:style>
  <w:style w:type="paragraph" w:customStyle="1" w:styleId="ctf-quoted-tweet-text">
    <w:name w:val="ctf-quoted-tweet-text"/>
    <w:basedOn w:val="Normal"/>
    <w:uiPriority w:val="99"/>
    <w:rsid w:val="004C76AC"/>
    <w:pPr>
      <w:spacing w:before="100" w:beforeAutospacing="1" w:after="100" w:afterAutospacing="1"/>
    </w:pPr>
    <w:rPr>
      <w:rFonts w:eastAsia="Times New Roman"/>
      <w:bCs/>
      <w:lang w:val="en-CA" w:eastAsia="en-CA"/>
    </w:rPr>
  </w:style>
  <w:style w:type="numbering" w:customStyle="1" w:styleId="NoList6">
    <w:name w:val="No List6"/>
    <w:next w:val="NoList"/>
    <w:uiPriority w:val="99"/>
    <w:semiHidden/>
    <w:unhideWhenUsed/>
    <w:rsid w:val="0031130A"/>
  </w:style>
  <w:style w:type="paragraph" w:customStyle="1" w:styleId="FreeForm">
    <w:name w:val="Free Form"/>
    <w:uiPriority w:val="99"/>
    <w:rsid w:val="0031130A"/>
    <w:rPr>
      <w:rFonts w:ascii="Courier" w:eastAsia="Arial Unicode MS" w:hAnsi="Arial Unicode MS" w:cs="Arial Unicode MS"/>
      <w:color w:val="000000"/>
      <w:lang w:val="en-CA" w:eastAsia="en-CA"/>
    </w:rPr>
  </w:style>
  <w:style w:type="numbering" w:customStyle="1" w:styleId="List0">
    <w:name w:val="List 0"/>
    <w:rsid w:val="0031130A"/>
    <w:pPr>
      <w:numPr>
        <w:numId w:val="33"/>
      </w:numPr>
    </w:pPr>
  </w:style>
  <w:style w:type="character" w:styleId="FootnoteReference">
    <w:name w:val="footnote reference"/>
    <w:uiPriority w:val="99"/>
    <w:unhideWhenUsed/>
    <w:rsid w:val="0031130A"/>
    <w:rPr>
      <w:vertAlign w:val="superscript"/>
    </w:rPr>
  </w:style>
  <w:style w:type="character" w:customStyle="1" w:styleId="embed-youtube">
    <w:name w:val="embed-youtube"/>
    <w:rsid w:val="0031130A"/>
  </w:style>
  <w:style w:type="character" w:customStyle="1" w:styleId="eltd-comment-author-label">
    <w:name w:val="eltd-comment-author-label"/>
    <w:rsid w:val="0031130A"/>
  </w:style>
  <w:style w:type="character" w:customStyle="1" w:styleId="ffwdblogstyleobjectstory0">
    <w:name w:val="ffwd_blog_style_object_story_0"/>
    <w:rsid w:val="0031130A"/>
  </w:style>
  <w:style w:type="paragraph" w:customStyle="1" w:styleId="ffwdblogstyleobjectmessages0">
    <w:name w:val="ffwd_blog_style_object_messages_0"/>
    <w:basedOn w:val="Normal"/>
    <w:uiPriority w:val="99"/>
    <w:rsid w:val="0031130A"/>
    <w:pPr>
      <w:spacing w:before="100" w:beforeAutospacing="1" w:after="100" w:afterAutospacing="1"/>
    </w:pPr>
    <w:rPr>
      <w:rFonts w:eastAsia="Times New Roman"/>
      <w:lang w:val="en-CA" w:eastAsia="en-CA"/>
    </w:rPr>
  </w:style>
  <w:style w:type="paragraph" w:customStyle="1" w:styleId="bwgblogstyleobjectdescription0">
    <w:name w:val="bwg_blog_style_object_description_0"/>
    <w:basedOn w:val="Normal"/>
    <w:uiPriority w:val="99"/>
    <w:rsid w:val="0031130A"/>
    <w:pPr>
      <w:spacing w:before="100" w:beforeAutospacing="1" w:after="100" w:afterAutospacing="1"/>
    </w:pPr>
    <w:rPr>
      <w:rFonts w:eastAsia="Times New Roman"/>
      <w:lang w:val="en-CA" w:eastAsia="en-CA"/>
    </w:rPr>
  </w:style>
  <w:style w:type="character" w:customStyle="1" w:styleId="moredotes">
    <w:name w:val="more_dotes"/>
    <w:rsid w:val="0031130A"/>
  </w:style>
  <w:style w:type="character" w:customStyle="1" w:styleId="ffwdnavcont0">
    <w:name w:val="ffwd_nav_cont_0"/>
    <w:rsid w:val="0031130A"/>
  </w:style>
  <w:style w:type="character" w:customStyle="1" w:styleId="pagination-links0">
    <w:name w:val="pagination-links_0"/>
    <w:rsid w:val="0031130A"/>
  </w:style>
  <w:style w:type="character" w:customStyle="1" w:styleId="paging-input0">
    <w:name w:val="paging-input_0"/>
    <w:rsid w:val="0031130A"/>
  </w:style>
  <w:style w:type="character" w:customStyle="1" w:styleId="total-pages0">
    <w:name w:val="total-pages_0"/>
    <w:rsid w:val="0031130A"/>
  </w:style>
  <w:style w:type="paragraph" w:styleId="ListBullet">
    <w:name w:val="List Bullet"/>
    <w:basedOn w:val="Normal"/>
    <w:uiPriority w:val="99"/>
    <w:rsid w:val="0031130A"/>
    <w:pPr>
      <w:tabs>
        <w:tab w:val="num" w:pos="360"/>
      </w:tabs>
      <w:ind w:left="360" w:hanging="360"/>
      <w:contextualSpacing/>
    </w:pPr>
    <w:rPr>
      <w:rFonts w:eastAsia="Times New Roman"/>
      <w:lang w:val="en-CA" w:eastAsia="en-CA"/>
    </w:rPr>
  </w:style>
  <w:style w:type="paragraph" w:styleId="BodyText">
    <w:name w:val="Body Text"/>
    <w:basedOn w:val="Normal"/>
    <w:link w:val="BodyTextChar"/>
    <w:uiPriority w:val="99"/>
    <w:semiHidden/>
    <w:unhideWhenUsed/>
    <w:rsid w:val="00E967ED"/>
    <w:pPr>
      <w:spacing w:after="120"/>
    </w:pPr>
  </w:style>
  <w:style w:type="character" w:customStyle="1" w:styleId="BodyTextChar">
    <w:name w:val="Body Text Char"/>
    <w:basedOn w:val="DefaultParagraphFont"/>
    <w:link w:val="BodyText"/>
    <w:uiPriority w:val="99"/>
    <w:semiHidden/>
    <w:rsid w:val="00E967ED"/>
  </w:style>
  <w:style w:type="numbering" w:customStyle="1" w:styleId="NoList7">
    <w:name w:val="No List7"/>
    <w:next w:val="NoList"/>
    <w:uiPriority w:val="99"/>
    <w:semiHidden/>
    <w:unhideWhenUsed/>
    <w:rsid w:val="00AA1471"/>
  </w:style>
  <w:style w:type="numbering" w:customStyle="1" w:styleId="NoList13">
    <w:name w:val="No List13"/>
    <w:next w:val="NoList"/>
    <w:uiPriority w:val="99"/>
    <w:semiHidden/>
    <w:unhideWhenUsed/>
    <w:rsid w:val="00AA1471"/>
  </w:style>
  <w:style w:type="numbering" w:customStyle="1" w:styleId="NoList22">
    <w:name w:val="No List22"/>
    <w:next w:val="NoList"/>
    <w:uiPriority w:val="99"/>
    <w:semiHidden/>
    <w:unhideWhenUsed/>
    <w:rsid w:val="00AA1471"/>
  </w:style>
  <w:style w:type="table" w:customStyle="1" w:styleId="TableGrid12">
    <w:name w:val="Table Grid12"/>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1471"/>
  </w:style>
  <w:style w:type="numbering" w:customStyle="1" w:styleId="NoList111">
    <w:name w:val="No List111"/>
    <w:next w:val="NoList"/>
    <w:uiPriority w:val="99"/>
    <w:semiHidden/>
    <w:unhideWhenUsed/>
    <w:rsid w:val="00AA1471"/>
  </w:style>
  <w:style w:type="numbering" w:customStyle="1" w:styleId="NoList211">
    <w:name w:val="No List211"/>
    <w:next w:val="NoList"/>
    <w:uiPriority w:val="99"/>
    <w:semiHidden/>
    <w:unhideWhenUsed/>
    <w:rsid w:val="00AA1471"/>
  </w:style>
  <w:style w:type="table" w:customStyle="1" w:styleId="TableGrid111">
    <w:name w:val="Table Grid11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1471"/>
  </w:style>
  <w:style w:type="numbering" w:customStyle="1" w:styleId="NoList51">
    <w:name w:val="No List51"/>
    <w:next w:val="NoList"/>
    <w:uiPriority w:val="99"/>
    <w:semiHidden/>
    <w:unhideWhenUsed/>
    <w:rsid w:val="00AA1471"/>
  </w:style>
  <w:style w:type="numbering" w:customStyle="1" w:styleId="NoList121">
    <w:name w:val="No List121"/>
    <w:next w:val="NoList"/>
    <w:uiPriority w:val="99"/>
    <w:semiHidden/>
    <w:unhideWhenUsed/>
    <w:rsid w:val="00AA1471"/>
  </w:style>
  <w:style w:type="numbering" w:customStyle="1" w:styleId="NoList61">
    <w:name w:val="No List61"/>
    <w:next w:val="NoList"/>
    <w:uiPriority w:val="99"/>
    <w:semiHidden/>
    <w:unhideWhenUsed/>
    <w:rsid w:val="00AA1471"/>
  </w:style>
  <w:style w:type="numbering" w:customStyle="1" w:styleId="NoList8">
    <w:name w:val="No List8"/>
    <w:next w:val="NoList"/>
    <w:uiPriority w:val="99"/>
    <w:semiHidden/>
    <w:unhideWhenUsed/>
    <w:rsid w:val="005C740B"/>
  </w:style>
  <w:style w:type="table" w:customStyle="1" w:styleId="TableGrid4">
    <w:name w:val="Table Grid4"/>
    <w:basedOn w:val="TableNormal"/>
    <w:next w:val="TableGrid"/>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1">
    <w:name w:val="List 01"/>
    <w:rsid w:val="005C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184">
      <w:bodyDiv w:val="1"/>
      <w:marLeft w:val="0"/>
      <w:marRight w:val="0"/>
      <w:marTop w:val="0"/>
      <w:marBottom w:val="0"/>
      <w:divBdr>
        <w:top w:val="none" w:sz="0" w:space="0" w:color="auto"/>
        <w:left w:val="none" w:sz="0" w:space="0" w:color="auto"/>
        <w:bottom w:val="none" w:sz="0" w:space="0" w:color="auto"/>
        <w:right w:val="none" w:sz="0" w:space="0" w:color="auto"/>
      </w:divBdr>
    </w:div>
    <w:div w:id="4863142">
      <w:bodyDiv w:val="1"/>
      <w:marLeft w:val="0"/>
      <w:marRight w:val="0"/>
      <w:marTop w:val="0"/>
      <w:marBottom w:val="0"/>
      <w:divBdr>
        <w:top w:val="none" w:sz="0" w:space="0" w:color="auto"/>
        <w:left w:val="none" w:sz="0" w:space="0" w:color="auto"/>
        <w:bottom w:val="none" w:sz="0" w:space="0" w:color="auto"/>
        <w:right w:val="none" w:sz="0" w:space="0" w:color="auto"/>
      </w:divBdr>
    </w:div>
    <w:div w:id="5642832">
      <w:bodyDiv w:val="1"/>
      <w:marLeft w:val="0"/>
      <w:marRight w:val="0"/>
      <w:marTop w:val="0"/>
      <w:marBottom w:val="0"/>
      <w:divBdr>
        <w:top w:val="none" w:sz="0" w:space="0" w:color="auto"/>
        <w:left w:val="none" w:sz="0" w:space="0" w:color="auto"/>
        <w:bottom w:val="none" w:sz="0" w:space="0" w:color="auto"/>
        <w:right w:val="none" w:sz="0" w:space="0" w:color="auto"/>
      </w:divBdr>
    </w:div>
    <w:div w:id="11802816">
      <w:bodyDiv w:val="1"/>
      <w:marLeft w:val="0"/>
      <w:marRight w:val="0"/>
      <w:marTop w:val="0"/>
      <w:marBottom w:val="0"/>
      <w:divBdr>
        <w:top w:val="none" w:sz="0" w:space="0" w:color="auto"/>
        <w:left w:val="none" w:sz="0" w:space="0" w:color="auto"/>
        <w:bottom w:val="none" w:sz="0" w:space="0" w:color="auto"/>
        <w:right w:val="none" w:sz="0" w:space="0" w:color="auto"/>
      </w:divBdr>
    </w:div>
    <w:div w:id="14769002">
      <w:bodyDiv w:val="1"/>
      <w:marLeft w:val="0"/>
      <w:marRight w:val="0"/>
      <w:marTop w:val="0"/>
      <w:marBottom w:val="0"/>
      <w:divBdr>
        <w:top w:val="none" w:sz="0" w:space="0" w:color="auto"/>
        <w:left w:val="none" w:sz="0" w:space="0" w:color="auto"/>
        <w:bottom w:val="none" w:sz="0" w:space="0" w:color="auto"/>
        <w:right w:val="none" w:sz="0" w:space="0" w:color="auto"/>
      </w:divBdr>
    </w:div>
    <w:div w:id="16739562">
      <w:bodyDiv w:val="1"/>
      <w:marLeft w:val="0"/>
      <w:marRight w:val="0"/>
      <w:marTop w:val="0"/>
      <w:marBottom w:val="0"/>
      <w:divBdr>
        <w:top w:val="none" w:sz="0" w:space="0" w:color="auto"/>
        <w:left w:val="none" w:sz="0" w:space="0" w:color="auto"/>
        <w:bottom w:val="none" w:sz="0" w:space="0" w:color="auto"/>
        <w:right w:val="none" w:sz="0" w:space="0" w:color="auto"/>
      </w:divBdr>
    </w:div>
    <w:div w:id="19474788">
      <w:bodyDiv w:val="1"/>
      <w:marLeft w:val="0"/>
      <w:marRight w:val="0"/>
      <w:marTop w:val="0"/>
      <w:marBottom w:val="0"/>
      <w:divBdr>
        <w:top w:val="none" w:sz="0" w:space="0" w:color="auto"/>
        <w:left w:val="none" w:sz="0" w:space="0" w:color="auto"/>
        <w:bottom w:val="none" w:sz="0" w:space="0" w:color="auto"/>
        <w:right w:val="none" w:sz="0" w:space="0" w:color="auto"/>
      </w:divBdr>
    </w:div>
    <w:div w:id="26302661">
      <w:bodyDiv w:val="1"/>
      <w:marLeft w:val="0"/>
      <w:marRight w:val="0"/>
      <w:marTop w:val="0"/>
      <w:marBottom w:val="0"/>
      <w:divBdr>
        <w:top w:val="none" w:sz="0" w:space="0" w:color="auto"/>
        <w:left w:val="none" w:sz="0" w:space="0" w:color="auto"/>
        <w:bottom w:val="none" w:sz="0" w:space="0" w:color="auto"/>
        <w:right w:val="none" w:sz="0" w:space="0" w:color="auto"/>
      </w:divBdr>
    </w:div>
    <w:div w:id="27461367">
      <w:bodyDiv w:val="1"/>
      <w:marLeft w:val="0"/>
      <w:marRight w:val="0"/>
      <w:marTop w:val="0"/>
      <w:marBottom w:val="0"/>
      <w:divBdr>
        <w:top w:val="none" w:sz="0" w:space="0" w:color="auto"/>
        <w:left w:val="none" w:sz="0" w:space="0" w:color="auto"/>
        <w:bottom w:val="none" w:sz="0" w:space="0" w:color="auto"/>
        <w:right w:val="none" w:sz="0" w:space="0" w:color="auto"/>
      </w:divBdr>
    </w:div>
    <w:div w:id="30156360">
      <w:bodyDiv w:val="1"/>
      <w:marLeft w:val="0"/>
      <w:marRight w:val="0"/>
      <w:marTop w:val="0"/>
      <w:marBottom w:val="0"/>
      <w:divBdr>
        <w:top w:val="none" w:sz="0" w:space="0" w:color="auto"/>
        <w:left w:val="none" w:sz="0" w:space="0" w:color="auto"/>
        <w:bottom w:val="none" w:sz="0" w:space="0" w:color="auto"/>
        <w:right w:val="none" w:sz="0" w:space="0" w:color="auto"/>
      </w:divBdr>
    </w:div>
    <w:div w:id="35396101">
      <w:bodyDiv w:val="1"/>
      <w:marLeft w:val="0"/>
      <w:marRight w:val="0"/>
      <w:marTop w:val="0"/>
      <w:marBottom w:val="0"/>
      <w:divBdr>
        <w:top w:val="none" w:sz="0" w:space="0" w:color="auto"/>
        <w:left w:val="none" w:sz="0" w:space="0" w:color="auto"/>
        <w:bottom w:val="none" w:sz="0" w:space="0" w:color="auto"/>
        <w:right w:val="none" w:sz="0" w:space="0" w:color="auto"/>
      </w:divBdr>
    </w:div>
    <w:div w:id="36664832">
      <w:bodyDiv w:val="1"/>
      <w:marLeft w:val="0"/>
      <w:marRight w:val="0"/>
      <w:marTop w:val="0"/>
      <w:marBottom w:val="0"/>
      <w:divBdr>
        <w:top w:val="none" w:sz="0" w:space="0" w:color="auto"/>
        <w:left w:val="none" w:sz="0" w:space="0" w:color="auto"/>
        <w:bottom w:val="none" w:sz="0" w:space="0" w:color="auto"/>
        <w:right w:val="none" w:sz="0" w:space="0" w:color="auto"/>
      </w:divBdr>
    </w:div>
    <w:div w:id="49309603">
      <w:bodyDiv w:val="1"/>
      <w:marLeft w:val="0"/>
      <w:marRight w:val="0"/>
      <w:marTop w:val="0"/>
      <w:marBottom w:val="0"/>
      <w:divBdr>
        <w:top w:val="none" w:sz="0" w:space="0" w:color="auto"/>
        <w:left w:val="none" w:sz="0" w:space="0" w:color="auto"/>
        <w:bottom w:val="none" w:sz="0" w:space="0" w:color="auto"/>
        <w:right w:val="none" w:sz="0" w:space="0" w:color="auto"/>
      </w:divBdr>
    </w:div>
    <w:div w:id="52236395">
      <w:bodyDiv w:val="1"/>
      <w:marLeft w:val="0"/>
      <w:marRight w:val="0"/>
      <w:marTop w:val="0"/>
      <w:marBottom w:val="0"/>
      <w:divBdr>
        <w:top w:val="none" w:sz="0" w:space="0" w:color="auto"/>
        <w:left w:val="none" w:sz="0" w:space="0" w:color="auto"/>
        <w:bottom w:val="none" w:sz="0" w:space="0" w:color="auto"/>
        <w:right w:val="none" w:sz="0" w:space="0" w:color="auto"/>
      </w:divBdr>
    </w:div>
    <w:div w:id="61879575">
      <w:bodyDiv w:val="1"/>
      <w:marLeft w:val="0"/>
      <w:marRight w:val="0"/>
      <w:marTop w:val="0"/>
      <w:marBottom w:val="0"/>
      <w:divBdr>
        <w:top w:val="none" w:sz="0" w:space="0" w:color="auto"/>
        <w:left w:val="none" w:sz="0" w:space="0" w:color="auto"/>
        <w:bottom w:val="none" w:sz="0" w:space="0" w:color="auto"/>
        <w:right w:val="none" w:sz="0" w:space="0" w:color="auto"/>
      </w:divBdr>
    </w:div>
    <w:div w:id="65954365">
      <w:bodyDiv w:val="1"/>
      <w:marLeft w:val="0"/>
      <w:marRight w:val="0"/>
      <w:marTop w:val="0"/>
      <w:marBottom w:val="0"/>
      <w:divBdr>
        <w:top w:val="none" w:sz="0" w:space="0" w:color="auto"/>
        <w:left w:val="none" w:sz="0" w:space="0" w:color="auto"/>
        <w:bottom w:val="none" w:sz="0" w:space="0" w:color="auto"/>
        <w:right w:val="none" w:sz="0" w:space="0" w:color="auto"/>
      </w:divBdr>
    </w:div>
    <w:div w:id="71590754">
      <w:marLeft w:val="0"/>
      <w:marRight w:val="0"/>
      <w:marTop w:val="0"/>
      <w:marBottom w:val="0"/>
      <w:divBdr>
        <w:top w:val="none" w:sz="0" w:space="0" w:color="auto"/>
        <w:left w:val="none" w:sz="0" w:space="0" w:color="auto"/>
        <w:bottom w:val="none" w:sz="0" w:space="0" w:color="auto"/>
        <w:right w:val="none" w:sz="0" w:space="0" w:color="auto"/>
      </w:divBdr>
      <w:divsChild>
        <w:div w:id="1686665418">
          <w:marLeft w:val="0"/>
          <w:marRight w:val="0"/>
          <w:marTop w:val="0"/>
          <w:marBottom w:val="0"/>
          <w:divBdr>
            <w:top w:val="none" w:sz="0" w:space="0" w:color="auto"/>
            <w:left w:val="none" w:sz="0" w:space="0" w:color="auto"/>
            <w:bottom w:val="none" w:sz="0" w:space="0" w:color="auto"/>
            <w:right w:val="none" w:sz="0" w:space="0" w:color="auto"/>
          </w:divBdr>
          <w:divsChild>
            <w:div w:id="882716431">
              <w:marLeft w:val="0"/>
              <w:marRight w:val="0"/>
              <w:marTop w:val="0"/>
              <w:marBottom w:val="0"/>
              <w:divBdr>
                <w:top w:val="none" w:sz="0" w:space="0" w:color="auto"/>
                <w:left w:val="none" w:sz="0" w:space="0" w:color="auto"/>
                <w:bottom w:val="none" w:sz="0" w:space="0" w:color="auto"/>
                <w:right w:val="none" w:sz="0" w:space="0" w:color="auto"/>
              </w:divBdr>
              <w:divsChild>
                <w:div w:id="1389768128">
                  <w:marLeft w:val="0"/>
                  <w:marRight w:val="0"/>
                  <w:marTop w:val="0"/>
                  <w:marBottom w:val="0"/>
                  <w:divBdr>
                    <w:top w:val="none" w:sz="0" w:space="0" w:color="auto"/>
                    <w:left w:val="none" w:sz="0" w:space="0" w:color="auto"/>
                    <w:bottom w:val="none" w:sz="0" w:space="0" w:color="auto"/>
                    <w:right w:val="none" w:sz="0" w:space="0" w:color="auto"/>
                  </w:divBdr>
                  <w:divsChild>
                    <w:div w:id="17406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48757">
      <w:bodyDiv w:val="1"/>
      <w:marLeft w:val="0"/>
      <w:marRight w:val="0"/>
      <w:marTop w:val="0"/>
      <w:marBottom w:val="0"/>
      <w:divBdr>
        <w:top w:val="none" w:sz="0" w:space="0" w:color="auto"/>
        <w:left w:val="none" w:sz="0" w:space="0" w:color="auto"/>
        <w:bottom w:val="none" w:sz="0" w:space="0" w:color="auto"/>
        <w:right w:val="none" w:sz="0" w:space="0" w:color="auto"/>
      </w:divBdr>
    </w:div>
    <w:div w:id="89812212">
      <w:bodyDiv w:val="1"/>
      <w:marLeft w:val="0"/>
      <w:marRight w:val="0"/>
      <w:marTop w:val="0"/>
      <w:marBottom w:val="0"/>
      <w:divBdr>
        <w:top w:val="none" w:sz="0" w:space="0" w:color="auto"/>
        <w:left w:val="none" w:sz="0" w:space="0" w:color="auto"/>
        <w:bottom w:val="none" w:sz="0" w:space="0" w:color="auto"/>
        <w:right w:val="none" w:sz="0" w:space="0" w:color="auto"/>
      </w:divBdr>
    </w:div>
    <w:div w:id="96407819">
      <w:bodyDiv w:val="1"/>
      <w:marLeft w:val="0"/>
      <w:marRight w:val="0"/>
      <w:marTop w:val="0"/>
      <w:marBottom w:val="0"/>
      <w:divBdr>
        <w:top w:val="none" w:sz="0" w:space="0" w:color="auto"/>
        <w:left w:val="none" w:sz="0" w:space="0" w:color="auto"/>
        <w:bottom w:val="none" w:sz="0" w:space="0" w:color="auto"/>
        <w:right w:val="none" w:sz="0" w:space="0" w:color="auto"/>
      </w:divBdr>
    </w:div>
    <w:div w:id="115564164">
      <w:bodyDiv w:val="1"/>
      <w:marLeft w:val="0"/>
      <w:marRight w:val="0"/>
      <w:marTop w:val="0"/>
      <w:marBottom w:val="0"/>
      <w:divBdr>
        <w:top w:val="none" w:sz="0" w:space="0" w:color="auto"/>
        <w:left w:val="none" w:sz="0" w:space="0" w:color="auto"/>
        <w:bottom w:val="none" w:sz="0" w:space="0" w:color="auto"/>
        <w:right w:val="none" w:sz="0" w:space="0" w:color="auto"/>
      </w:divBdr>
    </w:div>
    <w:div w:id="117340511">
      <w:bodyDiv w:val="1"/>
      <w:marLeft w:val="0"/>
      <w:marRight w:val="0"/>
      <w:marTop w:val="0"/>
      <w:marBottom w:val="0"/>
      <w:divBdr>
        <w:top w:val="none" w:sz="0" w:space="0" w:color="auto"/>
        <w:left w:val="none" w:sz="0" w:space="0" w:color="auto"/>
        <w:bottom w:val="none" w:sz="0" w:space="0" w:color="auto"/>
        <w:right w:val="none" w:sz="0" w:space="0" w:color="auto"/>
      </w:divBdr>
    </w:div>
    <w:div w:id="122046275">
      <w:bodyDiv w:val="1"/>
      <w:marLeft w:val="0"/>
      <w:marRight w:val="0"/>
      <w:marTop w:val="0"/>
      <w:marBottom w:val="0"/>
      <w:divBdr>
        <w:top w:val="none" w:sz="0" w:space="0" w:color="auto"/>
        <w:left w:val="none" w:sz="0" w:space="0" w:color="auto"/>
        <w:bottom w:val="none" w:sz="0" w:space="0" w:color="auto"/>
        <w:right w:val="none" w:sz="0" w:space="0" w:color="auto"/>
      </w:divBdr>
    </w:div>
    <w:div w:id="148060299">
      <w:marLeft w:val="0"/>
      <w:marRight w:val="0"/>
      <w:marTop w:val="0"/>
      <w:marBottom w:val="0"/>
      <w:divBdr>
        <w:top w:val="none" w:sz="0" w:space="0" w:color="auto"/>
        <w:left w:val="none" w:sz="0" w:space="0" w:color="auto"/>
        <w:bottom w:val="none" w:sz="0" w:space="0" w:color="auto"/>
        <w:right w:val="none" w:sz="0" w:space="0" w:color="auto"/>
      </w:divBdr>
      <w:divsChild>
        <w:div w:id="2066875889">
          <w:marLeft w:val="0"/>
          <w:marRight w:val="0"/>
          <w:marTop w:val="0"/>
          <w:marBottom w:val="0"/>
          <w:divBdr>
            <w:top w:val="none" w:sz="0" w:space="0" w:color="auto"/>
            <w:left w:val="none" w:sz="0" w:space="0" w:color="auto"/>
            <w:bottom w:val="none" w:sz="0" w:space="0" w:color="auto"/>
            <w:right w:val="none" w:sz="0" w:space="0" w:color="auto"/>
          </w:divBdr>
          <w:divsChild>
            <w:div w:id="2008361576">
              <w:marLeft w:val="0"/>
              <w:marRight w:val="0"/>
              <w:marTop w:val="0"/>
              <w:marBottom w:val="0"/>
              <w:divBdr>
                <w:top w:val="none" w:sz="0" w:space="0" w:color="auto"/>
                <w:left w:val="none" w:sz="0" w:space="0" w:color="auto"/>
                <w:bottom w:val="none" w:sz="0" w:space="0" w:color="auto"/>
                <w:right w:val="none" w:sz="0" w:space="0" w:color="auto"/>
              </w:divBdr>
              <w:divsChild>
                <w:div w:id="631788279">
                  <w:marLeft w:val="0"/>
                  <w:marRight w:val="0"/>
                  <w:marTop w:val="0"/>
                  <w:marBottom w:val="0"/>
                  <w:divBdr>
                    <w:top w:val="none" w:sz="0" w:space="0" w:color="auto"/>
                    <w:left w:val="none" w:sz="0" w:space="0" w:color="auto"/>
                    <w:bottom w:val="none" w:sz="0" w:space="0" w:color="auto"/>
                    <w:right w:val="none" w:sz="0" w:space="0" w:color="auto"/>
                  </w:divBdr>
                  <w:divsChild>
                    <w:div w:id="117069731">
                      <w:marLeft w:val="0"/>
                      <w:marRight w:val="0"/>
                      <w:marTop w:val="0"/>
                      <w:marBottom w:val="0"/>
                      <w:divBdr>
                        <w:top w:val="none" w:sz="0" w:space="0" w:color="auto"/>
                        <w:left w:val="none" w:sz="0" w:space="0" w:color="auto"/>
                        <w:bottom w:val="none" w:sz="0" w:space="0" w:color="auto"/>
                        <w:right w:val="none" w:sz="0" w:space="0" w:color="auto"/>
                      </w:divBdr>
                      <w:divsChild>
                        <w:div w:id="53359640">
                          <w:marLeft w:val="0"/>
                          <w:marRight w:val="0"/>
                          <w:marTop w:val="0"/>
                          <w:marBottom w:val="0"/>
                          <w:divBdr>
                            <w:top w:val="none" w:sz="0" w:space="0" w:color="auto"/>
                            <w:left w:val="none" w:sz="0" w:space="0" w:color="auto"/>
                            <w:bottom w:val="none" w:sz="0" w:space="0" w:color="auto"/>
                            <w:right w:val="none" w:sz="0" w:space="0" w:color="auto"/>
                          </w:divBdr>
                          <w:divsChild>
                            <w:div w:id="387995399">
                              <w:marLeft w:val="0"/>
                              <w:marRight w:val="0"/>
                              <w:marTop w:val="0"/>
                              <w:marBottom w:val="0"/>
                              <w:divBdr>
                                <w:top w:val="none" w:sz="0" w:space="0" w:color="auto"/>
                                <w:left w:val="none" w:sz="0" w:space="0" w:color="auto"/>
                                <w:bottom w:val="none" w:sz="0" w:space="0" w:color="auto"/>
                                <w:right w:val="none" w:sz="0" w:space="0" w:color="auto"/>
                              </w:divBdr>
                            </w:div>
                            <w:div w:id="1321618910">
                              <w:marLeft w:val="0"/>
                              <w:marRight w:val="0"/>
                              <w:marTop w:val="0"/>
                              <w:marBottom w:val="0"/>
                              <w:divBdr>
                                <w:top w:val="none" w:sz="0" w:space="0" w:color="auto"/>
                                <w:left w:val="none" w:sz="0" w:space="0" w:color="auto"/>
                                <w:bottom w:val="none" w:sz="0" w:space="0" w:color="auto"/>
                                <w:right w:val="none" w:sz="0" w:space="0" w:color="auto"/>
                              </w:divBdr>
                            </w:div>
                            <w:div w:id="141408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62789">
      <w:bodyDiv w:val="1"/>
      <w:marLeft w:val="0"/>
      <w:marRight w:val="0"/>
      <w:marTop w:val="0"/>
      <w:marBottom w:val="0"/>
      <w:divBdr>
        <w:top w:val="none" w:sz="0" w:space="0" w:color="auto"/>
        <w:left w:val="none" w:sz="0" w:space="0" w:color="auto"/>
        <w:bottom w:val="none" w:sz="0" w:space="0" w:color="auto"/>
        <w:right w:val="none" w:sz="0" w:space="0" w:color="auto"/>
      </w:divBdr>
    </w:div>
    <w:div w:id="150878664">
      <w:bodyDiv w:val="1"/>
      <w:marLeft w:val="0"/>
      <w:marRight w:val="0"/>
      <w:marTop w:val="0"/>
      <w:marBottom w:val="0"/>
      <w:divBdr>
        <w:top w:val="none" w:sz="0" w:space="0" w:color="auto"/>
        <w:left w:val="none" w:sz="0" w:space="0" w:color="auto"/>
        <w:bottom w:val="none" w:sz="0" w:space="0" w:color="auto"/>
        <w:right w:val="none" w:sz="0" w:space="0" w:color="auto"/>
      </w:divBdr>
    </w:div>
    <w:div w:id="168062241">
      <w:bodyDiv w:val="1"/>
      <w:marLeft w:val="0"/>
      <w:marRight w:val="0"/>
      <w:marTop w:val="0"/>
      <w:marBottom w:val="0"/>
      <w:divBdr>
        <w:top w:val="none" w:sz="0" w:space="0" w:color="auto"/>
        <w:left w:val="none" w:sz="0" w:space="0" w:color="auto"/>
        <w:bottom w:val="none" w:sz="0" w:space="0" w:color="auto"/>
        <w:right w:val="none" w:sz="0" w:space="0" w:color="auto"/>
      </w:divBdr>
    </w:div>
    <w:div w:id="198326335">
      <w:bodyDiv w:val="1"/>
      <w:marLeft w:val="0"/>
      <w:marRight w:val="0"/>
      <w:marTop w:val="0"/>
      <w:marBottom w:val="0"/>
      <w:divBdr>
        <w:top w:val="none" w:sz="0" w:space="0" w:color="auto"/>
        <w:left w:val="none" w:sz="0" w:space="0" w:color="auto"/>
        <w:bottom w:val="none" w:sz="0" w:space="0" w:color="auto"/>
        <w:right w:val="none" w:sz="0" w:space="0" w:color="auto"/>
      </w:divBdr>
    </w:div>
    <w:div w:id="198520058">
      <w:bodyDiv w:val="1"/>
      <w:marLeft w:val="0"/>
      <w:marRight w:val="0"/>
      <w:marTop w:val="0"/>
      <w:marBottom w:val="0"/>
      <w:divBdr>
        <w:top w:val="none" w:sz="0" w:space="0" w:color="auto"/>
        <w:left w:val="none" w:sz="0" w:space="0" w:color="auto"/>
        <w:bottom w:val="none" w:sz="0" w:space="0" w:color="auto"/>
        <w:right w:val="none" w:sz="0" w:space="0" w:color="auto"/>
      </w:divBdr>
    </w:div>
    <w:div w:id="209269915">
      <w:bodyDiv w:val="1"/>
      <w:marLeft w:val="0"/>
      <w:marRight w:val="0"/>
      <w:marTop w:val="0"/>
      <w:marBottom w:val="0"/>
      <w:divBdr>
        <w:top w:val="none" w:sz="0" w:space="0" w:color="auto"/>
        <w:left w:val="none" w:sz="0" w:space="0" w:color="auto"/>
        <w:bottom w:val="none" w:sz="0" w:space="0" w:color="auto"/>
        <w:right w:val="none" w:sz="0" w:space="0" w:color="auto"/>
      </w:divBdr>
    </w:div>
    <w:div w:id="210385294">
      <w:bodyDiv w:val="1"/>
      <w:marLeft w:val="0"/>
      <w:marRight w:val="0"/>
      <w:marTop w:val="0"/>
      <w:marBottom w:val="0"/>
      <w:divBdr>
        <w:top w:val="none" w:sz="0" w:space="0" w:color="auto"/>
        <w:left w:val="none" w:sz="0" w:space="0" w:color="auto"/>
        <w:bottom w:val="none" w:sz="0" w:space="0" w:color="auto"/>
        <w:right w:val="none" w:sz="0" w:space="0" w:color="auto"/>
      </w:divBdr>
    </w:div>
    <w:div w:id="217208288">
      <w:bodyDiv w:val="1"/>
      <w:marLeft w:val="0"/>
      <w:marRight w:val="0"/>
      <w:marTop w:val="0"/>
      <w:marBottom w:val="0"/>
      <w:divBdr>
        <w:top w:val="none" w:sz="0" w:space="0" w:color="auto"/>
        <w:left w:val="none" w:sz="0" w:space="0" w:color="auto"/>
        <w:bottom w:val="none" w:sz="0" w:space="0" w:color="auto"/>
        <w:right w:val="none" w:sz="0" w:space="0" w:color="auto"/>
      </w:divBdr>
    </w:div>
    <w:div w:id="222908771">
      <w:bodyDiv w:val="1"/>
      <w:marLeft w:val="0"/>
      <w:marRight w:val="0"/>
      <w:marTop w:val="0"/>
      <w:marBottom w:val="0"/>
      <w:divBdr>
        <w:top w:val="none" w:sz="0" w:space="0" w:color="auto"/>
        <w:left w:val="none" w:sz="0" w:space="0" w:color="auto"/>
        <w:bottom w:val="none" w:sz="0" w:space="0" w:color="auto"/>
        <w:right w:val="none" w:sz="0" w:space="0" w:color="auto"/>
      </w:divBdr>
    </w:div>
    <w:div w:id="228538612">
      <w:bodyDiv w:val="1"/>
      <w:marLeft w:val="0"/>
      <w:marRight w:val="0"/>
      <w:marTop w:val="0"/>
      <w:marBottom w:val="0"/>
      <w:divBdr>
        <w:top w:val="none" w:sz="0" w:space="0" w:color="auto"/>
        <w:left w:val="none" w:sz="0" w:space="0" w:color="auto"/>
        <w:bottom w:val="none" w:sz="0" w:space="0" w:color="auto"/>
        <w:right w:val="none" w:sz="0" w:space="0" w:color="auto"/>
      </w:divBdr>
    </w:div>
    <w:div w:id="229267918">
      <w:bodyDiv w:val="1"/>
      <w:marLeft w:val="0"/>
      <w:marRight w:val="0"/>
      <w:marTop w:val="0"/>
      <w:marBottom w:val="0"/>
      <w:divBdr>
        <w:top w:val="none" w:sz="0" w:space="0" w:color="auto"/>
        <w:left w:val="none" w:sz="0" w:space="0" w:color="auto"/>
        <w:bottom w:val="none" w:sz="0" w:space="0" w:color="auto"/>
        <w:right w:val="none" w:sz="0" w:space="0" w:color="auto"/>
      </w:divBdr>
    </w:div>
    <w:div w:id="231351070">
      <w:bodyDiv w:val="1"/>
      <w:marLeft w:val="0"/>
      <w:marRight w:val="0"/>
      <w:marTop w:val="0"/>
      <w:marBottom w:val="0"/>
      <w:divBdr>
        <w:top w:val="none" w:sz="0" w:space="0" w:color="auto"/>
        <w:left w:val="none" w:sz="0" w:space="0" w:color="auto"/>
        <w:bottom w:val="none" w:sz="0" w:space="0" w:color="auto"/>
        <w:right w:val="none" w:sz="0" w:space="0" w:color="auto"/>
      </w:divBdr>
    </w:div>
    <w:div w:id="238947798">
      <w:bodyDiv w:val="1"/>
      <w:marLeft w:val="0"/>
      <w:marRight w:val="0"/>
      <w:marTop w:val="0"/>
      <w:marBottom w:val="0"/>
      <w:divBdr>
        <w:top w:val="none" w:sz="0" w:space="0" w:color="auto"/>
        <w:left w:val="none" w:sz="0" w:space="0" w:color="auto"/>
        <w:bottom w:val="none" w:sz="0" w:space="0" w:color="auto"/>
        <w:right w:val="none" w:sz="0" w:space="0" w:color="auto"/>
      </w:divBdr>
    </w:div>
    <w:div w:id="240457629">
      <w:bodyDiv w:val="1"/>
      <w:marLeft w:val="0"/>
      <w:marRight w:val="0"/>
      <w:marTop w:val="0"/>
      <w:marBottom w:val="0"/>
      <w:divBdr>
        <w:top w:val="none" w:sz="0" w:space="0" w:color="auto"/>
        <w:left w:val="none" w:sz="0" w:space="0" w:color="auto"/>
        <w:bottom w:val="none" w:sz="0" w:space="0" w:color="auto"/>
        <w:right w:val="none" w:sz="0" w:space="0" w:color="auto"/>
      </w:divBdr>
    </w:div>
    <w:div w:id="242028817">
      <w:bodyDiv w:val="1"/>
      <w:marLeft w:val="0"/>
      <w:marRight w:val="0"/>
      <w:marTop w:val="0"/>
      <w:marBottom w:val="0"/>
      <w:divBdr>
        <w:top w:val="none" w:sz="0" w:space="0" w:color="auto"/>
        <w:left w:val="none" w:sz="0" w:space="0" w:color="auto"/>
        <w:bottom w:val="none" w:sz="0" w:space="0" w:color="auto"/>
        <w:right w:val="none" w:sz="0" w:space="0" w:color="auto"/>
      </w:divBdr>
    </w:div>
    <w:div w:id="246814039">
      <w:bodyDiv w:val="1"/>
      <w:marLeft w:val="0"/>
      <w:marRight w:val="0"/>
      <w:marTop w:val="0"/>
      <w:marBottom w:val="0"/>
      <w:divBdr>
        <w:top w:val="none" w:sz="0" w:space="0" w:color="auto"/>
        <w:left w:val="none" w:sz="0" w:space="0" w:color="auto"/>
        <w:bottom w:val="none" w:sz="0" w:space="0" w:color="auto"/>
        <w:right w:val="none" w:sz="0" w:space="0" w:color="auto"/>
      </w:divBdr>
    </w:div>
    <w:div w:id="252012151">
      <w:bodyDiv w:val="1"/>
      <w:marLeft w:val="0"/>
      <w:marRight w:val="0"/>
      <w:marTop w:val="0"/>
      <w:marBottom w:val="0"/>
      <w:divBdr>
        <w:top w:val="none" w:sz="0" w:space="0" w:color="auto"/>
        <w:left w:val="none" w:sz="0" w:space="0" w:color="auto"/>
        <w:bottom w:val="none" w:sz="0" w:space="0" w:color="auto"/>
        <w:right w:val="none" w:sz="0" w:space="0" w:color="auto"/>
      </w:divBdr>
    </w:div>
    <w:div w:id="257910866">
      <w:bodyDiv w:val="1"/>
      <w:marLeft w:val="0"/>
      <w:marRight w:val="0"/>
      <w:marTop w:val="0"/>
      <w:marBottom w:val="0"/>
      <w:divBdr>
        <w:top w:val="none" w:sz="0" w:space="0" w:color="auto"/>
        <w:left w:val="none" w:sz="0" w:space="0" w:color="auto"/>
        <w:bottom w:val="none" w:sz="0" w:space="0" w:color="auto"/>
        <w:right w:val="none" w:sz="0" w:space="0" w:color="auto"/>
      </w:divBdr>
    </w:div>
    <w:div w:id="260601647">
      <w:bodyDiv w:val="1"/>
      <w:marLeft w:val="0"/>
      <w:marRight w:val="0"/>
      <w:marTop w:val="0"/>
      <w:marBottom w:val="0"/>
      <w:divBdr>
        <w:top w:val="none" w:sz="0" w:space="0" w:color="auto"/>
        <w:left w:val="none" w:sz="0" w:space="0" w:color="auto"/>
        <w:bottom w:val="none" w:sz="0" w:space="0" w:color="auto"/>
        <w:right w:val="none" w:sz="0" w:space="0" w:color="auto"/>
      </w:divBdr>
    </w:div>
    <w:div w:id="269821680">
      <w:bodyDiv w:val="1"/>
      <w:marLeft w:val="0"/>
      <w:marRight w:val="0"/>
      <w:marTop w:val="0"/>
      <w:marBottom w:val="0"/>
      <w:divBdr>
        <w:top w:val="none" w:sz="0" w:space="0" w:color="auto"/>
        <w:left w:val="none" w:sz="0" w:space="0" w:color="auto"/>
        <w:bottom w:val="none" w:sz="0" w:space="0" w:color="auto"/>
        <w:right w:val="none" w:sz="0" w:space="0" w:color="auto"/>
      </w:divBdr>
    </w:div>
    <w:div w:id="270823250">
      <w:bodyDiv w:val="1"/>
      <w:marLeft w:val="0"/>
      <w:marRight w:val="0"/>
      <w:marTop w:val="0"/>
      <w:marBottom w:val="0"/>
      <w:divBdr>
        <w:top w:val="none" w:sz="0" w:space="0" w:color="auto"/>
        <w:left w:val="none" w:sz="0" w:space="0" w:color="auto"/>
        <w:bottom w:val="none" w:sz="0" w:space="0" w:color="auto"/>
        <w:right w:val="none" w:sz="0" w:space="0" w:color="auto"/>
      </w:divBdr>
    </w:div>
    <w:div w:id="274292798">
      <w:bodyDiv w:val="1"/>
      <w:marLeft w:val="0"/>
      <w:marRight w:val="0"/>
      <w:marTop w:val="0"/>
      <w:marBottom w:val="0"/>
      <w:divBdr>
        <w:top w:val="none" w:sz="0" w:space="0" w:color="auto"/>
        <w:left w:val="none" w:sz="0" w:space="0" w:color="auto"/>
        <w:bottom w:val="none" w:sz="0" w:space="0" w:color="auto"/>
        <w:right w:val="none" w:sz="0" w:space="0" w:color="auto"/>
      </w:divBdr>
    </w:div>
    <w:div w:id="276107501">
      <w:bodyDiv w:val="1"/>
      <w:marLeft w:val="0"/>
      <w:marRight w:val="0"/>
      <w:marTop w:val="0"/>
      <w:marBottom w:val="0"/>
      <w:divBdr>
        <w:top w:val="none" w:sz="0" w:space="0" w:color="auto"/>
        <w:left w:val="none" w:sz="0" w:space="0" w:color="auto"/>
        <w:bottom w:val="none" w:sz="0" w:space="0" w:color="auto"/>
        <w:right w:val="none" w:sz="0" w:space="0" w:color="auto"/>
      </w:divBdr>
    </w:div>
    <w:div w:id="285888778">
      <w:bodyDiv w:val="1"/>
      <w:marLeft w:val="0"/>
      <w:marRight w:val="0"/>
      <w:marTop w:val="0"/>
      <w:marBottom w:val="0"/>
      <w:divBdr>
        <w:top w:val="none" w:sz="0" w:space="0" w:color="auto"/>
        <w:left w:val="none" w:sz="0" w:space="0" w:color="auto"/>
        <w:bottom w:val="none" w:sz="0" w:space="0" w:color="auto"/>
        <w:right w:val="none" w:sz="0" w:space="0" w:color="auto"/>
      </w:divBdr>
    </w:div>
    <w:div w:id="287662657">
      <w:bodyDiv w:val="1"/>
      <w:marLeft w:val="0"/>
      <w:marRight w:val="0"/>
      <w:marTop w:val="0"/>
      <w:marBottom w:val="0"/>
      <w:divBdr>
        <w:top w:val="none" w:sz="0" w:space="0" w:color="auto"/>
        <w:left w:val="none" w:sz="0" w:space="0" w:color="auto"/>
        <w:bottom w:val="none" w:sz="0" w:space="0" w:color="auto"/>
        <w:right w:val="none" w:sz="0" w:space="0" w:color="auto"/>
      </w:divBdr>
    </w:div>
    <w:div w:id="289090194">
      <w:bodyDiv w:val="1"/>
      <w:marLeft w:val="0"/>
      <w:marRight w:val="0"/>
      <w:marTop w:val="0"/>
      <w:marBottom w:val="0"/>
      <w:divBdr>
        <w:top w:val="none" w:sz="0" w:space="0" w:color="auto"/>
        <w:left w:val="none" w:sz="0" w:space="0" w:color="auto"/>
        <w:bottom w:val="none" w:sz="0" w:space="0" w:color="auto"/>
        <w:right w:val="none" w:sz="0" w:space="0" w:color="auto"/>
      </w:divBdr>
    </w:div>
    <w:div w:id="291331656">
      <w:bodyDiv w:val="1"/>
      <w:marLeft w:val="0"/>
      <w:marRight w:val="0"/>
      <w:marTop w:val="0"/>
      <w:marBottom w:val="0"/>
      <w:divBdr>
        <w:top w:val="none" w:sz="0" w:space="0" w:color="auto"/>
        <w:left w:val="none" w:sz="0" w:space="0" w:color="auto"/>
        <w:bottom w:val="none" w:sz="0" w:space="0" w:color="auto"/>
        <w:right w:val="none" w:sz="0" w:space="0" w:color="auto"/>
      </w:divBdr>
    </w:div>
    <w:div w:id="303967075">
      <w:bodyDiv w:val="1"/>
      <w:marLeft w:val="0"/>
      <w:marRight w:val="0"/>
      <w:marTop w:val="0"/>
      <w:marBottom w:val="0"/>
      <w:divBdr>
        <w:top w:val="none" w:sz="0" w:space="0" w:color="auto"/>
        <w:left w:val="none" w:sz="0" w:space="0" w:color="auto"/>
        <w:bottom w:val="none" w:sz="0" w:space="0" w:color="auto"/>
        <w:right w:val="none" w:sz="0" w:space="0" w:color="auto"/>
      </w:divBdr>
    </w:div>
    <w:div w:id="310524377">
      <w:bodyDiv w:val="1"/>
      <w:marLeft w:val="0"/>
      <w:marRight w:val="0"/>
      <w:marTop w:val="0"/>
      <w:marBottom w:val="0"/>
      <w:divBdr>
        <w:top w:val="none" w:sz="0" w:space="0" w:color="auto"/>
        <w:left w:val="none" w:sz="0" w:space="0" w:color="auto"/>
        <w:bottom w:val="none" w:sz="0" w:space="0" w:color="auto"/>
        <w:right w:val="none" w:sz="0" w:space="0" w:color="auto"/>
      </w:divBdr>
    </w:div>
    <w:div w:id="315958848">
      <w:bodyDiv w:val="1"/>
      <w:marLeft w:val="0"/>
      <w:marRight w:val="0"/>
      <w:marTop w:val="0"/>
      <w:marBottom w:val="0"/>
      <w:divBdr>
        <w:top w:val="none" w:sz="0" w:space="0" w:color="auto"/>
        <w:left w:val="none" w:sz="0" w:space="0" w:color="auto"/>
        <w:bottom w:val="none" w:sz="0" w:space="0" w:color="auto"/>
        <w:right w:val="none" w:sz="0" w:space="0" w:color="auto"/>
      </w:divBdr>
    </w:div>
    <w:div w:id="322396542">
      <w:bodyDiv w:val="1"/>
      <w:marLeft w:val="0"/>
      <w:marRight w:val="0"/>
      <w:marTop w:val="0"/>
      <w:marBottom w:val="0"/>
      <w:divBdr>
        <w:top w:val="none" w:sz="0" w:space="0" w:color="auto"/>
        <w:left w:val="none" w:sz="0" w:space="0" w:color="auto"/>
        <w:bottom w:val="none" w:sz="0" w:space="0" w:color="auto"/>
        <w:right w:val="none" w:sz="0" w:space="0" w:color="auto"/>
      </w:divBdr>
    </w:div>
    <w:div w:id="328757532">
      <w:bodyDiv w:val="1"/>
      <w:marLeft w:val="0"/>
      <w:marRight w:val="0"/>
      <w:marTop w:val="0"/>
      <w:marBottom w:val="0"/>
      <w:divBdr>
        <w:top w:val="none" w:sz="0" w:space="0" w:color="auto"/>
        <w:left w:val="none" w:sz="0" w:space="0" w:color="auto"/>
        <w:bottom w:val="none" w:sz="0" w:space="0" w:color="auto"/>
        <w:right w:val="none" w:sz="0" w:space="0" w:color="auto"/>
      </w:divBdr>
    </w:div>
    <w:div w:id="335156578">
      <w:bodyDiv w:val="1"/>
      <w:marLeft w:val="0"/>
      <w:marRight w:val="0"/>
      <w:marTop w:val="0"/>
      <w:marBottom w:val="0"/>
      <w:divBdr>
        <w:top w:val="none" w:sz="0" w:space="0" w:color="auto"/>
        <w:left w:val="none" w:sz="0" w:space="0" w:color="auto"/>
        <w:bottom w:val="none" w:sz="0" w:space="0" w:color="auto"/>
        <w:right w:val="none" w:sz="0" w:space="0" w:color="auto"/>
      </w:divBdr>
    </w:div>
    <w:div w:id="335304717">
      <w:bodyDiv w:val="1"/>
      <w:marLeft w:val="0"/>
      <w:marRight w:val="0"/>
      <w:marTop w:val="0"/>
      <w:marBottom w:val="0"/>
      <w:divBdr>
        <w:top w:val="none" w:sz="0" w:space="0" w:color="auto"/>
        <w:left w:val="none" w:sz="0" w:space="0" w:color="auto"/>
        <w:bottom w:val="none" w:sz="0" w:space="0" w:color="auto"/>
        <w:right w:val="none" w:sz="0" w:space="0" w:color="auto"/>
      </w:divBdr>
    </w:div>
    <w:div w:id="336273657">
      <w:bodyDiv w:val="1"/>
      <w:marLeft w:val="0"/>
      <w:marRight w:val="0"/>
      <w:marTop w:val="0"/>
      <w:marBottom w:val="0"/>
      <w:divBdr>
        <w:top w:val="none" w:sz="0" w:space="0" w:color="auto"/>
        <w:left w:val="none" w:sz="0" w:space="0" w:color="auto"/>
        <w:bottom w:val="none" w:sz="0" w:space="0" w:color="auto"/>
        <w:right w:val="none" w:sz="0" w:space="0" w:color="auto"/>
      </w:divBdr>
    </w:div>
    <w:div w:id="337123500">
      <w:bodyDiv w:val="1"/>
      <w:marLeft w:val="0"/>
      <w:marRight w:val="0"/>
      <w:marTop w:val="0"/>
      <w:marBottom w:val="0"/>
      <w:divBdr>
        <w:top w:val="none" w:sz="0" w:space="0" w:color="auto"/>
        <w:left w:val="none" w:sz="0" w:space="0" w:color="auto"/>
        <w:bottom w:val="none" w:sz="0" w:space="0" w:color="auto"/>
        <w:right w:val="none" w:sz="0" w:space="0" w:color="auto"/>
      </w:divBdr>
      <w:divsChild>
        <w:div w:id="682634444">
          <w:marLeft w:val="0"/>
          <w:marRight w:val="0"/>
          <w:marTop w:val="0"/>
          <w:marBottom w:val="0"/>
          <w:divBdr>
            <w:top w:val="none" w:sz="0" w:space="0" w:color="auto"/>
            <w:left w:val="none" w:sz="0" w:space="0" w:color="auto"/>
            <w:bottom w:val="none" w:sz="0" w:space="0" w:color="auto"/>
            <w:right w:val="none" w:sz="0" w:space="0" w:color="auto"/>
          </w:divBdr>
        </w:div>
      </w:divsChild>
    </w:div>
    <w:div w:id="340937947">
      <w:bodyDiv w:val="1"/>
      <w:marLeft w:val="0"/>
      <w:marRight w:val="0"/>
      <w:marTop w:val="0"/>
      <w:marBottom w:val="0"/>
      <w:divBdr>
        <w:top w:val="none" w:sz="0" w:space="0" w:color="auto"/>
        <w:left w:val="none" w:sz="0" w:space="0" w:color="auto"/>
        <w:bottom w:val="none" w:sz="0" w:space="0" w:color="auto"/>
        <w:right w:val="none" w:sz="0" w:space="0" w:color="auto"/>
      </w:divBdr>
    </w:div>
    <w:div w:id="341979874">
      <w:bodyDiv w:val="1"/>
      <w:marLeft w:val="0"/>
      <w:marRight w:val="0"/>
      <w:marTop w:val="0"/>
      <w:marBottom w:val="0"/>
      <w:divBdr>
        <w:top w:val="none" w:sz="0" w:space="0" w:color="auto"/>
        <w:left w:val="none" w:sz="0" w:space="0" w:color="auto"/>
        <w:bottom w:val="none" w:sz="0" w:space="0" w:color="auto"/>
        <w:right w:val="none" w:sz="0" w:space="0" w:color="auto"/>
      </w:divBdr>
    </w:div>
    <w:div w:id="345399591">
      <w:bodyDiv w:val="1"/>
      <w:marLeft w:val="0"/>
      <w:marRight w:val="0"/>
      <w:marTop w:val="0"/>
      <w:marBottom w:val="0"/>
      <w:divBdr>
        <w:top w:val="none" w:sz="0" w:space="0" w:color="auto"/>
        <w:left w:val="none" w:sz="0" w:space="0" w:color="auto"/>
        <w:bottom w:val="none" w:sz="0" w:space="0" w:color="auto"/>
        <w:right w:val="none" w:sz="0" w:space="0" w:color="auto"/>
      </w:divBdr>
    </w:div>
    <w:div w:id="353074413">
      <w:bodyDiv w:val="1"/>
      <w:marLeft w:val="0"/>
      <w:marRight w:val="0"/>
      <w:marTop w:val="0"/>
      <w:marBottom w:val="0"/>
      <w:divBdr>
        <w:top w:val="none" w:sz="0" w:space="0" w:color="auto"/>
        <w:left w:val="none" w:sz="0" w:space="0" w:color="auto"/>
        <w:bottom w:val="none" w:sz="0" w:space="0" w:color="auto"/>
        <w:right w:val="none" w:sz="0" w:space="0" w:color="auto"/>
      </w:divBdr>
    </w:div>
    <w:div w:id="353309702">
      <w:bodyDiv w:val="1"/>
      <w:marLeft w:val="0"/>
      <w:marRight w:val="0"/>
      <w:marTop w:val="0"/>
      <w:marBottom w:val="0"/>
      <w:divBdr>
        <w:top w:val="none" w:sz="0" w:space="0" w:color="auto"/>
        <w:left w:val="none" w:sz="0" w:space="0" w:color="auto"/>
        <w:bottom w:val="none" w:sz="0" w:space="0" w:color="auto"/>
        <w:right w:val="none" w:sz="0" w:space="0" w:color="auto"/>
      </w:divBdr>
    </w:div>
    <w:div w:id="366565226">
      <w:bodyDiv w:val="1"/>
      <w:marLeft w:val="0"/>
      <w:marRight w:val="0"/>
      <w:marTop w:val="0"/>
      <w:marBottom w:val="0"/>
      <w:divBdr>
        <w:top w:val="none" w:sz="0" w:space="0" w:color="auto"/>
        <w:left w:val="none" w:sz="0" w:space="0" w:color="auto"/>
        <w:bottom w:val="none" w:sz="0" w:space="0" w:color="auto"/>
        <w:right w:val="none" w:sz="0" w:space="0" w:color="auto"/>
      </w:divBdr>
    </w:div>
    <w:div w:id="367687793">
      <w:bodyDiv w:val="1"/>
      <w:marLeft w:val="0"/>
      <w:marRight w:val="0"/>
      <w:marTop w:val="0"/>
      <w:marBottom w:val="0"/>
      <w:divBdr>
        <w:top w:val="none" w:sz="0" w:space="0" w:color="auto"/>
        <w:left w:val="none" w:sz="0" w:space="0" w:color="auto"/>
        <w:bottom w:val="none" w:sz="0" w:space="0" w:color="auto"/>
        <w:right w:val="none" w:sz="0" w:space="0" w:color="auto"/>
      </w:divBdr>
    </w:div>
    <w:div w:id="392508261">
      <w:bodyDiv w:val="1"/>
      <w:marLeft w:val="0"/>
      <w:marRight w:val="0"/>
      <w:marTop w:val="0"/>
      <w:marBottom w:val="0"/>
      <w:divBdr>
        <w:top w:val="none" w:sz="0" w:space="0" w:color="auto"/>
        <w:left w:val="none" w:sz="0" w:space="0" w:color="auto"/>
        <w:bottom w:val="none" w:sz="0" w:space="0" w:color="auto"/>
        <w:right w:val="none" w:sz="0" w:space="0" w:color="auto"/>
      </w:divBdr>
    </w:div>
    <w:div w:id="413625924">
      <w:bodyDiv w:val="1"/>
      <w:marLeft w:val="0"/>
      <w:marRight w:val="0"/>
      <w:marTop w:val="0"/>
      <w:marBottom w:val="0"/>
      <w:divBdr>
        <w:top w:val="none" w:sz="0" w:space="0" w:color="auto"/>
        <w:left w:val="none" w:sz="0" w:space="0" w:color="auto"/>
        <w:bottom w:val="none" w:sz="0" w:space="0" w:color="auto"/>
        <w:right w:val="none" w:sz="0" w:space="0" w:color="auto"/>
      </w:divBdr>
    </w:div>
    <w:div w:id="416052900">
      <w:bodyDiv w:val="1"/>
      <w:marLeft w:val="0"/>
      <w:marRight w:val="0"/>
      <w:marTop w:val="0"/>
      <w:marBottom w:val="0"/>
      <w:divBdr>
        <w:top w:val="none" w:sz="0" w:space="0" w:color="auto"/>
        <w:left w:val="none" w:sz="0" w:space="0" w:color="auto"/>
        <w:bottom w:val="none" w:sz="0" w:space="0" w:color="auto"/>
        <w:right w:val="none" w:sz="0" w:space="0" w:color="auto"/>
      </w:divBdr>
    </w:div>
    <w:div w:id="418210529">
      <w:bodyDiv w:val="1"/>
      <w:marLeft w:val="0"/>
      <w:marRight w:val="0"/>
      <w:marTop w:val="0"/>
      <w:marBottom w:val="0"/>
      <w:divBdr>
        <w:top w:val="none" w:sz="0" w:space="0" w:color="auto"/>
        <w:left w:val="none" w:sz="0" w:space="0" w:color="auto"/>
        <w:bottom w:val="none" w:sz="0" w:space="0" w:color="auto"/>
        <w:right w:val="none" w:sz="0" w:space="0" w:color="auto"/>
      </w:divBdr>
    </w:div>
    <w:div w:id="425149828">
      <w:bodyDiv w:val="1"/>
      <w:marLeft w:val="0"/>
      <w:marRight w:val="0"/>
      <w:marTop w:val="0"/>
      <w:marBottom w:val="0"/>
      <w:divBdr>
        <w:top w:val="none" w:sz="0" w:space="0" w:color="auto"/>
        <w:left w:val="none" w:sz="0" w:space="0" w:color="auto"/>
        <w:bottom w:val="none" w:sz="0" w:space="0" w:color="auto"/>
        <w:right w:val="none" w:sz="0" w:space="0" w:color="auto"/>
      </w:divBdr>
    </w:div>
    <w:div w:id="441732213">
      <w:bodyDiv w:val="1"/>
      <w:marLeft w:val="0"/>
      <w:marRight w:val="0"/>
      <w:marTop w:val="0"/>
      <w:marBottom w:val="0"/>
      <w:divBdr>
        <w:top w:val="none" w:sz="0" w:space="0" w:color="auto"/>
        <w:left w:val="none" w:sz="0" w:space="0" w:color="auto"/>
        <w:bottom w:val="none" w:sz="0" w:space="0" w:color="auto"/>
        <w:right w:val="none" w:sz="0" w:space="0" w:color="auto"/>
      </w:divBdr>
    </w:div>
    <w:div w:id="443773498">
      <w:bodyDiv w:val="1"/>
      <w:marLeft w:val="0"/>
      <w:marRight w:val="0"/>
      <w:marTop w:val="0"/>
      <w:marBottom w:val="0"/>
      <w:divBdr>
        <w:top w:val="none" w:sz="0" w:space="0" w:color="auto"/>
        <w:left w:val="none" w:sz="0" w:space="0" w:color="auto"/>
        <w:bottom w:val="none" w:sz="0" w:space="0" w:color="auto"/>
        <w:right w:val="none" w:sz="0" w:space="0" w:color="auto"/>
      </w:divBdr>
    </w:div>
    <w:div w:id="463429744">
      <w:bodyDiv w:val="1"/>
      <w:marLeft w:val="0"/>
      <w:marRight w:val="0"/>
      <w:marTop w:val="0"/>
      <w:marBottom w:val="0"/>
      <w:divBdr>
        <w:top w:val="none" w:sz="0" w:space="0" w:color="auto"/>
        <w:left w:val="none" w:sz="0" w:space="0" w:color="auto"/>
        <w:bottom w:val="none" w:sz="0" w:space="0" w:color="auto"/>
        <w:right w:val="none" w:sz="0" w:space="0" w:color="auto"/>
      </w:divBdr>
    </w:div>
    <w:div w:id="465046080">
      <w:marLeft w:val="0"/>
      <w:marRight w:val="0"/>
      <w:marTop w:val="0"/>
      <w:marBottom w:val="0"/>
      <w:divBdr>
        <w:top w:val="none" w:sz="0" w:space="0" w:color="auto"/>
        <w:left w:val="none" w:sz="0" w:space="0" w:color="auto"/>
        <w:bottom w:val="none" w:sz="0" w:space="0" w:color="auto"/>
        <w:right w:val="none" w:sz="0" w:space="0" w:color="auto"/>
      </w:divBdr>
      <w:divsChild>
        <w:div w:id="1660693668">
          <w:marLeft w:val="0"/>
          <w:marRight w:val="0"/>
          <w:marTop w:val="0"/>
          <w:marBottom w:val="0"/>
          <w:divBdr>
            <w:top w:val="none" w:sz="0" w:space="0" w:color="auto"/>
            <w:left w:val="none" w:sz="0" w:space="0" w:color="auto"/>
            <w:bottom w:val="none" w:sz="0" w:space="0" w:color="auto"/>
            <w:right w:val="none" w:sz="0" w:space="0" w:color="auto"/>
          </w:divBdr>
          <w:divsChild>
            <w:div w:id="142168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45987">
      <w:bodyDiv w:val="1"/>
      <w:marLeft w:val="0"/>
      <w:marRight w:val="0"/>
      <w:marTop w:val="0"/>
      <w:marBottom w:val="0"/>
      <w:divBdr>
        <w:top w:val="none" w:sz="0" w:space="0" w:color="auto"/>
        <w:left w:val="none" w:sz="0" w:space="0" w:color="auto"/>
        <w:bottom w:val="none" w:sz="0" w:space="0" w:color="auto"/>
        <w:right w:val="none" w:sz="0" w:space="0" w:color="auto"/>
      </w:divBdr>
    </w:div>
    <w:div w:id="470638229">
      <w:bodyDiv w:val="1"/>
      <w:marLeft w:val="0"/>
      <w:marRight w:val="0"/>
      <w:marTop w:val="0"/>
      <w:marBottom w:val="0"/>
      <w:divBdr>
        <w:top w:val="none" w:sz="0" w:space="0" w:color="auto"/>
        <w:left w:val="none" w:sz="0" w:space="0" w:color="auto"/>
        <w:bottom w:val="none" w:sz="0" w:space="0" w:color="auto"/>
        <w:right w:val="none" w:sz="0" w:space="0" w:color="auto"/>
      </w:divBdr>
    </w:div>
    <w:div w:id="475414082">
      <w:bodyDiv w:val="1"/>
      <w:marLeft w:val="0"/>
      <w:marRight w:val="0"/>
      <w:marTop w:val="0"/>
      <w:marBottom w:val="0"/>
      <w:divBdr>
        <w:top w:val="none" w:sz="0" w:space="0" w:color="auto"/>
        <w:left w:val="none" w:sz="0" w:space="0" w:color="auto"/>
        <w:bottom w:val="none" w:sz="0" w:space="0" w:color="auto"/>
        <w:right w:val="none" w:sz="0" w:space="0" w:color="auto"/>
      </w:divBdr>
    </w:div>
    <w:div w:id="475755955">
      <w:bodyDiv w:val="1"/>
      <w:marLeft w:val="0"/>
      <w:marRight w:val="0"/>
      <w:marTop w:val="0"/>
      <w:marBottom w:val="0"/>
      <w:divBdr>
        <w:top w:val="none" w:sz="0" w:space="0" w:color="auto"/>
        <w:left w:val="none" w:sz="0" w:space="0" w:color="auto"/>
        <w:bottom w:val="none" w:sz="0" w:space="0" w:color="auto"/>
        <w:right w:val="none" w:sz="0" w:space="0" w:color="auto"/>
      </w:divBdr>
    </w:div>
    <w:div w:id="489979123">
      <w:bodyDiv w:val="1"/>
      <w:marLeft w:val="0"/>
      <w:marRight w:val="0"/>
      <w:marTop w:val="0"/>
      <w:marBottom w:val="0"/>
      <w:divBdr>
        <w:top w:val="none" w:sz="0" w:space="0" w:color="auto"/>
        <w:left w:val="none" w:sz="0" w:space="0" w:color="auto"/>
        <w:bottom w:val="none" w:sz="0" w:space="0" w:color="auto"/>
        <w:right w:val="none" w:sz="0" w:space="0" w:color="auto"/>
      </w:divBdr>
    </w:div>
    <w:div w:id="493954304">
      <w:bodyDiv w:val="1"/>
      <w:marLeft w:val="0"/>
      <w:marRight w:val="0"/>
      <w:marTop w:val="0"/>
      <w:marBottom w:val="0"/>
      <w:divBdr>
        <w:top w:val="none" w:sz="0" w:space="0" w:color="auto"/>
        <w:left w:val="none" w:sz="0" w:space="0" w:color="auto"/>
        <w:bottom w:val="none" w:sz="0" w:space="0" w:color="auto"/>
        <w:right w:val="none" w:sz="0" w:space="0" w:color="auto"/>
      </w:divBdr>
    </w:div>
    <w:div w:id="494953120">
      <w:bodyDiv w:val="1"/>
      <w:marLeft w:val="0"/>
      <w:marRight w:val="0"/>
      <w:marTop w:val="0"/>
      <w:marBottom w:val="0"/>
      <w:divBdr>
        <w:top w:val="none" w:sz="0" w:space="0" w:color="auto"/>
        <w:left w:val="none" w:sz="0" w:space="0" w:color="auto"/>
        <w:bottom w:val="none" w:sz="0" w:space="0" w:color="auto"/>
        <w:right w:val="none" w:sz="0" w:space="0" w:color="auto"/>
      </w:divBdr>
    </w:div>
    <w:div w:id="495344555">
      <w:bodyDiv w:val="1"/>
      <w:marLeft w:val="0"/>
      <w:marRight w:val="0"/>
      <w:marTop w:val="0"/>
      <w:marBottom w:val="0"/>
      <w:divBdr>
        <w:top w:val="none" w:sz="0" w:space="0" w:color="auto"/>
        <w:left w:val="none" w:sz="0" w:space="0" w:color="auto"/>
        <w:bottom w:val="none" w:sz="0" w:space="0" w:color="auto"/>
        <w:right w:val="none" w:sz="0" w:space="0" w:color="auto"/>
      </w:divBdr>
    </w:div>
    <w:div w:id="499660412">
      <w:bodyDiv w:val="1"/>
      <w:marLeft w:val="0"/>
      <w:marRight w:val="0"/>
      <w:marTop w:val="0"/>
      <w:marBottom w:val="0"/>
      <w:divBdr>
        <w:top w:val="none" w:sz="0" w:space="0" w:color="auto"/>
        <w:left w:val="none" w:sz="0" w:space="0" w:color="auto"/>
        <w:bottom w:val="none" w:sz="0" w:space="0" w:color="auto"/>
        <w:right w:val="none" w:sz="0" w:space="0" w:color="auto"/>
      </w:divBdr>
    </w:div>
    <w:div w:id="514073256">
      <w:bodyDiv w:val="1"/>
      <w:marLeft w:val="0"/>
      <w:marRight w:val="0"/>
      <w:marTop w:val="0"/>
      <w:marBottom w:val="0"/>
      <w:divBdr>
        <w:top w:val="none" w:sz="0" w:space="0" w:color="auto"/>
        <w:left w:val="none" w:sz="0" w:space="0" w:color="auto"/>
        <w:bottom w:val="none" w:sz="0" w:space="0" w:color="auto"/>
        <w:right w:val="none" w:sz="0" w:space="0" w:color="auto"/>
      </w:divBdr>
    </w:div>
    <w:div w:id="515965522">
      <w:bodyDiv w:val="1"/>
      <w:marLeft w:val="0"/>
      <w:marRight w:val="0"/>
      <w:marTop w:val="0"/>
      <w:marBottom w:val="0"/>
      <w:divBdr>
        <w:top w:val="none" w:sz="0" w:space="0" w:color="auto"/>
        <w:left w:val="none" w:sz="0" w:space="0" w:color="auto"/>
        <w:bottom w:val="none" w:sz="0" w:space="0" w:color="auto"/>
        <w:right w:val="none" w:sz="0" w:space="0" w:color="auto"/>
      </w:divBdr>
    </w:div>
    <w:div w:id="516620539">
      <w:bodyDiv w:val="1"/>
      <w:marLeft w:val="0"/>
      <w:marRight w:val="0"/>
      <w:marTop w:val="0"/>
      <w:marBottom w:val="0"/>
      <w:divBdr>
        <w:top w:val="none" w:sz="0" w:space="0" w:color="auto"/>
        <w:left w:val="none" w:sz="0" w:space="0" w:color="auto"/>
        <w:bottom w:val="none" w:sz="0" w:space="0" w:color="auto"/>
        <w:right w:val="none" w:sz="0" w:space="0" w:color="auto"/>
      </w:divBdr>
    </w:div>
    <w:div w:id="517039070">
      <w:bodyDiv w:val="1"/>
      <w:marLeft w:val="0"/>
      <w:marRight w:val="0"/>
      <w:marTop w:val="0"/>
      <w:marBottom w:val="0"/>
      <w:divBdr>
        <w:top w:val="none" w:sz="0" w:space="0" w:color="auto"/>
        <w:left w:val="none" w:sz="0" w:space="0" w:color="auto"/>
        <w:bottom w:val="none" w:sz="0" w:space="0" w:color="auto"/>
        <w:right w:val="none" w:sz="0" w:space="0" w:color="auto"/>
      </w:divBdr>
    </w:div>
    <w:div w:id="520247358">
      <w:bodyDiv w:val="1"/>
      <w:marLeft w:val="0"/>
      <w:marRight w:val="0"/>
      <w:marTop w:val="0"/>
      <w:marBottom w:val="0"/>
      <w:divBdr>
        <w:top w:val="none" w:sz="0" w:space="0" w:color="auto"/>
        <w:left w:val="none" w:sz="0" w:space="0" w:color="auto"/>
        <w:bottom w:val="none" w:sz="0" w:space="0" w:color="auto"/>
        <w:right w:val="none" w:sz="0" w:space="0" w:color="auto"/>
      </w:divBdr>
    </w:div>
    <w:div w:id="532883063">
      <w:bodyDiv w:val="1"/>
      <w:marLeft w:val="0"/>
      <w:marRight w:val="0"/>
      <w:marTop w:val="0"/>
      <w:marBottom w:val="0"/>
      <w:divBdr>
        <w:top w:val="none" w:sz="0" w:space="0" w:color="auto"/>
        <w:left w:val="none" w:sz="0" w:space="0" w:color="auto"/>
        <w:bottom w:val="none" w:sz="0" w:space="0" w:color="auto"/>
        <w:right w:val="none" w:sz="0" w:space="0" w:color="auto"/>
      </w:divBdr>
    </w:div>
    <w:div w:id="543063254">
      <w:bodyDiv w:val="1"/>
      <w:marLeft w:val="0"/>
      <w:marRight w:val="0"/>
      <w:marTop w:val="0"/>
      <w:marBottom w:val="0"/>
      <w:divBdr>
        <w:top w:val="none" w:sz="0" w:space="0" w:color="auto"/>
        <w:left w:val="none" w:sz="0" w:space="0" w:color="auto"/>
        <w:bottom w:val="none" w:sz="0" w:space="0" w:color="auto"/>
        <w:right w:val="none" w:sz="0" w:space="0" w:color="auto"/>
      </w:divBdr>
    </w:div>
    <w:div w:id="547569290">
      <w:bodyDiv w:val="1"/>
      <w:marLeft w:val="0"/>
      <w:marRight w:val="0"/>
      <w:marTop w:val="0"/>
      <w:marBottom w:val="0"/>
      <w:divBdr>
        <w:top w:val="none" w:sz="0" w:space="0" w:color="auto"/>
        <w:left w:val="none" w:sz="0" w:space="0" w:color="auto"/>
        <w:bottom w:val="none" w:sz="0" w:space="0" w:color="auto"/>
        <w:right w:val="none" w:sz="0" w:space="0" w:color="auto"/>
      </w:divBdr>
    </w:div>
    <w:div w:id="570047691">
      <w:bodyDiv w:val="1"/>
      <w:marLeft w:val="0"/>
      <w:marRight w:val="0"/>
      <w:marTop w:val="0"/>
      <w:marBottom w:val="0"/>
      <w:divBdr>
        <w:top w:val="none" w:sz="0" w:space="0" w:color="auto"/>
        <w:left w:val="none" w:sz="0" w:space="0" w:color="auto"/>
        <w:bottom w:val="none" w:sz="0" w:space="0" w:color="auto"/>
        <w:right w:val="none" w:sz="0" w:space="0" w:color="auto"/>
      </w:divBdr>
    </w:div>
    <w:div w:id="575671224">
      <w:bodyDiv w:val="1"/>
      <w:marLeft w:val="0"/>
      <w:marRight w:val="0"/>
      <w:marTop w:val="0"/>
      <w:marBottom w:val="0"/>
      <w:divBdr>
        <w:top w:val="none" w:sz="0" w:space="0" w:color="auto"/>
        <w:left w:val="none" w:sz="0" w:space="0" w:color="auto"/>
        <w:bottom w:val="none" w:sz="0" w:space="0" w:color="auto"/>
        <w:right w:val="none" w:sz="0" w:space="0" w:color="auto"/>
      </w:divBdr>
    </w:div>
    <w:div w:id="592129221">
      <w:bodyDiv w:val="1"/>
      <w:marLeft w:val="0"/>
      <w:marRight w:val="0"/>
      <w:marTop w:val="0"/>
      <w:marBottom w:val="0"/>
      <w:divBdr>
        <w:top w:val="none" w:sz="0" w:space="0" w:color="auto"/>
        <w:left w:val="none" w:sz="0" w:space="0" w:color="auto"/>
        <w:bottom w:val="none" w:sz="0" w:space="0" w:color="auto"/>
        <w:right w:val="none" w:sz="0" w:space="0" w:color="auto"/>
      </w:divBdr>
    </w:div>
    <w:div w:id="596866342">
      <w:bodyDiv w:val="1"/>
      <w:marLeft w:val="0"/>
      <w:marRight w:val="0"/>
      <w:marTop w:val="0"/>
      <w:marBottom w:val="0"/>
      <w:divBdr>
        <w:top w:val="none" w:sz="0" w:space="0" w:color="auto"/>
        <w:left w:val="none" w:sz="0" w:space="0" w:color="auto"/>
        <w:bottom w:val="none" w:sz="0" w:space="0" w:color="auto"/>
        <w:right w:val="none" w:sz="0" w:space="0" w:color="auto"/>
      </w:divBdr>
    </w:div>
    <w:div w:id="600837980">
      <w:bodyDiv w:val="1"/>
      <w:marLeft w:val="0"/>
      <w:marRight w:val="0"/>
      <w:marTop w:val="0"/>
      <w:marBottom w:val="0"/>
      <w:divBdr>
        <w:top w:val="none" w:sz="0" w:space="0" w:color="auto"/>
        <w:left w:val="none" w:sz="0" w:space="0" w:color="auto"/>
        <w:bottom w:val="none" w:sz="0" w:space="0" w:color="auto"/>
        <w:right w:val="none" w:sz="0" w:space="0" w:color="auto"/>
      </w:divBdr>
    </w:div>
    <w:div w:id="607930283">
      <w:bodyDiv w:val="1"/>
      <w:marLeft w:val="0"/>
      <w:marRight w:val="0"/>
      <w:marTop w:val="0"/>
      <w:marBottom w:val="0"/>
      <w:divBdr>
        <w:top w:val="none" w:sz="0" w:space="0" w:color="auto"/>
        <w:left w:val="none" w:sz="0" w:space="0" w:color="auto"/>
        <w:bottom w:val="none" w:sz="0" w:space="0" w:color="auto"/>
        <w:right w:val="none" w:sz="0" w:space="0" w:color="auto"/>
      </w:divBdr>
    </w:div>
    <w:div w:id="612398607">
      <w:bodyDiv w:val="1"/>
      <w:marLeft w:val="0"/>
      <w:marRight w:val="0"/>
      <w:marTop w:val="0"/>
      <w:marBottom w:val="0"/>
      <w:divBdr>
        <w:top w:val="none" w:sz="0" w:space="0" w:color="auto"/>
        <w:left w:val="none" w:sz="0" w:space="0" w:color="auto"/>
        <w:bottom w:val="none" w:sz="0" w:space="0" w:color="auto"/>
        <w:right w:val="none" w:sz="0" w:space="0" w:color="auto"/>
      </w:divBdr>
    </w:div>
    <w:div w:id="628902288">
      <w:bodyDiv w:val="1"/>
      <w:marLeft w:val="0"/>
      <w:marRight w:val="0"/>
      <w:marTop w:val="0"/>
      <w:marBottom w:val="0"/>
      <w:divBdr>
        <w:top w:val="none" w:sz="0" w:space="0" w:color="auto"/>
        <w:left w:val="none" w:sz="0" w:space="0" w:color="auto"/>
        <w:bottom w:val="none" w:sz="0" w:space="0" w:color="auto"/>
        <w:right w:val="none" w:sz="0" w:space="0" w:color="auto"/>
      </w:divBdr>
    </w:div>
    <w:div w:id="639503866">
      <w:bodyDiv w:val="1"/>
      <w:marLeft w:val="0"/>
      <w:marRight w:val="0"/>
      <w:marTop w:val="0"/>
      <w:marBottom w:val="0"/>
      <w:divBdr>
        <w:top w:val="none" w:sz="0" w:space="0" w:color="auto"/>
        <w:left w:val="none" w:sz="0" w:space="0" w:color="auto"/>
        <w:bottom w:val="none" w:sz="0" w:space="0" w:color="auto"/>
        <w:right w:val="none" w:sz="0" w:space="0" w:color="auto"/>
      </w:divBdr>
    </w:div>
    <w:div w:id="656299741">
      <w:bodyDiv w:val="1"/>
      <w:marLeft w:val="0"/>
      <w:marRight w:val="0"/>
      <w:marTop w:val="0"/>
      <w:marBottom w:val="0"/>
      <w:divBdr>
        <w:top w:val="none" w:sz="0" w:space="0" w:color="auto"/>
        <w:left w:val="none" w:sz="0" w:space="0" w:color="auto"/>
        <w:bottom w:val="none" w:sz="0" w:space="0" w:color="auto"/>
        <w:right w:val="none" w:sz="0" w:space="0" w:color="auto"/>
      </w:divBdr>
    </w:div>
    <w:div w:id="658731471">
      <w:bodyDiv w:val="1"/>
      <w:marLeft w:val="0"/>
      <w:marRight w:val="0"/>
      <w:marTop w:val="0"/>
      <w:marBottom w:val="0"/>
      <w:divBdr>
        <w:top w:val="none" w:sz="0" w:space="0" w:color="auto"/>
        <w:left w:val="none" w:sz="0" w:space="0" w:color="auto"/>
        <w:bottom w:val="none" w:sz="0" w:space="0" w:color="auto"/>
        <w:right w:val="none" w:sz="0" w:space="0" w:color="auto"/>
      </w:divBdr>
    </w:div>
    <w:div w:id="661156894">
      <w:bodyDiv w:val="1"/>
      <w:marLeft w:val="0"/>
      <w:marRight w:val="0"/>
      <w:marTop w:val="0"/>
      <w:marBottom w:val="0"/>
      <w:divBdr>
        <w:top w:val="none" w:sz="0" w:space="0" w:color="auto"/>
        <w:left w:val="none" w:sz="0" w:space="0" w:color="auto"/>
        <w:bottom w:val="none" w:sz="0" w:space="0" w:color="auto"/>
        <w:right w:val="none" w:sz="0" w:space="0" w:color="auto"/>
      </w:divBdr>
    </w:div>
    <w:div w:id="665210485">
      <w:bodyDiv w:val="1"/>
      <w:marLeft w:val="0"/>
      <w:marRight w:val="0"/>
      <w:marTop w:val="0"/>
      <w:marBottom w:val="0"/>
      <w:divBdr>
        <w:top w:val="none" w:sz="0" w:space="0" w:color="auto"/>
        <w:left w:val="none" w:sz="0" w:space="0" w:color="auto"/>
        <w:bottom w:val="none" w:sz="0" w:space="0" w:color="auto"/>
        <w:right w:val="none" w:sz="0" w:space="0" w:color="auto"/>
      </w:divBdr>
    </w:div>
    <w:div w:id="672412570">
      <w:bodyDiv w:val="1"/>
      <w:marLeft w:val="0"/>
      <w:marRight w:val="0"/>
      <w:marTop w:val="0"/>
      <w:marBottom w:val="0"/>
      <w:divBdr>
        <w:top w:val="none" w:sz="0" w:space="0" w:color="auto"/>
        <w:left w:val="none" w:sz="0" w:space="0" w:color="auto"/>
        <w:bottom w:val="none" w:sz="0" w:space="0" w:color="auto"/>
        <w:right w:val="none" w:sz="0" w:space="0" w:color="auto"/>
      </w:divBdr>
    </w:div>
    <w:div w:id="692077440">
      <w:bodyDiv w:val="1"/>
      <w:marLeft w:val="0"/>
      <w:marRight w:val="0"/>
      <w:marTop w:val="0"/>
      <w:marBottom w:val="0"/>
      <w:divBdr>
        <w:top w:val="none" w:sz="0" w:space="0" w:color="auto"/>
        <w:left w:val="none" w:sz="0" w:space="0" w:color="auto"/>
        <w:bottom w:val="none" w:sz="0" w:space="0" w:color="auto"/>
        <w:right w:val="none" w:sz="0" w:space="0" w:color="auto"/>
      </w:divBdr>
    </w:div>
    <w:div w:id="696545889">
      <w:bodyDiv w:val="1"/>
      <w:marLeft w:val="0"/>
      <w:marRight w:val="0"/>
      <w:marTop w:val="0"/>
      <w:marBottom w:val="0"/>
      <w:divBdr>
        <w:top w:val="none" w:sz="0" w:space="0" w:color="auto"/>
        <w:left w:val="none" w:sz="0" w:space="0" w:color="auto"/>
        <w:bottom w:val="none" w:sz="0" w:space="0" w:color="auto"/>
        <w:right w:val="none" w:sz="0" w:space="0" w:color="auto"/>
      </w:divBdr>
    </w:div>
    <w:div w:id="707416663">
      <w:bodyDiv w:val="1"/>
      <w:marLeft w:val="0"/>
      <w:marRight w:val="0"/>
      <w:marTop w:val="0"/>
      <w:marBottom w:val="0"/>
      <w:divBdr>
        <w:top w:val="none" w:sz="0" w:space="0" w:color="auto"/>
        <w:left w:val="none" w:sz="0" w:space="0" w:color="auto"/>
        <w:bottom w:val="none" w:sz="0" w:space="0" w:color="auto"/>
        <w:right w:val="none" w:sz="0" w:space="0" w:color="auto"/>
      </w:divBdr>
    </w:div>
    <w:div w:id="737435033">
      <w:bodyDiv w:val="1"/>
      <w:marLeft w:val="0"/>
      <w:marRight w:val="0"/>
      <w:marTop w:val="0"/>
      <w:marBottom w:val="0"/>
      <w:divBdr>
        <w:top w:val="none" w:sz="0" w:space="0" w:color="auto"/>
        <w:left w:val="none" w:sz="0" w:space="0" w:color="auto"/>
        <w:bottom w:val="none" w:sz="0" w:space="0" w:color="auto"/>
        <w:right w:val="none" w:sz="0" w:space="0" w:color="auto"/>
      </w:divBdr>
    </w:div>
    <w:div w:id="747581252">
      <w:bodyDiv w:val="1"/>
      <w:marLeft w:val="0"/>
      <w:marRight w:val="0"/>
      <w:marTop w:val="0"/>
      <w:marBottom w:val="0"/>
      <w:divBdr>
        <w:top w:val="none" w:sz="0" w:space="0" w:color="auto"/>
        <w:left w:val="none" w:sz="0" w:space="0" w:color="auto"/>
        <w:bottom w:val="none" w:sz="0" w:space="0" w:color="auto"/>
        <w:right w:val="none" w:sz="0" w:space="0" w:color="auto"/>
      </w:divBdr>
    </w:div>
    <w:div w:id="762144407">
      <w:bodyDiv w:val="1"/>
      <w:marLeft w:val="0"/>
      <w:marRight w:val="0"/>
      <w:marTop w:val="0"/>
      <w:marBottom w:val="0"/>
      <w:divBdr>
        <w:top w:val="none" w:sz="0" w:space="0" w:color="auto"/>
        <w:left w:val="none" w:sz="0" w:space="0" w:color="auto"/>
        <w:bottom w:val="none" w:sz="0" w:space="0" w:color="auto"/>
        <w:right w:val="none" w:sz="0" w:space="0" w:color="auto"/>
      </w:divBdr>
    </w:div>
    <w:div w:id="765536849">
      <w:bodyDiv w:val="1"/>
      <w:marLeft w:val="0"/>
      <w:marRight w:val="0"/>
      <w:marTop w:val="0"/>
      <w:marBottom w:val="0"/>
      <w:divBdr>
        <w:top w:val="none" w:sz="0" w:space="0" w:color="auto"/>
        <w:left w:val="none" w:sz="0" w:space="0" w:color="auto"/>
        <w:bottom w:val="none" w:sz="0" w:space="0" w:color="auto"/>
        <w:right w:val="none" w:sz="0" w:space="0" w:color="auto"/>
      </w:divBdr>
    </w:div>
    <w:div w:id="767575961">
      <w:bodyDiv w:val="1"/>
      <w:marLeft w:val="0"/>
      <w:marRight w:val="0"/>
      <w:marTop w:val="0"/>
      <w:marBottom w:val="0"/>
      <w:divBdr>
        <w:top w:val="none" w:sz="0" w:space="0" w:color="auto"/>
        <w:left w:val="none" w:sz="0" w:space="0" w:color="auto"/>
        <w:bottom w:val="none" w:sz="0" w:space="0" w:color="auto"/>
        <w:right w:val="none" w:sz="0" w:space="0" w:color="auto"/>
      </w:divBdr>
    </w:div>
    <w:div w:id="783306839">
      <w:bodyDiv w:val="1"/>
      <w:marLeft w:val="0"/>
      <w:marRight w:val="0"/>
      <w:marTop w:val="0"/>
      <w:marBottom w:val="0"/>
      <w:divBdr>
        <w:top w:val="none" w:sz="0" w:space="0" w:color="auto"/>
        <w:left w:val="none" w:sz="0" w:space="0" w:color="auto"/>
        <w:bottom w:val="none" w:sz="0" w:space="0" w:color="auto"/>
        <w:right w:val="none" w:sz="0" w:space="0" w:color="auto"/>
      </w:divBdr>
    </w:div>
    <w:div w:id="783312043">
      <w:bodyDiv w:val="1"/>
      <w:marLeft w:val="0"/>
      <w:marRight w:val="0"/>
      <w:marTop w:val="0"/>
      <w:marBottom w:val="0"/>
      <w:divBdr>
        <w:top w:val="none" w:sz="0" w:space="0" w:color="auto"/>
        <w:left w:val="none" w:sz="0" w:space="0" w:color="auto"/>
        <w:bottom w:val="none" w:sz="0" w:space="0" w:color="auto"/>
        <w:right w:val="none" w:sz="0" w:space="0" w:color="auto"/>
      </w:divBdr>
    </w:div>
    <w:div w:id="783890812">
      <w:bodyDiv w:val="1"/>
      <w:marLeft w:val="0"/>
      <w:marRight w:val="0"/>
      <w:marTop w:val="0"/>
      <w:marBottom w:val="0"/>
      <w:divBdr>
        <w:top w:val="none" w:sz="0" w:space="0" w:color="auto"/>
        <w:left w:val="none" w:sz="0" w:space="0" w:color="auto"/>
        <w:bottom w:val="none" w:sz="0" w:space="0" w:color="auto"/>
        <w:right w:val="none" w:sz="0" w:space="0" w:color="auto"/>
      </w:divBdr>
    </w:div>
    <w:div w:id="784740234">
      <w:bodyDiv w:val="1"/>
      <w:marLeft w:val="0"/>
      <w:marRight w:val="0"/>
      <w:marTop w:val="0"/>
      <w:marBottom w:val="0"/>
      <w:divBdr>
        <w:top w:val="none" w:sz="0" w:space="0" w:color="auto"/>
        <w:left w:val="none" w:sz="0" w:space="0" w:color="auto"/>
        <w:bottom w:val="none" w:sz="0" w:space="0" w:color="auto"/>
        <w:right w:val="none" w:sz="0" w:space="0" w:color="auto"/>
      </w:divBdr>
    </w:div>
    <w:div w:id="793451126">
      <w:bodyDiv w:val="1"/>
      <w:marLeft w:val="0"/>
      <w:marRight w:val="0"/>
      <w:marTop w:val="0"/>
      <w:marBottom w:val="0"/>
      <w:divBdr>
        <w:top w:val="none" w:sz="0" w:space="0" w:color="auto"/>
        <w:left w:val="none" w:sz="0" w:space="0" w:color="auto"/>
        <w:bottom w:val="none" w:sz="0" w:space="0" w:color="auto"/>
        <w:right w:val="none" w:sz="0" w:space="0" w:color="auto"/>
      </w:divBdr>
    </w:div>
    <w:div w:id="797379243">
      <w:bodyDiv w:val="1"/>
      <w:marLeft w:val="0"/>
      <w:marRight w:val="0"/>
      <w:marTop w:val="0"/>
      <w:marBottom w:val="0"/>
      <w:divBdr>
        <w:top w:val="none" w:sz="0" w:space="0" w:color="auto"/>
        <w:left w:val="none" w:sz="0" w:space="0" w:color="auto"/>
        <w:bottom w:val="none" w:sz="0" w:space="0" w:color="auto"/>
        <w:right w:val="none" w:sz="0" w:space="0" w:color="auto"/>
      </w:divBdr>
    </w:div>
    <w:div w:id="809134861">
      <w:bodyDiv w:val="1"/>
      <w:marLeft w:val="0"/>
      <w:marRight w:val="0"/>
      <w:marTop w:val="0"/>
      <w:marBottom w:val="0"/>
      <w:divBdr>
        <w:top w:val="none" w:sz="0" w:space="0" w:color="auto"/>
        <w:left w:val="none" w:sz="0" w:space="0" w:color="auto"/>
        <w:bottom w:val="none" w:sz="0" w:space="0" w:color="auto"/>
        <w:right w:val="none" w:sz="0" w:space="0" w:color="auto"/>
      </w:divBdr>
    </w:div>
    <w:div w:id="810050974">
      <w:bodyDiv w:val="1"/>
      <w:marLeft w:val="0"/>
      <w:marRight w:val="0"/>
      <w:marTop w:val="0"/>
      <w:marBottom w:val="0"/>
      <w:divBdr>
        <w:top w:val="none" w:sz="0" w:space="0" w:color="auto"/>
        <w:left w:val="none" w:sz="0" w:space="0" w:color="auto"/>
        <w:bottom w:val="none" w:sz="0" w:space="0" w:color="auto"/>
        <w:right w:val="none" w:sz="0" w:space="0" w:color="auto"/>
      </w:divBdr>
    </w:div>
    <w:div w:id="817696004">
      <w:bodyDiv w:val="1"/>
      <w:marLeft w:val="0"/>
      <w:marRight w:val="0"/>
      <w:marTop w:val="0"/>
      <w:marBottom w:val="0"/>
      <w:divBdr>
        <w:top w:val="none" w:sz="0" w:space="0" w:color="auto"/>
        <w:left w:val="none" w:sz="0" w:space="0" w:color="auto"/>
        <w:bottom w:val="none" w:sz="0" w:space="0" w:color="auto"/>
        <w:right w:val="none" w:sz="0" w:space="0" w:color="auto"/>
      </w:divBdr>
    </w:div>
    <w:div w:id="819273299">
      <w:bodyDiv w:val="1"/>
      <w:marLeft w:val="0"/>
      <w:marRight w:val="0"/>
      <w:marTop w:val="0"/>
      <w:marBottom w:val="0"/>
      <w:divBdr>
        <w:top w:val="none" w:sz="0" w:space="0" w:color="auto"/>
        <w:left w:val="none" w:sz="0" w:space="0" w:color="auto"/>
        <w:bottom w:val="none" w:sz="0" w:space="0" w:color="auto"/>
        <w:right w:val="none" w:sz="0" w:space="0" w:color="auto"/>
      </w:divBdr>
    </w:div>
    <w:div w:id="829179836">
      <w:bodyDiv w:val="1"/>
      <w:marLeft w:val="0"/>
      <w:marRight w:val="0"/>
      <w:marTop w:val="0"/>
      <w:marBottom w:val="0"/>
      <w:divBdr>
        <w:top w:val="none" w:sz="0" w:space="0" w:color="auto"/>
        <w:left w:val="none" w:sz="0" w:space="0" w:color="auto"/>
        <w:bottom w:val="none" w:sz="0" w:space="0" w:color="auto"/>
        <w:right w:val="none" w:sz="0" w:space="0" w:color="auto"/>
      </w:divBdr>
    </w:div>
    <w:div w:id="829247583">
      <w:bodyDiv w:val="1"/>
      <w:marLeft w:val="0"/>
      <w:marRight w:val="0"/>
      <w:marTop w:val="0"/>
      <w:marBottom w:val="0"/>
      <w:divBdr>
        <w:top w:val="none" w:sz="0" w:space="0" w:color="auto"/>
        <w:left w:val="none" w:sz="0" w:space="0" w:color="auto"/>
        <w:bottom w:val="none" w:sz="0" w:space="0" w:color="auto"/>
        <w:right w:val="none" w:sz="0" w:space="0" w:color="auto"/>
      </w:divBdr>
    </w:div>
    <w:div w:id="844396032">
      <w:bodyDiv w:val="1"/>
      <w:marLeft w:val="0"/>
      <w:marRight w:val="0"/>
      <w:marTop w:val="0"/>
      <w:marBottom w:val="0"/>
      <w:divBdr>
        <w:top w:val="none" w:sz="0" w:space="0" w:color="auto"/>
        <w:left w:val="none" w:sz="0" w:space="0" w:color="auto"/>
        <w:bottom w:val="none" w:sz="0" w:space="0" w:color="auto"/>
        <w:right w:val="none" w:sz="0" w:space="0" w:color="auto"/>
      </w:divBdr>
    </w:div>
    <w:div w:id="847450045">
      <w:bodyDiv w:val="1"/>
      <w:marLeft w:val="0"/>
      <w:marRight w:val="0"/>
      <w:marTop w:val="0"/>
      <w:marBottom w:val="0"/>
      <w:divBdr>
        <w:top w:val="none" w:sz="0" w:space="0" w:color="auto"/>
        <w:left w:val="none" w:sz="0" w:space="0" w:color="auto"/>
        <w:bottom w:val="none" w:sz="0" w:space="0" w:color="auto"/>
        <w:right w:val="none" w:sz="0" w:space="0" w:color="auto"/>
      </w:divBdr>
    </w:div>
    <w:div w:id="851603699">
      <w:bodyDiv w:val="1"/>
      <w:marLeft w:val="0"/>
      <w:marRight w:val="0"/>
      <w:marTop w:val="0"/>
      <w:marBottom w:val="0"/>
      <w:divBdr>
        <w:top w:val="none" w:sz="0" w:space="0" w:color="auto"/>
        <w:left w:val="none" w:sz="0" w:space="0" w:color="auto"/>
        <w:bottom w:val="none" w:sz="0" w:space="0" w:color="auto"/>
        <w:right w:val="none" w:sz="0" w:space="0" w:color="auto"/>
      </w:divBdr>
    </w:div>
    <w:div w:id="859126850">
      <w:bodyDiv w:val="1"/>
      <w:marLeft w:val="0"/>
      <w:marRight w:val="0"/>
      <w:marTop w:val="0"/>
      <w:marBottom w:val="0"/>
      <w:divBdr>
        <w:top w:val="none" w:sz="0" w:space="0" w:color="auto"/>
        <w:left w:val="none" w:sz="0" w:space="0" w:color="auto"/>
        <w:bottom w:val="none" w:sz="0" w:space="0" w:color="auto"/>
        <w:right w:val="none" w:sz="0" w:space="0" w:color="auto"/>
      </w:divBdr>
    </w:div>
    <w:div w:id="883760505">
      <w:bodyDiv w:val="1"/>
      <w:marLeft w:val="0"/>
      <w:marRight w:val="0"/>
      <w:marTop w:val="0"/>
      <w:marBottom w:val="0"/>
      <w:divBdr>
        <w:top w:val="none" w:sz="0" w:space="0" w:color="auto"/>
        <w:left w:val="none" w:sz="0" w:space="0" w:color="auto"/>
        <w:bottom w:val="none" w:sz="0" w:space="0" w:color="auto"/>
        <w:right w:val="none" w:sz="0" w:space="0" w:color="auto"/>
      </w:divBdr>
    </w:div>
    <w:div w:id="894505857">
      <w:bodyDiv w:val="1"/>
      <w:marLeft w:val="0"/>
      <w:marRight w:val="0"/>
      <w:marTop w:val="0"/>
      <w:marBottom w:val="0"/>
      <w:divBdr>
        <w:top w:val="none" w:sz="0" w:space="0" w:color="auto"/>
        <w:left w:val="none" w:sz="0" w:space="0" w:color="auto"/>
        <w:bottom w:val="none" w:sz="0" w:space="0" w:color="auto"/>
        <w:right w:val="none" w:sz="0" w:space="0" w:color="auto"/>
      </w:divBdr>
    </w:div>
    <w:div w:id="900210161">
      <w:bodyDiv w:val="1"/>
      <w:marLeft w:val="0"/>
      <w:marRight w:val="0"/>
      <w:marTop w:val="0"/>
      <w:marBottom w:val="0"/>
      <w:divBdr>
        <w:top w:val="none" w:sz="0" w:space="0" w:color="auto"/>
        <w:left w:val="none" w:sz="0" w:space="0" w:color="auto"/>
        <w:bottom w:val="none" w:sz="0" w:space="0" w:color="auto"/>
        <w:right w:val="none" w:sz="0" w:space="0" w:color="auto"/>
      </w:divBdr>
    </w:div>
    <w:div w:id="901866713">
      <w:bodyDiv w:val="1"/>
      <w:marLeft w:val="0"/>
      <w:marRight w:val="0"/>
      <w:marTop w:val="0"/>
      <w:marBottom w:val="0"/>
      <w:divBdr>
        <w:top w:val="none" w:sz="0" w:space="0" w:color="auto"/>
        <w:left w:val="none" w:sz="0" w:space="0" w:color="auto"/>
        <w:bottom w:val="none" w:sz="0" w:space="0" w:color="auto"/>
        <w:right w:val="none" w:sz="0" w:space="0" w:color="auto"/>
      </w:divBdr>
    </w:div>
    <w:div w:id="924874392">
      <w:bodyDiv w:val="1"/>
      <w:marLeft w:val="0"/>
      <w:marRight w:val="0"/>
      <w:marTop w:val="0"/>
      <w:marBottom w:val="0"/>
      <w:divBdr>
        <w:top w:val="none" w:sz="0" w:space="0" w:color="auto"/>
        <w:left w:val="none" w:sz="0" w:space="0" w:color="auto"/>
        <w:bottom w:val="none" w:sz="0" w:space="0" w:color="auto"/>
        <w:right w:val="none" w:sz="0" w:space="0" w:color="auto"/>
      </w:divBdr>
    </w:div>
    <w:div w:id="933249500">
      <w:bodyDiv w:val="1"/>
      <w:marLeft w:val="0"/>
      <w:marRight w:val="0"/>
      <w:marTop w:val="0"/>
      <w:marBottom w:val="0"/>
      <w:divBdr>
        <w:top w:val="none" w:sz="0" w:space="0" w:color="auto"/>
        <w:left w:val="none" w:sz="0" w:space="0" w:color="auto"/>
        <w:bottom w:val="none" w:sz="0" w:space="0" w:color="auto"/>
        <w:right w:val="none" w:sz="0" w:space="0" w:color="auto"/>
      </w:divBdr>
    </w:div>
    <w:div w:id="933709893">
      <w:bodyDiv w:val="1"/>
      <w:marLeft w:val="0"/>
      <w:marRight w:val="0"/>
      <w:marTop w:val="0"/>
      <w:marBottom w:val="0"/>
      <w:divBdr>
        <w:top w:val="none" w:sz="0" w:space="0" w:color="auto"/>
        <w:left w:val="none" w:sz="0" w:space="0" w:color="auto"/>
        <w:bottom w:val="none" w:sz="0" w:space="0" w:color="auto"/>
        <w:right w:val="none" w:sz="0" w:space="0" w:color="auto"/>
      </w:divBdr>
    </w:div>
    <w:div w:id="938097781">
      <w:bodyDiv w:val="1"/>
      <w:marLeft w:val="0"/>
      <w:marRight w:val="0"/>
      <w:marTop w:val="0"/>
      <w:marBottom w:val="0"/>
      <w:divBdr>
        <w:top w:val="none" w:sz="0" w:space="0" w:color="auto"/>
        <w:left w:val="none" w:sz="0" w:space="0" w:color="auto"/>
        <w:bottom w:val="none" w:sz="0" w:space="0" w:color="auto"/>
        <w:right w:val="none" w:sz="0" w:space="0" w:color="auto"/>
      </w:divBdr>
    </w:div>
    <w:div w:id="943540699">
      <w:bodyDiv w:val="1"/>
      <w:marLeft w:val="0"/>
      <w:marRight w:val="0"/>
      <w:marTop w:val="0"/>
      <w:marBottom w:val="0"/>
      <w:divBdr>
        <w:top w:val="none" w:sz="0" w:space="0" w:color="auto"/>
        <w:left w:val="none" w:sz="0" w:space="0" w:color="auto"/>
        <w:bottom w:val="none" w:sz="0" w:space="0" w:color="auto"/>
        <w:right w:val="none" w:sz="0" w:space="0" w:color="auto"/>
      </w:divBdr>
    </w:div>
    <w:div w:id="943809780">
      <w:bodyDiv w:val="1"/>
      <w:marLeft w:val="0"/>
      <w:marRight w:val="0"/>
      <w:marTop w:val="0"/>
      <w:marBottom w:val="0"/>
      <w:divBdr>
        <w:top w:val="none" w:sz="0" w:space="0" w:color="auto"/>
        <w:left w:val="none" w:sz="0" w:space="0" w:color="auto"/>
        <w:bottom w:val="none" w:sz="0" w:space="0" w:color="auto"/>
        <w:right w:val="none" w:sz="0" w:space="0" w:color="auto"/>
      </w:divBdr>
    </w:div>
    <w:div w:id="948395246">
      <w:bodyDiv w:val="1"/>
      <w:marLeft w:val="0"/>
      <w:marRight w:val="0"/>
      <w:marTop w:val="0"/>
      <w:marBottom w:val="0"/>
      <w:divBdr>
        <w:top w:val="none" w:sz="0" w:space="0" w:color="auto"/>
        <w:left w:val="none" w:sz="0" w:space="0" w:color="auto"/>
        <w:bottom w:val="none" w:sz="0" w:space="0" w:color="auto"/>
        <w:right w:val="none" w:sz="0" w:space="0" w:color="auto"/>
      </w:divBdr>
    </w:div>
    <w:div w:id="951320828">
      <w:bodyDiv w:val="1"/>
      <w:marLeft w:val="0"/>
      <w:marRight w:val="0"/>
      <w:marTop w:val="0"/>
      <w:marBottom w:val="0"/>
      <w:divBdr>
        <w:top w:val="none" w:sz="0" w:space="0" w:color="auto"/>
        <w:left w:val="none" w:sz="0" w:space="0" w:color="auto"/>
        <w:bottom w:val="none" w:sz="0" w:space="0" w:color="auto"/>
        <w:right w:val="none" w:sz="0" w:space="0" w:color="auto"/>
      </w:divBdr>
    </w:div>
    <w:div w:id="966938236">
      <w:bodyDiv w:val="1"/>
      <w:marLeft w:val="0"/>
      <w:marRight w:val="0"/>
      <w:marTop w:val="0"/>
      <w:marBottom w:val="0"/>
      <w:divBdr>
        <w:top w:val="none" w:sz="0" w:space="0" w:color="auto"/>
        <w:left w:val="none" w:sz="0" w:space="0" w:color="auto"/>
        <w:bottom w:val="none" w:sz="0" w:space="0" w:color="auto"/>
        <w:right w:val="none" w:sz="0" w:space="0" w:color="auto"/>
      </w:divBdr>
    </w:div>
    <w:div w:id="967052884">
      <w:bodyDiv w:val="1"/>
      <w:marLeft w:val="0"/>
      <w:marRight w:val="0"/>
      <w:marTop w:val="0"/>
      <w:marBottom w:val="0"/>
      <w:divBdr>
        <w:top w:val="none" w:sz="0" w:space="0" w:color="auto"/>
        <w:left w:val="none" w:sz="0" w:space="0" w:color="auto"/>
        <w:bottom w:val="none" w:sz="0" w:space="0" w:color="auto"/>
        <w:right w:val="none" w:sz="0" w:space="0" w:color="auto"/>
      </w:divBdr>
    </w:div>
    <w:div w:id="973950860">
      <w:bodyDiv w:val="1"/>
      <w:marLeft w:val="0"/>
      <w:marRight w:val="0"/>
      <w:marTop w:val="0"/>
      <w:marBottom w:val="0"/>
      <w:divBdr>
        <w:top w:val="none" w:sz="0" w:space="0" w:color="auto"/>
        <w:left w:val="none" w:sz="0" w:space="0" w:color="auto"/>
        <w:bottom w:val="none" w:sz="0" w:space="0" w:color="auto"/>
        <w:right w:val="none" w:sz="0" w:space="0" w:color="auto"/>
      </w:divBdr>
    </w:div>
    <w:div w:id="986056485">
      <w:bodyDiv w:val="1"/>
      <w:marLeft w:val="0"/>
      <w:marRight w:val="0"/>
      <w:marTop w:val="0"/>
      <w:marBottom w:val="0"/>
      <w:divBdr>
        <w:top w:val="none" w:sz="0" w:space="0" w:color="auto"/>
        <w:left w:val="none" w:sz="0" w:space="0" w:color="auto"/>
        <w:bottom w:val="none" w:sz="0" w:space="0" w:color="auto"/>
        <w:right w:val="none" w:sz="0" w:space="0" w:color="auto"/>
      </w:divBdr>
    </w:div>
    <w:div w:id="997345170">
      <w:bodyDiv w:val="1"/>
      <w:marLeft w:val="0"/>
      <w:marRight w:val="0"/>
      <w:marTop w:val="0"/>
      <w:marBottom w:val="0"/>
      <w:divBdr>
        <w:top w:val="none" w:sz="0" w:space="0" w:color="auto"/>
        <w:left w:val="none" w:sz="0" w:space="0" w:color="auto"/>
        <w:bottom w:val="none" w:sz="0" w:space="0" w:color="auto"/>
        <w:right w:val="none" w:sz="0" w:space="0" w:color="auto"/>
      </w:divBdr>
    </w:div>
    <w:div w:id="1028290105">
      <w:bodyDiv w:val="1"/>
      <w:marLeft w:val="0"/>
      <w:marRight w:val="0"/>
      <w:marTop w:val="0"/>
      <w:marBottom w:val="0"/>
      <w:divBdr>
        <w:top w:val="none" w:sz="0" w:space="0" w:color="auto"/>
        <w:left w:val="none" w:sz="0" w:space="0" w:color="auto"/>
        <w:bottom w:val="none" w:sz="0" w:space="0" w:color="auto"/>
        <w:right w:val="none" w:sz="0" w:space="0" w:color="auto"/>
      </w:divBdr>
    </w:div>
    <w:div w:id="1028330634">
      <w:bodyDiv w:val="1"/>
      <w:marLeft w:val="0"/>
      <w:marRight w:val="0"/>
      <w:marTop w:val="0"/>
      <w:marBottom w:val="0"/>
      <w:divBdr>
        <w:top w:val="none" w:sz="0" w:space="0" w:color="auto"/>
        <w:left w:val="none" w:sz="0" w:space="0" w:color="auto"/>
        <w:bottom w:val="none" w:sz="0" w:space="0" w:color="auto"/>
        <w:right w:val="none" w:sz="0" w:space="0" w:color="auto"/>
      </w:divBdr>
    </w:div>
    <w:div w:id="1031223433">
      <w:bodyDiv w:val="1"/>
      <w:marLeft w:val="0"/>
      <w:marRight w:val="0"/>
      <w:marTop w:val="0"/>
      <w:marBottom w:val="0"/>
      <w:divBdr>
        <w:top w:val="none" w:sz="0" w:space="0" w:color="auto"/>
        <w:left w:val="none" w:sz="0" w:space="0" w:color="auto"/>
        <w:bottom w:val="none" w:sz="0" w:space="0" w:color="auto"/>
        <w:right w:val="none" w:sz="0" w:space="0" w:color="auto"/>
      </w:divBdr>
    </w:div>
    <w:div w:id="1039817459">
      <w:bodyDiv w:val="1"/>
      <w:marLeft w:val="0"/>
      <w:marRight w:val="0"/>
      <w:marTop w:val="0"/>
      <w:marBottom w:val="0"/>
      <w:divBdr>
        <w:top w:val="none" w:sz="0" w:space="0" w:color="auto"/>
        <w:left w:val="none" w:sz="0" w:space="0" w:color="auto"/>
        <w:bottom w:val="none" w:sz="0" w:space="0" w:color="auto"/>
        <w:right w:val="none" w:sz="0" w:space="0" w:color="auto"/>
      </w:divBdr>
    </w:div>
    <w:div w:id="1046102152">
      <w:bodyDiv w:val="1"/>
      <w:marLeft w:val="0"/>
      <w:marRight w:val="0"/>
      <w:marTop w:val="0"/>
      <w:marBottom w:val="0"/>
      <w:divBdr>
        <w:top w:val="none" w:sz="0" w:space="0" w:color="auto"/>
        <w:left w:val="none" w:sz="0" w:space="0" w:color="auto"/>
        <w:bottom w:val="none" w:sz="0" w:space="0" w:color="auto"/>
        <w:right w:val="none" w:sz="0" w:space="0" w:color="auto"/>
      </w:divBdr>
    </w:div>
    <w:div w:id="1048261603">
      <w:bodyDiv w:val="1"/>
      <w:marLeft w:val="0"/>
      <w:marRight w:val="0"/>
      <w:marTop w:val="0"/>
      <w:marBottom w:val="0"/>
      <w:divBdr>
        <w:top w:val="none" w:sz="0" w:space="0" w:color="auto"/>
        <w:left w:val="none" w:sz="0" w:space="0" w:color="auto"/>
        <w:bottom w:val="none" w:sz="0" w:space="0" w:color="auto"/>
        <w:right w:val="none" w:sz="0" w:space="0" w:color="auto"/>
      </w:divBdr>
    </w:div>
    <w:div w:id="1048917712">
      <w:bodyDiv w:val="1"/>
      <w:marLeft w:val="0"/>
      <w:marRight w:val="0"/>
      <w:marTop w:val="0"/>
      <w:marBottom w:val="0"/>
      <w:divBdr>
        <w:top w:val="none" w:sz="0" w:space="0" w:color="auto"/>
        <w:left w:val="none" w:sz="0" w:space="0" w:color="auto"/>
        <w:bottom w:val="none" w:sz="0" w:space="0" w:color="auto"/>
        <w:right w:val="none" w:sz="0" w:space="0" w:color="auto"/>
      </w:divBdr>
    </w:div>
    <w:div w:id="1053235230">
      <w:bodyDiv w:val="1"/>
      <w:marLeft w:val="0"/>
      <w:marRight w:val="0"/>
      <w:marTop w:val="0"/>
      <w:marBottom w:val="0"/>
      <w:divBdr>
        <w:top w:val="none" w:sz="0" w:space="0" w:color="auto"/>
        <w:left w:val="none" w:sz="0" w:space="0" w:color="auto"/>
        <w:bottom w:val="none" w:sz="0" w:space="0" w:color="auto"/>
        <w:right w:val="none" w:sz="0" w:space="0" w:color="auto"/>
      </w:divBdr>
    </w:div>
    <w:div w:id="1055859567">
      <w:bodyDiv w:val="1"/>
      <w:marLeft w:val="0"/>
      <w:marRight w:val="0"/>
      <w:marTop w:val="0"/>
      <w:marBottom w:val="0"/>
      <w:divBdr>
        <w:top w:val="none" w:sz="0" w:space="0" w:color="auto"/>
        <w:left w:val="none" w:sz="0" w:space="0" w:color="auto"/>
        <w:bottom w:val="none" w:sz="0" w:space="0" w:color="auto"/>
        <w:right w:val="none" w:sz="0" w:space="0" w:color="auto"/>
      </w:divBdr>
    </w:div>
    <w:div w:id="1057780822">
      <w:bodyDiv w:val="1"/>
      <w:marLeft w:val="0"/>
      <w:marRight w:val="0"/>
      <w:marTop w:val="0"/>
      <w:marBottom w:val="0"/>
      <w:divBdr>
        <w:top w:val="none" w:sz="0" w:space="0" w:color="auto"/>
        <w:left w:val="none" w:sz="0" w:space="0" w:color="auto"/>
        <w:bottom w:val="none" w:sz="0" w:space="0" w:color="auto"/>
        <w:right w:val="none" w:sz="0" w:space="0" w:color="auto"/>
      </w:divBdr>
    </w:div>
    <w:div w:id="1061437901">
      <w:bodyDiv w:val="1"/>
      <w:marLeft w:val="0"/>
      <w:marRight w:val="0"/>
      <w:marTop w:val="0"/>
      <w:marBottom w:val="0"/>
      <w:divBdr>
        <w:top w:val="none" w:sz="0" w:space="0" w:color="auto"/>
        <w:left w:val="none" w:sz="0" w:space="0" w:color="auto"/>
        <w:bottom w:val="none" w:sz="0" w:space="0" w:color="auto"/>
        <w:right w:val="none" w:sz="0" w:space="0" w:color="auto"/>
      </w:divBdr>
    </w:div>
    <w:div w:id="1063914784">
      <w:bodyDiv w:val="1"/>
      <w:marLeft w:val="0"/>
      <w:marRight w:val="0"/>
      <w:marTop w:val="0"/>
      <w:marBottom w:val="0"/>
      <w:divBdr>
        <w:top w:val="none" w:sz="0" w:space="0" w:color="auto"/>
        <w:left w:val="none" w:sz="0" w:space="0" w:color="auto"/>
        <w:bottom w:val="none" w:sz="0" w:space="0" w:color="auto"/>
        <w:right w:val="none" w:sz="0" w:space="0" w:color="auto"/>
      </w:divBdr>
    </w:div>
    <w:div w:id="1066759185">
      <w:bodyDiv w:val="1"/>
      <w:marLeft w:val="0"/>
      <w:marRight w:val="0"/>
      <w:marTop w:val="0"/>
      <w:marBottom w:val="0"/>
      <w:divBdr>
        <w:top w:val="none" w:sz="0" w:space="0" w:color="auto"/>
        <w:left w:val="none" w:sz="0" w:space="0" w:color="auto"/>
        <w:bottom w:val="none" w:sz="0" w:space="0" w:color="auto"/>
        <w:right w:val="none" w:sz="0" w:space="0" w:color="auto"/>
      </w:divBdr>
    </w:div>
    <w:div w:id="1080711234">
      <w:bodyDiv w:val="1"/>
      <w:marLeft w:val="0"/>
      <w:marRight w:val="0"/>
      <w:marTop w:val="0"/>
      <w:marBottom w:val="0"/>
      <w:divBdr>
        <w:top w:val="none" w:sz="0" w:space="0" w:color="auto"/>
        <w:left w:val="none" w:sz="0" w:space="0" w:color="auto"/>
        <w:bottom w:val="none" w:sz="0" w:space="0" w:color="auto"/>
        <w:right w:val="none" w:sz="0" w:space="0" w:color="auto"/>
      </w:divBdr>
    </w:div>
    <w:div w:id="1091852963">
      <w:bodyDiv w:val="1"/>
      <w:marLeft w:val="0"/>
      <w:marRight w:val="0"/>
      <w:marTop w:val="0"/>
      <w:marBottom w:val="0"/>
      <w:divBdr>
        <w:top w:val="none" w:sz="0" w:space="0" w:color="auto"/>
        <w:left w:val="none" w:sz="0" w:space="0" w:color="auto"/>
        <w:bottom w:val="none" w:sz="0" w:space="0" w:color="auto"/>
        <w:right w:val="none" w:sz="0" w:space="0" w:color="auto"/>
      </w:divBdr>
    </w:div>
    <w:div w:id="1095172981">
      <w:bodyDiv w:val="1"/>
      <w:marLeft w:val="0"/>
      <w:marRight w:val="0"/>
      <w:marTop w:val="0"/>
      <w:marBottom w:val="0"/>
      <w:divBdr>
        <w:top w:val="none" w:sz="0" w:space="0" w:color="auto"/>
        <w:left w:val="none" w:sz="0" w:space="0" w:color="auto"/>
        <w:bottom w:val="none" w:sz="0" w:space="0" w:color="auto"/>
        <w:right w:val="none" w:sz="0" w:space="0" w:color="auto"/>
      </w:divBdr>
    </w:div>
    <w:div w:id="1106656616">
      <w:marLeft w:val="0"/>
      <w:marRight w:val="0"/>
      <w:marTop w:val="0"/>
      <w:marBottom w:val="0"/>
      <w:divBdr>
        <w:top w:val="none" w:sz="0" w:space="0" w:color="auto"/>
        <w:left w:val="none" w:sz="0" w:space="0" w:color="auto"/>
        <w:bottom w:val="none" w:sz="0" w:space="0" w:color="auto"/>
        <w:right w:val="none" w:sz="0" w:space="0" w:color="auto"/>
      </w:divBdr>
      <w:divsChild>
        <w:div w:id="1672022428">
          <w:marLeft w:val="0"/>
          <w:marRight w:val="0"/>
          <w:marTop w:val="0"/>
          <w:marBottom w:val="0"/>
          <w:divBdr>
            <w:top w:val="none" w:sz="0" w:space="0" w:color="auto"/>
            <w:left w:val="none" w:sz="0" w:space="0" w:color="auto"/>
            <w:bottom w:val="none" w:sz="0" w:space="0" w:color="auto"/>
            <w:right w:val="none" w:sz="0" w:space="0" w:color="auto"/>
          </w:divBdr>
        </w:div>
      </w:divsChild>
    </w:div>
    <w:div w:id="1122309770">
      <w:bodyDiv w:val="1"/>
      <w:marLeft w:val="0"/>
      <w:marRight w:val="0"/>
      <w:marTop w:val="0"/>
      <w:marBottom w:val="0"/>
      <w:divBdr>
        <w:top w:val="none" w:sz="0" w:space="0" w:color="auto"/>
        <w:left w:val="none" w:sz="0" w:space="0" w:color="auto"/>
        <w:bottom w:val="none" w:sz="0" w:space="0" w:color="auto"/>
        <w:right w:val="none" w:sz="0" w:space="0" w:color="auto"/>
      </w:divBdr>
    </w:div>
    <w:div w:id="1135758834">
      <w:bodyDiv w:val="1"/>
      <w:marLeft w:val="0"/>
      <w:marRight w:val="0"/>
      <w:marTop w:val="0"/>
      <w:marBottom w:val="0"/>
      <w:divBdr>
        <w:top w:val="none" w:sz="0" w:space="0" w:color="auto"/>
        <w:left w:val="none" w:sz="0" w:space="0" w:color="auto"/>
        <w:bottom w:val="none" w:sz="0" w:space="0" w:color="auto"/>
        <w:right w:val="none" w:sz="0" w:space="0" w:color="auto"/>
      </w:divBdr>
    </w:div>
    <w:div w:id="1138300231">
      <w:bodyDiv w:val="1"/>
      <w:marLeft w:val="0"/>
      <w:marRight w:val="0"/>
      <w:marTop w:val="0"/>
      <w:marBottom w:val="0"/>
      <w:divBdr>
        <w:top w:val="none" w:sz="0" w:space="0" w:color="auto"/>
        <w:left w:val="none" w:sz="0" w:space="0" w:color="auto"/>
        <w:bottom w:val="none" w:sz="0" w:space="0" w:color="auto"/>
        <w:right w:val="none" w:sz="0" w:space="0" w:color="auto"/>
      </w:divBdr>
    </w:div>
    <w:div w:id="1142114594">
      <w:bodyDiv w:val="1"/>
      <w:marLeft w:val="0"/>
      <w:marRight w:val="0"/>
      <w:marTop w:val="0"/>
      <w:marBottom w:val="0"/>
      <w:divBdr>
        <w:top w:val="none" w:sz="0" w:space="0" w:color="auto"/>
        <w:left w:val="none" w:sz="0" w:space="0" w:color="auto"/>
        <w:bottom w:val="none" w:sz="0" w:space="0" w:color="auto"/>
        <w:right w:val="none" w:sz="0" w:space="0" w:color="auto"/>
      </w:divBdr>
    </w:div>
    <w:div w:id="1148013486">
      <w:bodyDiv w:val="1"/>
      <w:marLeft w:val="0"/>
      <w:marRight w:val="0"/>
      <w:marTop w:val="0"/>
      <w:marBottom w:val="0"/>
      <w:divBdr>
        <w:top w:val="none" w:sz="0" w:space="0" w:color="auto"/>
        <w:left w:val="none" w:sz="0" w:space="0" w:color="auto"/>
        <w:bottom w:val="none" w:sz="0" w:space="0" w:color="auto"/>
        <w:right w:val="none" w:sz="0" w:space="0" w:color="auto"/>
      </w:divBdr>
    </w:div>
    <w:div w:id="1152336374">
      <w:bodyDiv w:val="1"/>
      <w:marLeft w:val="0"/>
      <w:marRight w:val="0"/>
      <w:marTop w:val="0"/>
      <w:marBottom w:val="0"/>
      <w:divBdr>
        <w:top w:val="none" w:sz="0" w:space="0" w:color="auto"/>
        <w:left w:val="none" w:sz="0" w:space="0" w:color="auto"/>
        <w:bottom w:val="none" w:sz="0" w:space="0" w:color="auto"/>
        <w:right w:val="none" w:sz="0" w:space="0" w:color="auto"/>
      </w:divBdr>
    </w:div>
    <w:div w:id="1155875640">
      <w:bodyDiv w:val="1"/>
      <w:marLeft w:val="0"/>
      <w:marRight w:val="0"/>
      <w:marTop w:val="0"/>
      <w:marBottom w:val="0"/>
      <w:divBdr>
        <w:top w:val="none" w:sz="0" w:space="0" w:color="auto"/>
        <w:left w:val="none" w:sz="0" w:space="0" w:color="auto"/>
        <w:bottom w:val="none" w:sz="0" w:space="0" w:color="auto"/>
        <w:right w:val="none" w:sz="0" w:space="0" w:color="auto"/>
      </w:divBdr>
    </w:div>
    <w:div w:id="1160578487">
      <w:bodyDiv w:val="1"/>
      <w:marLeft w:val="0"/>
      <w:marRight w:val="0"/>
      <w:marTop w:val="0"/>
      <w:marBottom w:val="0"/>
      <w:divBdr>
        <w:top w:val="none" w:sz="0" w:space="0" w:color="auto"/>
        <w:left w:val="none" w:sz="0" w:space="0" w:color="auto"/>
        <w:bottom w:val="none" w:sz="0" w:space="0" w:color="auto"/>
        <w:right w:val="none" w:sz="0" w:space="0" w:color="auto"/>
      </w:divBdr>
    </w:div>
    <w:div w:id="1174874973">
      <w:bodyDiv w:val="1"/>
      <w:marLeft w:val="0"/>
      <w:marRight w:val="0"/>
      <w:marTop w:val="0"/>
      <w:marBottom w:val="0"/>
      <w:divBdr>
        <w:top w:val="none" w:sz="0" w:space="0" w:color="auto"/>
        <w:left w:val="none" w:sz="0" w:space="0" w:color="auto"/>
        <w:bottom w:val="none" w:sz="0" w:space="0" w:color="auto"/>
        <w:right w:val="none" w:sz="0" w:space="0" w:color="auto"/>
      </w:divBdr>
    </w:div>
    <w:div w:id="1176648732">
      <w:bodyDiv w:val="1"/>
      <w:marLeft w:val="0"/>
      <w:marRight w:val="0"/>
      <w:marTop w:val="0"/>
      <w:marBottom w:val="0"/>
      <w:divBdr>
        <w:top w:val="none" w:sz="0" w:space="0" w:color="auto"/>
        <w:left w:val="none" w:sz="0" w:space="0" w:color="auto"/>
        <w:bottom w:val="none" w:sz="0" w:space="0" w:color="auto"/>
        <w:right w:val="none" w:sz="0" w:space="0" w:color="auto"/>
      </w:divBdr>
    </w:div>
    <w:div w:id="1179391931">
      <w:bodyDiv w:val="1"/>
      <w:marLeft w:val="0"/>
      <w:marRight w:val="0"/>
      <w:marTop w:val="0"/>
      <w:marBottom w:val="0"/>
      <w:divBdr>
        <w:top w:val="none" w:sz="0" w:space="0" w:color="auto"/>
        <w:left w:val="none" w:sz="0" w:space="0" w:color="auto"/>
        <w:bottom w:val="none" w:sz="0" w:space="0" w:color="auto"/>
        <w:right w:val="none" w:sz="0" w:space="0" w:color="auto"/>
      </w:divBdr>
    </w:div>
    <w:div w:id="1183518075">
      <w:bodyDiv w:val="1"/>
      <w:marLeft w:val="0"/>
      <w:marRight w:val="0"/>
      <w:marTop w:val="0"/>
      <w:marBottom w:val="0"/>
      <w:divBdr>
        <w:top w:val="none" w:sz="0" w:space="0" w:color="auto"/>
        <w:left w:val="none" w:sz="0" w:space="0" w:color="auto"/>
        <w:bottom w:val="none" w:sz="0" w:space="0" w:color="auto"/>
        <w:right w:val="none" w:sz="0" w:space="0" w:color="auto"/>
      </w:divBdr>
    </w:div>
    <w:div w:id="1186749559">
      <w:bodyDiv w:val="1"/>
      <w:marLeft w:val="0"/>
      <w:marRight w:val="0"/>
      <w:marTop w:val="0"/>
      <w:marBottom w:val="0"/>
      <w:divBdr>
        <w:top w:val="none" w:sz="0" w:space="0" w:color="auto"/>
        <w:left w:val="none" w:sz="0" w:space="0" w:color="auto"/>
        <w:bottom w:val="none" w:sz="0" w:space="0" w:color="auto"/>
        <w:right w:val="none" w:sz="0" w:space="0" w:color="auto"/>
      </w:divBdr>
    </w:div>
    <w:div w:id="1196844132">
      <w:bodyDiv w:val="1"/>
      <w:marLeft w:val="0"/>
      <w:marRight w:val="0"/>
      <w:marTop w:val="0"/>
      <w:marBottom w:val="0"/>
      <w:divBdr>
        <w:top w:val="none" w:sz="0" w:space="0" w:color="auto"/>
        <w:left w:val="none" w:sz="0" w:space="0" w:color="auto"/>
        <w:bottom w:val="none" w:sz="0" w:space="0" w:color="auto"/>
        <w:right w:val="none" w:sz="0" w:space="0" w:color="auto"/>
      </w:divBdr>
    </w:div>
    <w:div w:id="1201013206">
      <w:bodyDiv w:val="1"/>
      <w:marLeft w:val="0"/>
      <w:marRight w:val="0"/>
      <w:marTop w:val="0"/>
      <w:marBottom w:val="0"/>
      <w:divBdr>
        <w:top w:val="none" w:sz="0" w:space="0" w:color="auto"/>
        <w:left w:val="none" w:sz="0" w:space="0" w:color="auto"/>
        <w:bottom w:val="none" w:sz="0" w:space="0" w:color="auto"/>
        <w:right w:val="none" w:sz="0" w:space="0" w:color="auto"/>
      </w:divBdr>
    </w:div>
    <w:div w:id="1201436231">
      <w:bodyDiv w:val="1"/>
      <w:marLeft w:val="0"/>
      <w:marRight w:val="0"/>
      <w:marTop w:val="0"/>
      <w:marBottom w:val="0"/>
      <w:divBdr>
        <w:top w:val="none" w:sz="0" w:space="0" w:color="auto"/>
        <w:left w:val="none" w:sz="0" w:space="0" w:color="auto"/>
        <w:bottom w:val="none" w:sz="0" w:space="0" w:color="auto"/>
        <w:right w:val="none" w:sz="0" w:space="0" w:color="auto"/>
      </w:divBdr>
    </w:div>
    <w:div w:id="1212425786">
      <w:bodyDiv w:val="1"/>
      <w:marLeft w:val="0"/>
      <w:marRight w:val="0"/>
      <w:marTop w:val="0"/>
      <w:marBottom w:val="0"/>
      <w:divBdr>
        <w:top w:val="none" w:sz="0" w:space="0" w:color="auto"/>
        <w:left w:val="none" w:sz="0" w:space="0" w:color="auto"/>
        <w:bottom w:val="none" w:sz="0" w:space="0" w:color="auto"/>
        <w:right w:val="none" w:sz="0" w:space="0" w:color="auto"/>
      </w:divBdr>
    </w:div>
    <w:div w:id="1228414011">
      <w:bodyDiv w:val="1"/>
      <w:marLeft w:val="0"/>
      <w:marRight w:val="0"/>
      <w:marTop w:val="0"/>
      <w:marBottom w:val="0"/>
      <w:divBdr>
        <w:top w:val="none" w:sz="0" w:space="0" w:color="auto"/>
        <w:left w:val="none" w:sz="0" w:space="0" w:color="auto"/>
        <w:bottom w:val="none" w:sz="0" w:space="0" w:color="auto"/>
        <w:right w:val="none" w:sz="0" w:space="0" w:color="auto"/>
      </w:divBdr>
    </w:div>
    <w:div w:id="1237861525">
      <w:bodyDiv w:val="1"/>
      <w:marLeft w:val="0"/>
      <w:marRight w:val="0"/>
      <w:marTop w:val="0"/>
      <w:marBottom w:val="0"/>
      <w:divBdr>
        <w:top w:val="none" w:sz="0" w:space="0" w:color="auto"/>
        <w:left w:val="none" w:sz="0" w:space="0" w:color="auto"/>
        <w:bottom w:val="none" w:sz="0" w:space="0" w:color="auto"/>
        <w:right w:val="none" w:sz="0" w:space="0" w:color="auto"/>
      </w:divBdr>
    </w:div>
    <w:div w:id="1241406524">
      <w:bodyDiv w:val="1"/>
      <w:marLeft w:val="0"/>
      <w:marRight w:val="0"/>
      <w:marTop w:val="0"/>
      <w:marBottom w:val="0"/>
      <w:divBdr>
        <w:top w:val="none" w:sz="0" w:space="0" w:color="auto"/>
        <w:left w:val="none" w:sz="0" w:space="0" w:color="auto"/>
        <w:bottom w:val="none" w:sz="0" w:space="0" w:color="auto"/>
        <w:right w:val="none" w:sz="0" w:space="0" w:color="auto"/>
      </w:divBdr>
    </w:div>
    <w:div w:id="1248419522">
      <w:bodyDiv w:val="1"/>
      <w:marLeft w:val="0"/>
      <w:marRight w:val="0"/>
      <w:marTop w:val="0"/>
      <w:marBottom w:val="0"/>
      <w:divBdr>
        <w:top w:val="none" w:sz="0" w:space="0" w:color="auto"/>
        <w:left w:val="none" w:sz="0" w:space="0" w:color="auto"/>
        <w:bottom w:val="none" w:sz="0" w:space="0" w:color="auto"/>
        <w:right w:val="none" w:sz="0" w:space="0" w:color="auto"/>
      </w:divBdr>
    </w:div>
    <w:div w:id="1249928553">
      <w:bodyDiv w:val="1"/>
      <w:marLeft w:val="0"/>
      <w:marRight w:val="0"/>
      <w:marTop w:val="0"/>
      <w:marBottom w:val="0"/>
      <w:divBdr>
        <w:top w:val="none" w:sz="0" w:space="0" w:color="auto"/>
        <w:left w:val="none" w:sz="0" w:space="0" w:color="auto"/>
        <w:bottom w:val="none" w:sz="0" w:space="0" w:color="auto"/>
        <w:right w:val="none" w:sz="0" w:space="0" w:color="auto"/>
      </w:divBdr>
    </w:div>
    <w:div w:id="1254244753">
      <w:bodyDiv w:val="1"/>
      <w:marLeft w:val="0"/>
      <w:marRight w:val="0"/>
      <w:marTop w:val="0"/>
      <w:marBottom w:val="0"/>
      <w:divBdr>
        <w:top w:val="none" w:sz="0" w:space="0" w:color="auto"/>
        <w:left w:val="none" w:sz="0" w:space="0" w:color="auto"/>
        <w:bottom w:val="none" w:sz="0" w:space="0" w:color="auto"/>
        <w:right w:val="none" w:sz="0" w:space="0" w:color="auto"/>
      </w:divBdr>
    </w:div>
    <w:div w:id="1262373515">
      <w:bodyDiv w:val="1"/>
      <w:marLeft w:val="0"/>
      <w:marRight w:val="0"/>
      <w:marTop w:val="0"/>
      <w:marBottom w:val="0"/>
      <w:divBdr>
        <w:top w:val="none" w:sz="0" w:space="0" w:color="auto"/>
        <w:left w:val="none" w:sz="0" w:space="0" w:color="auto"/>
        <w:bottom w:val="none" w:sz="0" w:space="0" w:color="auto"/>
        <w:right w:val="none" w:sz="0" w:space="0" w:color="auto"/>
      </w:divBdr>
    </w:div>
    <w:div w:id="1266570091">
      <w:bodyDiv w:val="1"/>
      <w:marLeft w:val="0"/>
      <w:marRight w:val="0"/>
      <w:marTop w:val="0"/>
      <w:marBottom w:val="0"/>
      <w:divBdr>
        <w:top w:val="none" w:sz="0" w:space="0" w:color="auto"/>
        <w:left w:val="none" w:sz="0" w:space="0" w:color="auto"/>
        <w:bottom w:val="none" w:sz="0" w:space="0" w:color="auto"/>
        <w:right w:val="none" w:sz="0" w:space="0" w:color="auto"/>
      </w:divBdr>
    </w:div>
    <w:div w:id="1267466375">
      <w:bodyDiv w:val="1"/>
      <w:marLeft w:val="0"/>
      <w:marRight w:val="0"/>
      <w:marTop w:val="0"/>
      <w:marBottom w:val="0"/>
      <w:divBdr>
        <w:top w:val="none" w:sz="0" w:space="0" w:color="auto"/>
        <w:left w:val="none" w:sz="0" w:space="0" w:color="auto"/>
        <w:bottom w:val="none" w:sz="0" w:space="0" w:color="auto"/>
        <w:right w:val="none" w:sz="0" w:space="0" w:color="auto"/>
      </w:divBdr>
    </w:div>
    <w:div w:id="1278297555">
      <w:bodyDiv w:val="1"/>
      <w:marLeft w:val="0"/>
      <w:marRight w:val="0"/>
      <w:marTop w:val="0"/>
      <w:marBottom w:val="0"/>
      <w:divBdr>
        <w:top w:val="none" w:sz="0" w:space="0" w:color="auto"/>
        <w:left w:val="none" w:sz="0" w:space="0" w:color="auto"/>
        <w:bottom w:val="none" w:sz="0" w:space="0" w:color="auto"/>
        <w:right w:val="none" w:sz="0" w:space="0" w:color="auto"/>
      </w:divBdr>
    </w:div>
    <w:div w:id="1286888679">
      <w:bodyDiv w:val="1"/>
      <w:marLeft w:val="0"/>
      <w:marRight w:val="0"/>
      <w:marTop w:val="0"/>
      <w:marBottom w:val="0"/>
      <w:divBdr>
        <w:top w:val="none" w:sz="0" w:space="0" w:color="auto"/>
        <w:left w:val="none" w:sz="0" w:space="0" w:color="auto"/>
        <w:bottom w:val="none" w:sz="0" w:space="0" w:color="auto"/>
        <w:right w:val="none" w:sz="0" w:space="0" w:color="auto"/>
      </w:divBdr>
    </w:div>
    <w:div w:id="1300576373">
      <w:bodyDiv w:val="1"/>
      <w:marLeft w:val="0"/>
      <w:marRight w:val="0"/>
      <w:marTop w:val="0"/>
      <w:marBottom w:val="0"/>
      <w:divBdr>
        <w:top w:val="none" w:sz="0" w:space="0" w:color="auto"/>
        <w:left w:val="none" w:sz="0" w:space="0" w:color="auto"/>
        <w:bottom w:val="none" w:sz="0" w:space="0" w:color="auto"/>
        <w:right w:val="none" w:sz="0" w:space="0" w:color="auto"/>
      </w:divBdr>
    </w:div>
    <w:div w:id="1317298536">
      <w:bodyDiv w:val="1"/>
      <w:marLeft w:val="0"/>
      <w:marRight w:val="0"/>
      <w:marTop w:val="0"/>
      <w:marBottom w:val="0"/>
      <w:divBdr>
        <w:top w:val="none" w:sz="0" w:space="0" w:color="auto"/>
        <w:left w:val="none" w:sz="0" w:space="0" w:color="auto"/>
        <w:bottom w:val="none" w:sz="0" w:space="0" w:color="auto"/>
        <w:right w:val="none" w:sz="0" w:space="0" w:color="auto"/>
      </w:divBdr>
    </w:div>
    <w:div w:id="1324511398">
      <w:bodyDiv w:val="1"/>
      <w:marLeft w:val="0"/>
      <w:marRight w:val="0"/>
      <w:marTop w:val="0"/>
      <w:marBottom w:val="0"/>
      <w:divBdr>
        <w:top w:val="none" w:sz="0" w:space="0" w:color="auto"/>
        <w:left w:val="none" w:sz="0" w:space="0" w:color="auto"/>
        <w:bottom w:val="none" w:sz="0" w:space="0" w:color="auto"/>
        <w:right w:val="none" w:sz="0" w:space="0" w:color="auto"/>
      </w:divBdr>
    </w:div>
    <w:div w:id="1329862541">
      <w:bodyDiv w:val="1"/>
      <w:marLeft w:val="0"/>
      <w:marRight w:val="0"/>
      <w:marTop w:val="0"/>
      <w:marBottom w:val="0"/>
      <w:divBdr>
        <w:top w:val="none" w:sz="0" w:space="0" w:color="auto"/>
        <w:left w:val="none" w:sz="0" w:space="0" w:color="auto"/>
        <w:bottom w:val="none" w:sz="0" w:space="0" w:color="auto"/>
        <w:right w:val="none" w:sz="0" w:space="0" w:color="auto"/>
      </w:divBdr>
    </w:div>
    <w:div w:id="1329864530">
      <w:bodyDiv w:val="1"/>
      <w:marLeft w:val="0"/>
      <w:marRight w:val="0"/>
      <w:marTop w:val="0"/>
      <w:marBottom w:val="0"/>
      <w:divBdr>
        <w:top w:val="none" w:sz="0" w:space="0" w:color="auto"/>
        <w:left w:val="none" w:sz="0" w:space="0" w:color="auto"/>
        <w:bottom w:val="none" w:sz="0" w:space="0" w:color="auto"/>
        <w:right w:val="none" w:sz="0" w:space="0" w:color="auto"/>
      </w:divBdr>
    </w:div>
    <w:div w:id="1332299726">
      <w:bodyDiv w:val="1"/>
      <w:marLeft w:val="0"/>
      <w:marRight w:val="0"/>
      <w:marTop w:val="0"/>
      <w:marBottom w:val="0"/>
      <w:divBdr>
        <w:top w:val="none" w:sz="0" w:space="0" w:color="auto"/>
        <w:left w:val="none" w:sz="0" w:space="0" w:color="auto"/>
        <w:bottom w:val="none" w:sz="0" w:space="0" w:color="auto"/>
        <w:right w:val="none" w:sz="0" w:space="0" w:color="auto"/>
      </w:divBdr>
    </w:div>
    <w:div w:id="1335566559">
      <w:bodyDiv w:val="1"/>
      <w:marLeft w:val="0"/>
      <w:marRight w:val="0"/>
      <w:marTop w:val="0"/>
      <w:marBottom w:val="0"/>
      <w:divBdr>
        <w:top w:val="none" w:sz="0" w:space="0" w:color="auto"/>
        <w:left w:val="none" w:sz="0" w:space="0" w:color="auto"/>
        <w:bottom w:val="none" w:sz="0" w:space="0" w:color="auto"/>
        <w:right w:val="none" w:sz="0" w:space="0" w:color="auto"/>
      </w:divBdr>
    </w:div>
    <w:div w:id="1346135111">
      <w:bodyDiv w:val="1"/>
      <w:marLeft w:val="0"/>
      <w:marRight w:val="0"/>
      <w:marTop w:val="0"/>
      <w:marBottom w:val="0"/>
      <w:divBdr>
        <w:top w:val="none" w:sz="0" w:space="0" w:color="auto"/>
        <w:left w:val="none" w:sz="0" w:space="0" w:color="auto"/>
        <w:bottom w:val="none" w:sz="0" w:space="0" w:color="auto"/>
        <w:right w:val="none" w:sz="0" w:space="0" w:color="auto"/>
      </w:divBdr>
    </w:div>
    <w:div w:id="1346513299">
      <w:bodyDiv w:val="1"/>
      <w:marLeft w:val="0"/>
      <w:marRight w:val="0"/>
      <w:marTop w:val="0"/>
      <w:marBottom w:val="0"/>
      <w:divBdr>
        <w:top w:val="none" w:sz="0" w:space="0" w:color="auto"/>
        <w:left w:val="none" w:sz="0" w:space="0" w:color="auto"/>
        <w:bottom w:val="none" w:sz="0" w:space="0" w:color="auto"/>
        <w:right w:val="none" w:sz="0" w:space="0" w:color="auto"/>
      </w:divBdr>
    </w:div>
    <w:div w:id="1356927172">
      <w:bodyDiv w:val="1"/>
      <w:marLeft w:val="0"/>
      <w:marRight w:val="0"/>
      <w:marTop w:val="0"/>
      <w:marBottom w:val="0"/>
      <w:divBdr>
        <w:top w:val="none" w:sz="0" w:space="0" w:color="auto"/>
        <w:left w:val="none" w:sz="0" w:space="0" w:color="auto"/>
        <w:bottom w:val="none" w:sz="0" w:space="0" w:color="auto"/>
        <w:right w:val="none" w:sz="0" w:space="0" w:color="auto"/>
      </w:divBdr>
    </w:div>
    <w:div w:id="1360349289">
      <w:bodyDiv w:val="1"/>
      <w:marLeft w:val="0"/>
      <w:marRight w:val="0"/>
      <w:marTop w:val="0"/>
      <w:marBottom w:val="0"/>
      <w:divBdr>
        <w:top w:val="none" w:sz="0" w:space="0" w:color="auto"/>
        <w:left w:val="none" w:sz="0" w:space="0" w:color="auto"/>
        <w:bottom w:val="none" w:sz="0" w:space="0" w:color="auto"/>
        <w:right w:val="none" w:sz="0" w:space="0" w:color="auto"/>
      </w:divBdr>
    </w:div>
    <w:div w:id="1361273565">
      <w:bodyDiv w:val="1"/>
      <w:marLeft w:val="0"/>
      <w:marRight w:val="0"/>
      <w:marTop w:val="0"/>
      <w:marBottom w:val="0"/>
      <w:divBdr>
        <w:top w:val="none" w:sz="0" w:space="0" w:color="auto"/>
        <w:left w:val="none" w:sz="0" w:space="0" w:color="auto"/>
        <w:bottom w:val="none" w:sz="0" w:space="0" w:color="auto"/>
        <w:right w:val="none" w:sz="0" w:space="0" w:color="auto"/>
      </w:divBdr>
    </w:div>
    <w:div w:id="1361588878">
      <w:bodyDiv w:val="1"/>
      <w:marLeft w:val="0"/>
      <w:marRight w:val="0"/>
      <w:marTop w:val="0"/>
      <w:marBottom w:val="0"/>
      <w:divBdr>
        <w:top w:val="none" w:sz="0" w:space="0" w:color="auto"/>
        <w:left w:val="none" w:sz="0" w:space="0" w:color="auto"/>
        <w:bottom w:val="none" w:sz="0" w:space="0" w:color="auto"/>
        <w:right w:val="none" w:sz="0" w:space="0" w:color="auto"/>
      </w:divBdr>
    </w:div>
    <w:div w:id="1371950425">
      <w:bodyDiv w:val="1"/>
      <w:marLeft w:val="0"/>
      <w:marRight w:val="0"/>
      <w:marTop w:val="0"/>
      <w:marBottom w:val="0"/>
      <w:divBdr>
        <w:top w:val="none" w:sz="0" w:space="0" w:color="auto"/>
        <w:left w:val="none" w:sz="0" w:space="0" w:color="auto"/>
        <w:bottom w:val="none" w:sz="0" w:space="0" w:color="auto"/>
        <w:right w:val="none" w:sz="0" w:space="0" w:color="auto"/>
      </w:divBdr>
    </w:div>
    <w:div w:id="1380975758">
      <w:bodyDiv w:val="1"/>
      <w:marLeft w:val="0"/>
      <w:marRight w:val="0"/>
      <w:marTop w:val="0"/>
      <w:marBottom w:val="0"/>
      <w:divBdr>
        <w:top w:val="none" w:sz="0" w:space="0" w:color="auto"/>
        <w:left w:val="none" w:sz="0" w:space="0" w:color="auto"/>
        <w:bottom w:val="none" w:sz="0" w:space="0" w:color="auto"/>
        <w:right w:val="none" w:sz="0" w:space="0" w:color="auto"/>
      </w:divBdr>
    </w:div>
    <w:div w:id="1385064356">
      <w:bodyDiv w:val="1"/>
      <w:marLeft w:val="0"/>
      <w:marRight w:val="0"/>
      <w:marTop w:val="0"/>
      <w:marBottom w:val="0"/>
      <w:divBdr>
        <w:top w:val="none" w:sz="0" w:space="0" w:color="auto"/>
        <w:left w:val="none" w:sz="0" w:space="0" w:color="auto"/>
        <w:bottom w:val="none" w:sz="0" w:space="0" w:color="auto"/>
        <w:right w:val="none" w:sz="0" w:space="0" w:color="auto"/>
      </w:divBdr>
    </w:div>
    <w:div w:id="1395077988">
      <w:bodyDiv w:val="1"/>
      <w:marLeft w:val="0"/>
      <w:marRight w:val="0"/>
      <w:marTop w:val="0"/>
      <w:marBottom w:val="0"/>
      <w:divBdr>
        <w:top w:val="none" w:sz="0" w:space="0" w:color="auto"/>
        <w:left w:val="none" w:sz="0" w:space="0" w:color="auto"/>
        <w:bottom w:val="none" w:sz="0" w:space="0" w:color="auto"/>
        <w:right w:val="none" w:sz="0" w:space="0" w:color="auto"/>
      </w:divBdr>
    </w:div>
    <w:div w:id="1396781103">
      <w:bodyDiv w:val="1"/>
      <w:marLeft w:val="0"/>
      <w:marRight w:val="0"/>
      <w:marTop w:val="0"/>
      <w:marBottom w:val="0"/>
      <w:divBdr>
        <w:top w:val="none" w:sz="0" w:space="0" w:color="auto"/>
        <w:left w:val="none" w:sz="0" w:space="0" w:color="auto"/>
        <w:bottom w:val="none" w:sz="0" w:space="0" w:color="auto"/>
        <w:right w:val="none" w:sz="0" w:space="0" w:color="auto"/>
      </w:divBdr>
    </w:div>
    <w:div w:id="1407074556">
      <w:bodyDiv w:val="1"/>
      <w:marLeft w:val="0"/>
      <w:marRight w:val="0"/>
      <w:marTop w:val="0"/>
      <w:marBottom w:val="0"/>
      <w:divBdr>
        <w:top w:val="none" w:sz="0" w:space="0" w:color="auto"/>
        <w:left w:val="none" w:sz="0" w:space="0" w:color="auto"/>
        <w:bottom w:val="none" w:sz="0" w:space="0" w:color="auto"/>
        <w:right w:val="none" w:sz="0" w:space="0" w:color="auto"/>
      </w:divBdr>
    </w:div>
    <w:div w:id="1409155633">
      <w:bodyDiv w:val="1"/>
      <w:marLeft w:val="0"/>
      <w:marRight w:val="0"/>
      <w:marTop w:val="0"/>
      <w:marBottom w:val="0"/>
      <w:divBdr>
        <w:top w:val="none" w:sz="0" w:space="0" w:color="auto"/>
        <w:left w:val="none" w:sz="0" w:space="0" w:color="auto"/>
        <w:bottom w:val="none" w:sz="0" w:space="0" w:color="auto"/>
        <w:right w:val="none" w:sz="0" w:space="0" w:color="auto"/>
      </w:divBdr>
    </w:div>
    <w:div w:id="1419211283">
      <w:bodyDiv w:val="1"/>
      <w:marLeft w:val="0"/>
      <w:marRight w:val="0"/>
      <w:marTop w:val="0"/>
      <w:marBottom w:val="0"/>
      <w:divBdr>
        <w:top w:val="none" w:sz="0" w:space="0" w:color="auto"/>
        <w:left w:val="none" w:sz="0" w:space="0" w:color="auto"/>
        <w:bottom w:val="none" w:sz="0" w:space="0" w:color="auto"/>
        <w:right w:val="none" w:sz="0" w:space="0" w:color="auto"/>
      </w:divBdr>
    </w:div>
    <w:div w:id="1420980448">
      <w:bodyDiv w:val="1"/>
      <w:marLeft w:val="0"/>
      <w:marRight w:val="0"/>
      <w:marTop w:val="0"/>
      <w:marBottom w:val="0"/>
      <w:divBdr>
        <w:top w:val="none" w:sz="0" w:space="0" w:color="auto"/>
        <w:left w:val="none" w:sz="0" w:space="0" w:color="auto"/>
        <w:bottom w:val="none" w:sz="0" w:space="0" w:color="auto"/>
        <w:right w:val="none" w:sz="0" w:space="0" w:color="auto"/>
      </w:divBdr>
    </w:div>
    <w:div w:id="1426225398">
      <w:bodyDiv w:val="1"/>
      <w:marLeft w:val="0"/>
      <w:marRight w:val="0"/>
      <w:marTop w:val="0"/>
      <w:marBottom w:val="0"/>
      <w:divBdr>
        <w:top w:val="none" w:sz="0" w:space="0" w:color="auto"/>
        <w:left w:val="none" w:sz="0" w:space="0" w:color="auto"/>
        <w:bottom w:val="none" w:sz="0" w:space="0" w:color="auto"/>
        <w:right w:val="none" w:sz="0" w:space="0" w:color="auto"/>
      </w:divBdr>
    </w:div>
    <w:div w:id="1433280346">
      <w:bodyDiv w:val="1"/>
      <w:marLeft w:val="0"/>
      <w:marRight w:val="0"/>
      <w:marTop w:val="0"/>
      <w:marBottom w:val="0"/>
      <w:divBdr>
        <w:top w:val="none" w:sz="0" w:space="0" w:color="auto"/>
        <w:left w:val="none" w:sz="0" w:space="0" w:color="auto"/>
        <w:bottom w:val="none" w:sz="0" w:space="0" w:color="auto"/>
        <w:right w:val="none" w:sz="0" w:space="0" w:color="auto"/>
      </w:divBdr>
    </w:div>
    <w:div w:id="1443266056">
      <w:bodyDiv w:val="1"/>
      <w:marLeft w:val="0"/>
      <w:marRight w:val="0"/>
      <w:marTop w:val="0"/>
      <w:marBottom w:val="0"/>
      <w:divBdr>
        <w:top w:val="none" w:sz="0" w:space="0" w:color="auto"/>
        <w:left w:val="none" w:sz="0" w:space="0" w:color="auto"/>
        <w:bottom w:val="none" w:sz="0" w:space="0" w:color="auto"/>
        <w:right w:val="none" w:sz="0" w:space="0" w:color="auto"/>
      </w:divBdr>
    </w:div>
    <w:div w:id="1457916559">
      <w:bodyDiv w:val="1"/>
      <w:marLeft w:val="0"/>
      <w:marRight w:val="0"/>
      <w:marTop w:val="0"/>
      <w:marBottom w:val="0"/>
      <w:divBdr>
        <w:top w:val="none" w:sz="0" w:space="0" w:color="auto"/>
        <w:left w:val="none" w:sz="0" w:space="0" w:color="auto"/>
        <w:bottom w:val="none" w:sz="0" w:space="0" w:color="auto"/>
        <w:right w:val="none" w:sz="0" w:space="0" w:color="auto"/>
      </w:divBdr>
    </w:div>
    <w:div w:id="1460143085">
      <w:bodyDiv w:val="1"/>
      <w:marLeft w:val="0"/>
      <w:marRight w:val="0"/>
      <w:marTop w:val="0"/>
      <w:marBottom w:val="0"/>
      <w:divBdr>
        <w:top w:val="none" w:sz="0" w:space="0" w:color="auto"/>
        <w:left w:val="none" w:sz="0" w:space="0" w:color="auto"/>
        <w:bottom w:val="none" w:sz="0" w:space="0" w:color="auto"/>
        <w:right w:val="none" w:sz="0" w:space="0" w:color="auto"/>
      </w:divBdr>
    </w:div>
    <w:div w:id="1464688745">
      <w:bodyDiv w:val="1"/>
      <w:marLeft w:val="0"/>
      <w:marRight w:val="0"/>
      <w:marTop w:val="0"/>
      <w:marBottom w:val="0"/>
      <w:divBdr>
        <w:top w:val="none" w:sz="0" w:space="0" w:color="auto"/>
        <w:left w:val="none" w:sz="0" w:space="0" w:color="auto"/>
        <w:bottom w:val="none" w:sz="0" w:space="0" w:color="auto"/>
        <w:right w:val="none" w:sz="0" w:space="0" w:color="auto"/>
      </w:divBdr>
    </w:div>
    <w:div w:id="1465661621">
      <w:bodyDiv w:val="1"/>
      <w:marLeft w:val="0"/>
      <w:marRight w:val="0"/>
      <w:marTop w:val="0"/>
      <w:marBottom w:val="0"/>
      <w:divBdr>
        <w:top w:val="none" w:sz="0" w:space="0" w:color="auto"/>
        <w:left w:val="none" w:sz="0" w:space="0" w:color="auto"/>
        <w:bottom w:val="none" w:sz="0" w:space="0" w:color="auto"/>
        <w:right w:val="none" w:sz="0" w:space="0" w:color="auto"/>
      </w:divBdr>
    </w:div>
    <w:div w:id="1486704072">
      <w:bodyDiv w:val="1"/>
      <w:marLeft w:val="0"/>
      <w:marRight w:val="0"/>
      <w:marTop w:val="0"/>
      <w:marBottom w:val="0"/>
      <w:divBdr>
        <w:top w:val="none" w:sz="0" w:space="0" w:color="auto"/>
        <w:left w:val="none" w:sz="0" w:space="0" w:color="auto"/>
        <w:bottom w:val="none" w:sz="0" w:space="0" w:color="auto"/>
        <w:right w:val="none" w:sz="0" w:space="0" w:color="auto"/>
      </w:divBdr>
    </w:div>
    <w:div w:id="1488470710">
      <w:bodyDiv w:val="1"/>
      <w:marLeft w:val="0"/>
      <w:marRight w:val="0"/>
      <w:marTop w:val="0"/>
      <w:marBottom w:val="0"/>
      <w:divBdr>
        <w:top w:val="none" w:sz="0" w:space="0" w:color="auto"/>
        <w:left w:val="none" w:sz="0" w:space="0" w:color="auto"/>
        <w:bottom w:val="none" w:sz="0" w:space="0" w:color="auto"/>
        <w:right w:val="none" w:sz="0" w:space="0" w:color="auto"/>
      </w:divBdr>
    </w:div>
    <w:div w:id="1508442366">
      <w:bodyDiv w:val="1"/>
      <w:marLeft w:val="0"/>
      <w:marRight w:val="0"/>
      <w:marTop w:val="0"/>
      <w:marBottom w:val="0"/>
      <w:divBdr>
        <w:top w:val="none" w:sz="0" w:space="0" w:color="auto"/>
        <w:left w:val="none" w:sz="0" w:space="0" w:color="auto"/>
        <w:bottom w:val="none" w:sz="0" w:space="0" w:color="auto"/>
        <w:right w:val="none" w:sz="0" w:space="0" w:color="auto"/>
      </w:divBdr>
    </w:div>
    <w:div w:id="1514372776">
      <w:bodyDiv w:val="1"/>
      <w:marLeft w:val="0"/>
      <w:marRight w:val="0"/>
      <w:marTop w:val="0"/>
      <w:marBottom w:val="0"/>
      <w:divBdr>
        <w:top w:val="none" w:sz="0" w:space="0" w:color="auto"/>
        <w:left w:val="none" w:sz="0" w:space="0" w:color="auto"/>
        <w:bottom w:val="none" w:sz="0" w:space="0" w:color="auto"/>
        <w:right w:val="none" w:sz="0" w:space="0" w:color="auto"/>
      </w:divBdr>
    </w:div>
    <w:div w:id="1515342722">
      <w:bodyDiv w:val="1"/>
      <w:marLeft w:val="0"/>
      <w:marRight w:val="0"/>
      <w:marTop w:val="0"/>
      <w:marBottom w:val="0"/>
      <w:divBdr>
        <w:top w:val="none" w:sz="0" w:space="0" w:color="auto"/>
        <w:left w:val="none" w:sz="0" w:space="0" w:color="auto"/>
        <w:bottom w:val="none" w:sz="0" w:space="0" w:color="auto"/>
        <w:right w:val="none" w:sz="0" w:space="0" w:color="auto"/>
      </w:divBdr>
    </w:div>
    <w:div w:id="1519348849">
      <w:bodyDiv w:val="1"/>
      <w:marLeft w:val="0"/>
      <w:marRight w:val="0"/>
      <w:marTop w:val="0"/>
      <w:marBottom w:val="0"/>
      <w:divBdr>
        <w:top w:val="none" w:sz="0" w:space="0" w:color="auto"/>
        <w:left w:val="none" w:sz="0" w:space="0" w:color="auto"/>
        <w:bottom w:val="none" w:sz="0" w:space="0" w:color="auto"/>
        <w:right w:val="none" w:sz="0" w:space="0" w:color="auto"/>
      </w:divBdr>
    </w:div>
    <w:div w:id="1524368717">
      <w:bodyDiv w:val="1"/>
      <w:marLeft w:val="0"/>
      <w:marRight w:val="0"/>
      <w:marTop w:val="0"/>
      <w:marBottom w:val="0"/>
      <w:divBdr>
        <w:top w:val="none" w:sz="0" w:space="0" w:color="auto"/>
        <w:left w:val="none" w:sz="0" w:space="0" w:color="auto"/>
        <w:bottom w:val="none" w:sz="0" w:space="0" w:color="auto"/>
        <w:right w:val="none" w:sz="0" w:space="0" w:color="auto"/>
      </w:divBdr>
    </w:div>
    <w:div w:id="1545436579">
      <w:bodyDiv w:val="1"/>
      <w:marLeft w:val="0"/>
      <w:marRight w:val="0"/>
      <w:marTop w:val="0"/>
      <w:marBottom w:val="0"/>
      <w:divBdr>
        <w:top w:val="none" w:sz="0" w:space="0" w:color="auto"/>
        <w:left w:val="none" w:sz="0" w:space="0" w:color="auto"/>
        <w:bottom w:val="none" w:sz="0" w:space="0" w:color="auto"/>
        <w:right w:val="none" w:sz="0" w:space="0" w:color="auto"/>
      </w:divBdr>
      <w:divsChild>
        <w:div w:id="1150513905">
          <w:marLeft w:val="0"/>
          <w:marRight w:val="0"/>
          <w:marTop w:val="0"/>
          <w:marBottom w:val="0"/>
          <w:divBdr>
            <w:top w:val="none" w:sz="0" w:space="0" w:color="auto"/>
            <w:left w:val="none" w:sz="0" w:space="0" w:color="auto"/>
            <w:bottom w:val="none" w:sz="0" w:space="0" w:color="auto"/>
            <w:right w:val="none" w:sz="0" w:space="0" w:color="auto"/>
          </w:divBdr>
        </w:div>
        <w:div w:id="903413779">
          <w:marLeft w:val="0"/>
          <w:marRight w:val="0"/>
          <w:marTop w:val="0"/>
          <w:marBottom w:val="0"/>
          <w:divBdr>
            <w:top w:val="none" w:sz="0" w:space="0" w:color="auto"/>
            <w:left w:val="none" w:sz="0" w:space="0" w:color="auto"/>
            <w:bottom w:val="none" w:sz="0" w:space="0" w:color="auto"/>
            <w:right w:val="none" w:sz="0" w:space="0" w:color="auto"/>
          </w:divBdr>
        </w:div>
        <w:div w:id="1691494747">
          <w:marLeft w:val="0"/>
          <w:marRight w:val="0"/>
          <w:marTop w:val="0"/>
          <w:marBottom w:val="0"/>
          <w:divBdr>
            <w:top w:val="none" w:sz="0" w:space="0" w:color="auto"/>
            <w:left w:val="none" w:sz="0" w:space="0" w:color="auto"/>
            <w:bottom w:val="none" w:sz="0" w:space="0" w:color="auto"/>
            <w:right w:val="none" w:sz="0" w:space="0" w:color="auto"/>
          </w:divBdr>
        </w:div>
        <w:div w:id="765080341">
          <w:marLeft w:val="0"/>
          <w:marRight w:val="0"/>
          <w:marTop w:val="0"/>
          <w:marBottom w:val="0"/>
          <w:divBdr>
            <w:top w:val="none" w:sz="0" w:space="0" w:color="auto"/>
            <w:left w:val="none" w:sz="0" w:space="0" w:color="auto"/>
            <w:bottom w:val="none" w:sz="0" w:space="0" w:color="auto"/>
            <w:right w:val="none" w:sz="0" w:space="0" w:color="auto"/>
          </w:divBdr>
        </w:div>
        <w:div w:id="1058430473">
          <w:marLeft w:val="0"/>
          <w:marRight w:val="0"/>
          <w:marTop w:val="0"/>
          <w:marBottom w:val="0"/>
          <w:divBdr>
            <w:top w:val="none" w:sz="0" w:space="0" w:color="auto"/>
            <w:left w:val="none" w:sz="0" w:space="0" w:color="auto"/>
            <w:bottom w:val="none" w:sz="0" w:space="0" w:color="auto"/>
            <w:right w:val="none" w:sz="0" w:space="0" w:color="auto"/>
          </w:divBdr>
        </w:div>
        <w:div w:id="298801854">
          <w:marLeft w:val="0"/>
          <w:marRight w:val="0"/>
          <w:marTop w:val="0"/>
          <w:marBottom w:val="0"/>
          <w:divBdr>
            <w:top w:val="none" w:sz="0" w:space="0" w:color="auto"/>
            <w:left w:val="none" w:sz="0" w:space="0" w:color="auto"/>
            <w:bottom w:val="none" w:sz="0" w:space="0" w:color="auto"/>
            <w:right w:val="none" w:sz="0" w:space="0" w:color="auto"/>
          </w:divBdr>
        </w:div>
      </w:divsChild>
    </w:div>
    <w:div w:id="1548686552">
      <w:bodyDiv w:val="1"/>
      <w:marLeft w:val="0"/>
      <w:marRight w:val="0"/>
      <w:marTop w:val="0"/>
      <w:marBottom w:val="0"/>
      <w:divBdr>
        <w:top w:val="none" w:sz="0" w:space="0" w:color="auto"/>
        <w:left w:val="none" w:sz="0" w:space="0" w:color="auto"/>
        <w:bottom w:val="none" w:sz="0" w:space="0" w:color="auto"/>
        <w:right w:val="none" w:sz="0" w:space="0" w:color="auto"/>
      </w:divBdr>
    </w:div>
    <w:div w:id="1554537820">
      <w:bodyDiv w:val="1"/>
      <w:marLeft w:val="0"/>
      <w:marRight w:val="0"/>
      <w:marTop w:val="0"/>
      <w:marBottom w:val="0"/>
      <w:divBdr>
        <w:top w:val="none" w:sz="0" w:space="0" w:color="auto"/>
        <w:left w:val="none" w:sz="0" w:space="0" w:color="auto"/>
        <w:bottom w:val="none" w:sz="0" w:space="0" w:color="auto"/>
        <w:right w:val="none" w:sz="0" w:space="0" w:color="auto"/>
      </w:divBdr>
    </w:div>
    <w:div w:id="1559321396">
      <w:bodyDiv w:val="1"/>
      <w:marLeft w:val="0"/>
      <w:marRight w:val="0"/>
      <w:marTop w:val="0"/>
      <w:marBottom w:val="0"/>
      <w:divBdr>
        <w:top w:val="none" w:sz="0" w:space="0" w:color="auto"/>
        <w:left w:val="none" w:sz="0" w:space="0" w:color="auto"/>
        <w:bottom w:val="none" w:sz="0" w:space="0" w:color="auto"/>
        <w:right w:val="none" w:sz="0" w:space="0" w:color="auto"/>
      </w:divBdr>
      <w:divsChild>
        <w:div w:id="1315449193">
          <w:marLeft w:val="0"/>
          <w:marRight w:val="0"/>
          <w:marTop w:val="0"/>
          <w:marBottom w:val="0"/>
          <w:divBdr>
            <w:top w:val="none" w:sz="0" w:space="0" w:color="auto"/>
            <w:left w:val="none" w:sz="0" w:space="0" w:color="auto"/>
            <w:bottom w:val="none" w:sz="0" w:space="0" w:color="auto"/>
            <w:right w:val="none" w:sz="0" w:space="0" w:color="auto"/>
          </w:divBdr>
        </w:div>
        <w:div w:id="933440468">
          <w:marLeft w:val="0"/>
          <w:marRight w:val="0"/>
          <w:marTop w:val="0"/>
          <w:marBottom w:val="0"/>
          <w:divBdr>
            <w:top w:val="none" w:sz="0" w:space="0" w:color="auto"/>
            <w:left w:val="none" w:sz="0" w:space="0" w:color="auto"/>
            <w:bottom w:val="none" w:sz="0" w:space="0" w:color="auto"/>
            <w:right w:val="none" w:sz="0" w:space="0" w:color="auto"/>
          </w:divBdr>
        </w:div>
        <w:div w:id="1745298901">
          <w:marLeft w:val="0"/>
          <w:marRight w:val="0"/>
          <w:marTop w:val="0"/>
          <w:marBottom w:val="0"/>
          <w:divBdr>
            <w:top w:val="none" w:sz="0" w:space="0" w:color="auto"/>
            <w:left w:val="none" w:sz="0" w:space="0" w:color="auto"/>
            <w:bottom w:val="none" w:sz="0" w:space="0" w:color="auto"/>
            <w:right w:val="none" w:sz="0" w:space="0" w:color="auto"/>
          </w:divBdr>
        </w:div>
        <w:div w:id="2143955813">
          <w:marLeft w:val="0"/>
          <w:marRight w:val="0"/>
          <w:marTop w:val="0"/>
          <w:marBottom w:val="0"/>
          <w:divBdr>
            <w:top w:val="none" w:sz="0" w:space="0" w:color="auto"/>
            <w:left w:val="none" w:sz="0" w:space="0" w:color="auto"/>
            <w:bottom w:val="none" w:sz="0" w:space="0" w:color="auto"/>
            <w:right w:val="none" w:sz="0" w:space="0" w:color="auto"/>
          </w:divBdr>
        </w:div>
        <w:div w:id="1594513971">
          <w:marLeft w:val="0"/>
          <w:marRight w:val="0"/>
          <w:marTop w:val="0"/>
          <w:marBottom w:val="0"/>
          <w:divBdr>
            <w:top w:val="none" w:sz="0" w:space="0" w:color="auto"/>
            <w:left w:val="none" w:sz="0" w:space="0" w:color="auto"/>
            <w:bottom w:val="none" w:sz="0" w:space="0" w:color="auto"/>
            <w:right w:val="none" w:sz="0" w:space="0" w:color="auto"/>
          </w:divBdr>
        </w:div>
        <w:div w:id="82997151">
          <w:marLeft w:val="0"/>
          <w:marRight w:val="0"/>
          <w:marTop w:val="0"/>
          <w:marBottom w:val="0"/>
          <w:divBdr>
            <w:top w:val="none" w:sz="0" w:space="0" w:color="auto"/>
            <w:left w:val="none" w:sz="0" w:space="0" w:color="auto"/>
            <w:bottom w:val="none" w:sz="0" w:space="0" w:color="auto"/>
            <w:right w:val="none" w:sz="0" w:space="0" w:color="auto"/>
          </w:divBdr>
        </w:div>
        <w:div w:id="1161240833">
          <w:marLeft w:val="0"/>
          <w:marRight w:val="0"/>
          <w:marTop w:val="0"/>
          <w:marBottom w:val="0"/>
          <w:divBdr>
            <w:top w:val="none" w:sz="0" w:space="0" w:color="auto"/>
            <w:left w:val="none" w:sz="0" w:space="0" w:color="auto"/>
            <w:bottom w:val="none" w:sz="0" w:space="0" w:color="auto"/>
            <w:right w:val="none" w:sz="0" w:space="0" w:color="auto"/>
          </w:divBdr>
        </w:div>
        <w:div w:id="917128990">
          <w:marLeft w:val="0"/>
          <w:marRight w:val="0"/>
          <w:marTop w:val="0"/>
          <w:marBottom w:val="0"/>
          <w:divBdr>
            <w:top w:val="none" w:sz="0" w:space="0" w:color="auto"/>
            <w:left w:val="none" w:sz="0" w:space="0" w:color="auto"/>
            <w:bottom w:val="none" w:sz="0" w:space="0" w:color="auto"/>
            <w:right w:val="none" w:sz="0" w:space="0" w:color="auto"/>
          </w:divBdr>
        </w:div>
        <w:div w:id="1821575041">
          <w:marLeft w:val="0"/>
          <w:marRight w:val="0"/>
          <w:marTop w:val="0"/>
          <w:marBottom w:val="0"/>
          <w:divBdr>
            <w:top w:val="none" w:sz="0" w:space="0" w:color="auto"/>
            <w:left w:val="none" w:sz="0" w:space="0" w:color="auto"/>
            <w:bottom w:val="none" w:sz="0" w:space="0" w:color="auto"/>
            <w:right w:val="none" w:sz="0" w:space="0" w:color="auto"/>
          </w:divBdr>
        </w:div>
        <w:div w:id="1739161496">
          <w:marLeft w:val="0"/>
          <w:marRight w:val="0"/>
          <w:marTop w:val="0"/>
          <w:marBottom w:val="0"/>
          <w:divBdr>
            <w:top w:val="none" w:sz="0" w:space="0" w:color="auto"/>
            <w:left w:val="none" w:sz="0" w:space="0" w:color="auto"/>
            <w:bottom w:val="none" w:sz="0" w:space="0" w:color="auto"/>
            <w:right w:val="none" w:sz="0" w:space="0" w:color="auto"/>
          </w:divBdr>
        </w:div>
        <w:div w:id="620847608">
          <w:marLeft w:val="0"/>
          <w:marRight w:val="0"/>
          <w:marTop w:val="0"/>
          <w:marBottom w:val="0"/>
          <w:divBdr>
            <w:top w:val="none" w:sz="0" w:space="0" w:color="auto"/>
            <w:left w:val="none" w:sz="0" w:space="0" w:color="auto"/>
            <w:bottom w:val="none" w:sz="0" w:space="0" w:color="auto"/>
            <w:right w:val="none" w:sz="0" w:space="0" w:color="auto"/>
          </w:divBdr>
        </w:div>
        <w:div w:id="510683470">
          <w:marLeft w:val="0"/>
          <w:marRight w:val="0"/>
          <w:marTop w:val="0"/>
          <w:marBottom w:val="0"/>
          <w:divBdr>
            <w:top w:val="none" w:sz="0" w:space="0" w:color="auto"/>
            <w:left w:val="none" w:sz="0" w:space="0" w:color="auto"/>
            <w:bottom w:val="none" w:sz="0" w:space="0" w:color="auto"/>
            <w:right w:val="none" w:sz="0" w:space="0" w:color="auto"/>
          </w:divBdr>
        </w:div>
        <w:div w:id="2003653397">
          <w:marLeft w:val="0"/>
          <w:marRight w:val="0"/>
          <w:marTop w:val="0"/>
          <w:marBottom w:val="0"/>
          <w:divBdr>
            <w:top w:val="none" w:sz="0" w:space="0" w:color="auto"/>
            <w:left w:val="none" w:sz="0" w:space="0" w:color="auto"/>
            <w:bottom w:val="none" w:sz="0" w:space="0" w:color="auto"/>
            <w:right w:val="none" w:sz="0" w:space="0" w:color="auto"/>
          </w:divBdr>
        </w:div>
      </w:divsChild>
    </w:div>
    <w:div w:id="1560241968">
      <w:bodyDiv w:val="1"/>
      <w:marLeft w:val="0"/>
      <w:marRight w:val="0"/>
      <w:marTop w:val="0"/>
      <w:marBottom w:val="0"/>
      <w:divBdr>
        <w:top w:val="none" w:sz="0" w:space="0" w:color="auto"/>
        <w:left w:val="none" w:sz="0" w:space="0" w:color="auto"/>
        <w:bottom w:val="none" w:sz="0" w:space="0" w:color="auto"/>
        <w:right w:val="none" w:sz="0" w:space="0" w:color="auto"/>
      </w:divBdr>
      <w:divsChild>
        <w:div w:id="1464157768">
          <w:marLeft w:val="0"/>
          <w:marRight w:val="0"/>
          <w:marTop w:val="0"/>
          <w:marBottom w:val="0"/>
          <w:divBdr>
            <w:top w:val="none" w:sz="0" w:space="0" w:color="auto"/>
            <w:left w:val="none" w:sz="0" w:space="0" w:color="auto"/>
            <w:bottom w:val="none" w:sz="0" w:space="0" w:color="auto"/>
            <w:right w:val="none" w:sz="0" w:space="0" w:color="auto"/>
          </w:divBdr>
          <w:divsChild>
            <w:div w:id="1504391020">
              <w:marLeft w:val="0"/>
              <w:marRight w:val="0"/>
              <w:marTop w:val="0"/>
              <w:marBottom w:val="0"/>
              <w:divBdr>
                <w:top w:val="none" w:sz="0" w:space="0" w:color="auto"/>
                <w:left w:val="none" w:sz="0" w:space="0" w:color="auto"/>
                <w:bottom w:val="none" w:sz="0" w:space="0" w:color="auto"/>
                <w:right w:val="none" w:sz="0" w:space="0" w:color="auto"/>
              </w:divBdr>
              <w:divsChild>
                <w:div w:id="1649821016">
                  <w:marLeft w:val="0"/>
                  <w:marRight w:val="0"/>
                  <w:marTop w:val="0"/>
                  <w:marBottom w:val="0"/>
                  <w:divBdr>
                    <w:top w:val="none" w:sz="0" w:space="0" w:color="auto"/>
                    <w:left w:val="none" w:sz="0" w:space="0" w:color="auto"/>
                    <w:bottom w:val="none" w:sz="0" w:space="0" w:color="auto"/>
                    <w:right w:val="none" w:sz="0" w:space="0" w:color="auto"/>
                  </w:divBdr>
                </w:div>
              </w:divsChild>
            </w:div>
            <w:div w:id="1238588598">
              <w:marLeft w:val="0"/>
              <w:marRight w:val="0"/>
              <w:marTop w:val="0"/>
              <w:marBottom w:val="0"/>
              <w:divBdr>
                <w:top w:val="none" w:sz="0" w:space="0" w:color="auto"/>
                <w:left w:val="none" w:sz="0" w:space="0" w:color="auto"/>
                <w:bottom w:val="none" w:sz="0" w:space="0" w:color="auto"/>
                <w:right w:val="none" w:sz="0" w:space="0" w:color="auto"/>
              </w:divBdr>
              <w:divsChild>
                <w:div w:id="1488479101">
                  <w:marLeft w:val="0"/>
                  <w:marRight w:val="0"/>
                  <w:marTop w:val="0"/>
                  <w:marBottom w:val="0"/>
                  <w:divBdr>
                    <w:top w:val="none" w:sz="0" w:space="0" w:color="auto"/>
                    <w:left w:val="none" w:sz="0" w:space="0" w:color="auto"/>
                    <w:bottom w:val="none" w:sz="0" w:space="0" w:color="auto"/>
                    <w:right w:val="none" w:sz="0" w:space="0" w:color="auto"/>
                  </w:divBdr>
                </w:div>
              </w:divsChild>
            </w:div>
            <w:div w:id="406805085">
              <w:marLeft w:val="0"/>
              <w:marRight w:val="0"/>
              <w:marTop w:val="0"/>
              <w:marBottom w:val="0"/>
              <w:divBdr>
                <w:top w:val="none" w:sz="0" w:space="0" w:color="auto"/>
                <w:left w:val="none" w:sz="0" w:space="0" w:color="auto"/>
                <w:bottom w:val="none" w:sz="0" w:space="0" w:color="auto"/>
                <w:right w:val="none" w:sz="0" w:space="0" w:color="auto"/>
              </w:divBdr>
              <w:divsChild>
                <w:div w:id="1480881247">
                  <w:marLeft w:val="0"/>
                  <w:marRight w:val="0"/>
                  <w:marTop w:val="0"/>
                  <w:marBottom w:val="0"/>
                  <w:divBdr>
                    <w:top w:val="none" w:sz="0" w:space="0" w:color="auto"/>
                    <w:left w:val="none" w:sz="0" w:space="0" w:color="auto"/>
                    <w:bottom w:val="none" w:sz="0" w:space="0" w:color="auto"/>
                    <w:right w:val="none" w:sz="0" w:space="0" w:color="auto"/>
                  </w:divBdr>
                </w:div>
              </w:divsChild>
            </w:div>
            <w:div w:id="700591696">
              <w:marLeft w:val="0"/>
              <w:marRight w:val="0"/>
              <w:marTop w:val="0"/>
              <w:marBottom w:val="0"/>
              <w:divBdr>
                <w:top w:val="none" w:sz="0" w:space="0" w:color="auto"/>
                <w:left w:val="none" w:sz="0" w:space="0" w:color="auto"/>
                <w:bottom w:val="none" w:sz="0" w:space="0" w:color="auto"/>
                <w:right w:val="none" w:sz="0" w:space="0" w:color="auto"/>
              </w:divBdr>
              <w:divsChild>
                <w:div w:id="1178883713">
                  <w:marLeft w:val="0"/>
                  <w:marRight w:val="0"/>
                  <w:marTop w:val="0"/>
                  <w:marBottom w:val="0"/>
                  <w:divBdr>
                    <w:top w:val="none" w:sz="0" w:space="0" w:color="auto"/>
                    <w:left w:val="none" w:sz="0" w:space="0" w:color="auto"/>
                    <w:bottom w:val="none" w:sz="0" w:space="0" w:color="auto"/>
                    <w:right w:val="none" w:sz="0" w:space="0" w:color="auto"/>
                  </w:divBdr>
                </w:div>
              </w:divsChild>
            </w:div>
            <w:div w:id="2017266065">
              <w:marLeft w:val="0"/>
              <w:marRight w:val="0"/>
              <w:marTop w:val="0"/>
              <w:marBottom w:val="0"/>
              <w:divBdr>
                <w:top w:val="none" w:sz="0" w:space="0" w:color="auto"/>
                <w:left w:val="none" w:sz="0" w:space="0" w:color="auto"/>
                <w:bottom w:val="none" w:sz="0" w:space="0" w:color="auto"/>
                <w:right w:val="none" w:sz="0" w:space="0" w:color="auto"/>
              </w:divBdr>
              <w:divsChild>
                <w:div w:id="1115369251">
                  <w:marLeft w:val="0"/>
                  <w:marRight w:val="0"/>
                  <w:marTop w:val="0"/>
                  <w:marBottom w:val="0"/>
                  <w:divBdr>
                    <w:top w:val="none" w:sz="0" w:space="0" w:color="auto"/>
                    <w:left w:val="none" w:sz="0" w:space="0" w:color="auto"/>
                    <w:bottom w:val="none" w:sz="0" w:space="0" w:color="auto"/>
                    <w:right w:val="none" w:sz="0" w:space="0" w:color="auto"/>
                  </w:divBdr>
                </w:div>
              </w:divsChild>
            </w:div>
            <w:div w:id="1649361760">
              <w:marLeft w:val="0"/>
              <w:marRight w:val="0"/>
              <w:marTop w:val="0"/>
              <w:marBottom w:val="0"/>
              <w:divBdr>
                <w:top w:val="none" w:sz="0" w:space="0" w:color="auto"/>
                <w:left w:val="none" w:sz="0" w:space="0" w:color="auto"/>
                <w:bottom w:val="none" w:sz="0" w:space="0" w:color="auto"/>
                <w:right w:val="none" w:sz="0" w:space="0" w:color="auto"/>
              </w:divBdr>
              <w:divsChild>
                <w:div w:id="109975780">
                  <w:marLeft w:val="0"/>
                  <w:marRight w:val="0"/>
                  <w:marTop w:val="0"/>
                  <w:marBottom w:val="0"/>
                  <w:divBdr>
                    <w:top w:val="none" w:sz="0" w:space="0" w:color="auto"/>
                    <w:left w:val="none" w:sz="0" w:space="0" w:color="auto"/>
                    <w:bottom w:val="none" w:sz="0" w:space="0" w:color="auto"/>
                    <w:right w:val="none" w:sz="0" w:space="0" w:color="auto"/>
                  </w:divBdr>
                </w:div>
              </w:divsChild>
            </w:div>
            <w:div w:id="718165489">
              <w:marLeft w:val="0"/>
              <w:marRight w:val="0"/>
              <w:marTop w:val="0"/>
              <w:marBottom w:val="0"/>
              <w:divBdr>
                <w:top w:val="none" w:sz="0" w:space="0" w:color="auto"/>
                <w:left w:val="none" w:sz="0" w:space="0" w:color="auto"/>
                <w:bottom w:val="none" w:sz="0" w:space="0" w:color="auto"/>
                <w:right w:val="none" w:sz="0" w:space="0" w:color="auto"/>
              </w:divBdr>
              <w:divsChild>
                <w:div w:id="1383092551">
                  <w:marLeft w:val="0"/>
                  <w:marRight w:val="0"/>
                  <w:marTop w:val="0"/>
                  <w:marBottom w:val="0"/>
                  <w:divBdr>
                    <w:top w:val="none" w:sz="0" w:space="0" w:color="auto"/>
                    <w:left w:val="none" w:sz="0" w:space="0" w:color="auto"/>
                    <w:bottom w:val="none" w:sz="0" w:space="0" w:color="auto"/>
                    <w:right w:val="none" w:sz="0" w:space="0" w:color="auto"/>
                  </w:divBdr>
                </w:div>
              </w:divsChild>
            </w:div>
            <w:div w:id="67264402">
              <w:marLeft w:val="0"/>
              <w:marRight w:val="0"/>
              <w:marTop w:val="0"/>
              <w:marBottom w:val="0"/>
              <w:divBdr>
                <w:top w:val="none" w:sz="0" w:space="0" w:color="auto"/>
                <w:left w:val="none" w:sz="0" w:space="0" w:color="auto"/>
                <w:bottom w:val="none" w:sz="0" w:space="0" w:color="auto"/>
                <w:right w:val="none" w:sz="0" w:space="0" w:color="auto"/>
              </w:divBdr>
              <w:divsChild>
                <w:div w:id="304313459">
                  <w:marLeft w:val="0"/>
                  <w:marRight w:val="0"/>
                  <w:marTop w:val="0"/>
                  <w:marBottom w:val="0"/>
                  <w:divBdr>
                    <w:top w:val="none" w:sz="0" w:space="0" w:color="auto"/>
                    <w:left w:val="none" w:sz="0" w:space="0" w:color="auto"/>
                    <w:bottom w:val="none" w:sz="0" w:space="0" w:color="auto"/>
                    <w:right w:val="none" w:sz="0" w:space="0" w:color="auto"/>
                  </w:divBdr>
                </w:div>
              </w:divsChild>
            </w:div>
            <w:div w:id="2065829772">
              <w:marLeft w:val="0"/>
              <w:marRight w:val="0"/>
              <w:marTop w:val="0"/>
              <w:marBottom w:val="0"/>
              <w:divBdr>
                <w:top w:val="none" w:sz="0" w:space="0" w:color="auto"/>
                <w:left w:val="none" w:sz="0" w:space="0" w:color="auto"/>
                <w:bottom w:val="none" w:sz="0" w:space="0" w:color="auto"/>
                <w:right w:val="none" w:sz="0" w:space="0" w:color="auto"/>
              </w:divBdr>
              <w:divsChild>
                <w:div w:id="51318271">
                  <w:marLeft w:val="0"/>
                  <w:marRight w:val="0"/>
                  <w:marTop w:val="0"/>
                  <w:marBottom w:val="0"/>
                  <w:divBdr>
                    <w:top w:val="none" w:sz="0" w:space="0" w:color="auto"/>
                    <w:left w:val="none" w:sz="0" w:space="0" w:color="auto"/>
                    <w:bottom w:val="none" w:sz="0" w:space="0" w:color="auto"/>
                    <w:right w:val="none" w:sz="0" w:space="0" w:color="auto"/>
                  </w:divBdr>
                </w:div>
              </w:divsChild>
            </w:div>
            <w:div w:id="2144225475">
              <w:marLeft w:val="0"/>
              <w:marRight w:val="0"/>
              <w:marTop w:val="0"/>
              <w:marBottom w:val="0"/>
              <w:divBdr>
                <w:top w:val="none" w:sz="0" w:space="0" w:color="auto"/>
                <w:left w:val="none" w:sz="0" w:space="0" w:color="auto"/>
                <w:bottom w:val="none" w:sz="0" w:space="0" w:color="auto"/>
                <w:right w:val="none" w:sz="0" w:space="0" w:color="auto"/>
              </w:divBdr>
              <w:divsChild>
                <w:div w:id="1788575389">
                  <w:marLeft w:val="0"/>
                  <w:marRight w:val="0"/>
                  <w:marTop w:val="0"/>
                  <w:marBottom w:val="0"/>
                  <w:divBdr>
                    <w:top w:val="none" w:sz="0" w:space="0" w:color="auto"/>
                    <w:left w:val="none" w:sz="0" w:space="0" w:color="auto"/>
                    <w:bottom w:val="none" w:sz="0" w:space="0" w:color="auto"/>
                    <w:right w:val="none" w:sz="0" w:space="0" w:color="auto"/>
                  </w:divBdr>
                </w:div>
              </w:divsChild>
            </w:div>
            <w:div w:id="766076480">
              <w:marLeft w:val="0"/>
              <w:marRight w:val="0"/>
              <w:marTop w:val="0"/>
              <w:marBottom w:val="0"/>
              <w:divBdr>
                <w:top w:val="none" w:sz="0" w:space="0" w:color="auto"/>
                <w:left w:val="none" w:sz="0" w:space="0" w:color="auto"/>
                <w:bottom w:val="none" w:sz="0" w:space="0" w:color="auto"/>
                <w:right w:val="none" w:sz="0" w:space="0" w:color="auto"/>
              </w:divBdr>
              <w:divsChild>
                <w:div w:id="1850411904">
                  <w:marLeft w:val="0"/>
                  <w:marRight w:val="0"/>
                  <w:marTop w:val="0"/>
                  <w:marBottom w:val="0"/>
                  <w:divBdr>
                    <w:top w:val="none" w:sz="0" w:space="0" w:color="auto"/>
                    <w:left w:val="none" w:sz="0" w:space="0" w:color="auto"/>
                    <w:bottom w:val="none" w:sz="0" w:space="0" w:color="auto"/>
                    <w:right w:val="none" w:sz="0" w:space="0" w:color="auto"/>
                  </w:divBdr>
                </w:div>
              </w:divsChild>
            </w:div>
            <w:div w:id="1901864347">
              <w:marLeft w:val="0"/>
              <w:marRight w:val="0"/>
              <w:marTop w:val="0"/>
              <w:marBottom w:val="0"/>
              <w:divBdr>
                <w:top w:val="none" w:sz="0" w:space="0" w:color="auto"/>
                <w:left w:val="none" w:sz="0" w:space="0" w:color="auto"/>
                <w:bottom w:val="none" w:sz="0" w:space="0" w:color="auto"/>
                <w:right w:val="none" w:sz="0" w:space="0" w:color="auto"/>
              </w:divBdr>
              <w:divsChild>
                <w:div w:id="1065031167">
                  <w:marLeft w:val="0"/>
                  <w:marRight w:val="0"/>
                  <w:marTop w:val="0"/>
                  <w:marBottom w:val="0"/>
                  <w:divBdr>
                    <w:top w:val="none" w:sz="0" w:space="0" w:color="auto"/>
                    <w:left w:val="none" w:sz="0" w:space="0" w:color="auto"/>
                    <w:bottom w:val="none" w:sz="0" w:space="0" w:color="auto"/>
                    <w:right w:val="none" w:sz="0" w:space="0" w:color="auto"/>
                  </w:divBdr>
                </w:div>
              </w:divsChild>
            </w:div>
            <w:div w:id="359360872">
              <w:marLeft w:val="0"/>
              <w:marRight w:val="0"/>
              <w:marTop w:val="0"/>
              <w:marBottom w:val="0"/>
              <w:divBdr>
                <w:top w:val="none" w:sz="0" w:space="0" w:color="auto"/>
                <w:left w:val="none" w:sz="0" w:space="0" w:color="auto"/>
                <w:bottom w:val="none" w:sz="0" w:space="0" w:color="auto"/>
                <w:right w:val="none" w:sz="0" w:space="0" w:color="auto"/>
              </w:divBdr>
              <w:divsChild>
                <w:div w:id="926696743">
                  <w:marLeft w:val="0"/>
                  <w:marRight w:val="0"/>
                  <w:marTop w:val="0"/>
                  <w:marBottom w:val="0"/>
                  <w:divBdr>
                    <w:top w:val="none" w:sz="0" w:space="0" w:color="auto"/>
                    <w:left w:val="none" w:sz="0" w:space="0" w:color="auto"/>
                    <w:bottom w:val="none" w:sz="0" w:space="0" w:color="auto"/>
                    <w:right w:val="none" w:sz="0" w:space="0" w:color="auto"/>
                  </w:divBdr>
                </w:div>
              </w:divsChild>
            </w:div>
            <w:div w:id="870149852">
              <w:marLeft w:val="0"/>
              <w:marRight w:val="0"/>
              <w:marTop w:val="0"/>
              <w:marBottom w:val="0"/>
              <w:divBdr>
                <w:top w:val="none" w:sz="0" w:space="0" w:color="auto"/>
                <w:left w:val="none" w:sz="0" w:space="0" w:color="auto"/>
                <w:bottom w:val="none" w:sz="0" w:space="0" w:color="auto"/>
                <w:right w:val="none" w:sz="0" w:space="0" w:color="auto"/>
              </w:divBdr>
              <w:divsChild>
                <w:div w:id="1545555755">
                  <w:marLeft w:val="0"/>
                  <w:marRight w:val="0"/>
                  <w:marTop w:val="0"/>
                  <w:marBottom w:val="0"/>
                  <w:divBdr>
                    <w:top w:val="none" w:sz="0" w:space="0" w:color="auto"/>
                    <w:left w:val="none" w:sz="0" w:space="0" w:color="auto"/>
                    <w:bottom w:val="none" w:sz="0" w:space="0" w:color="auto"/>
                    <w:right w:val="none" w:sz="0" w:space="0" w:color="auto"/>
                  </w:divBdr>
                </w:div>
              </w:divsChild>
            </w:div>
            <w:div w:id="819465231">
              <w:marLeft w:val="0"/>
              <w:marRight w:val="0"/>
              <w:marTop w:val="0"/>
              <w:marBottom w:val="0"/>
              <w:divBdr>
                <w:top w:val="none" w:sz="0" w:space="0" w:color="auto"/>
                <w:left w:val="none" w:sz="0" w:space="0" w:color="auto"/>
                <w:bottom w:val="none" w:sz="0" w:space="0" w:color="auto"/>
                <w:right w:val="none" w:sz="0" w:space="0" w:color="auto"/>
              </w:divBdr>
              <w:divsChild>
                <w:div w:id="442387823">
                  <w:marLeft w:val="0"/>
                  <w:marRight w:val="0"/>
                  <w:marTop w:val="0"/>
                  <w:marBottom w:val="0"/>
                  <w:divBdr>
                    <w:top w:val="none" w:sz="0" w:space="0" w:color="auto"/>
                    <w:left w:val="none" w:sz="0" w:space="0" w:color="auto"/>
                    <w:bottom w:val="none" w:sz="0" w:space="0" w:color="auto"/>
                    <w:right w:val="none" w:sz="0" w:space="0" w:color="auto"/>
                  </w:divBdr>
                </w:div>
              </w:divsChild>
            </w:div>
            <w:div w:id="1679233285">
              <w:marLeft w:val="0"/>
              <w:marRight w:val="0"/>
              <w:marTop w:val="0"/>
              <w:marBottom w:val="0"/>
              <w:divBdr>
                <w:top w:val="none" w:sz="0" w:space="0" w:color="auto"/>
                <w:left w:val="none" w:sz="0" w:space="0" w:color="auto"/>
                <w:bottom w:val="none" w:sz="0" w:space="0" w:color="auto"/>
                <w:right w:val="none" w:sz="0" w:space="0" w:color="auto"/>
              </w:divBdr>
              <w:divsChild>
                <w:div w:id="395207723">
                  <w:marLeft w:val="0"/>
                  <w:marRight w:val="0"/>
                  <w:marTop w:val="0"/>
                  <w:marBottom w:val="0"/>
                  <w:divBdr>
                    <w:top w:val="none" w:sz="0" w:space="0" w:color="auto"/>
                    <w:left w:val="none" w:sz="0" w:space="0" w:color="auto"/>
                    <w:bottom w:val="none" w:sz="0" w:space="0" w:color="auto"/>
                    <w:right w:val="none" w:sz="0" w:space="0" w:color="auto"/>
                  </w:divBdr>
                </w:div>
              </w:divsChild>
            </w:div>
            <w:div w:id="2139375590">
              <w:marLeft w:val="0"/>
              <w:marRight w:val="0"/>
              <w:marTop w:val="0"/>
              <w:marBottom w:val="0"/>
              <w:divBdr>
                <w:top w:val="none" w:sz="0" w:space="0" w:color="auto"/>
                <w:left w:val="none" w:sz="0" w:space="0" w:color="auto"/>
                <w:bottom w:val="none" w:sz="0" w:space="0" w:color="auto"/>
                <w:right w:val="none" w:sz="0" w:space="0" w:color="auto"/>
              </w:divBdr>
              <w:divsChild>
                <w:div w:id="35353268">
                  <w:marLeft w:val="0"/>
                  <w:marRight w:val="0"/>
                  <w:marTop w:val="0"/>
                  <w:marBottom w:val="0"/>
                  <w:divBdr>
                    <w:top w:val="none" w:sz="0" w:space="0" w:color="auto"/>
                    <w:left w:val="none" w:sz="0" w:space="0" w:color="auto"/>
                    <w:bottom w:val="none" w:sz="0" w:space="0" w:color="auto"/>
                    <w:right w:val="none" w:sz="0" w:space="0" w:color="auto"/>
                  </w:divBdr>
                </w:div>
              </w:divsChild>
            </w:div>
            <w:div w:id="328364196">
              <w:marLeft w:val="0"/>
              <w:marRight w:val="0"/>
              <w:marTop w:val="0"/>
              <w:marBottom w:val="0"/>
              <w:divBdr>
                <w:top w:val="none" w:sz="0" w:space="0" w:color="auto"/>
                <w:left w:val="none" w:sz="0" w:space="0" w:color="auto"/>
                <w:bottom w:val="none" w:sz="0" w:space="0" w:color="auto"/>
                <w:right w:val="none" w:sz="0" w:space="0" w:color="auto"/>
              </w:divBdr>
              <w:divsChild>
                <w:div w:id="1708526330">
                  <w:marLeft w:val="0"/>
                  <w:marRight w:val="0"/>
                  <w:marTop w:val="0"/>
                  <w:marBottom w:val="0"/>
                  <w:divBdr>
                    <w:top w:val="none" w:sz="0" w:space="0" w:color="auto"/>
                    <w:left w:val="none" w:sz="0" w:space="0" w:color="auto"/>
                    <w:bottom w:val="none" w:sz="0" w:space="0" w:color="auto"/>
                    <w:right w:val="none" w:sz="0" w:space="0" w:color="auto"/>
                  </w:divBdr>
                </w:div>
              </w:divsChild>
            </w:div>
            <w:div w:id="1118455608">
              <w:marLeft w:val="0"/>
              <w:marRight w:val="0"/>
              <w:marTop w:val="0"/>
              <w:marBottom w:val="0"/>
              <w:divBdr>
                <w:top w:val="none" w:sz="0" w:space="0" w:color="auto"/>
                <w:left w:val="none" w:sz="0" w:space="0" w:color="auto"/>
                <w:bottom w:val="none" w:sz="0" w:space="0" w:color="auto"/>
                <w:right w:val="none" w:sz="0" w:space="0" w:color="auto"/>
              </w:divBdr>
              <w:divsChild>
                <w:div w:id="1753891736">
                  <w:marLeft w:val="0"/>
                  <w:marRight w:val="0"/>
                  <w:marTop w:val="0"/>
                  <w:marBottom w:val="0"/>
                  <w:divBdr>
                    <w:top w:val="none" w:sz="0" w:space="0" w:color="auto"/>
                    <w:left w:val="none" w:sz="0" w:space="0" w:color="auto"/>
                    <w:bottom w:val="none" w:sz="0" w:space="0" w:color="auto"/>
                    <w:right w:val="none" w:sz="0" w:space="0" w:color="auto"/>
                  </w:divBdr>
                </w:div>
              </w:divsChild>
            </w:div>
            <w:div w:id="577131218">
              <w:marLeft w:val="0"/>
              <w:marRight w:val="0"/>
              <w:marTop w:val="0"/>
              <w:marBottom w:val="0"/>
              <w:divBdr>
                <w:top w:val="none" w:sz="0" w:space="0" w:color="auto"/>
                <w:left w:val="none" w:sz="0" w:space="0" w:color="auto"/>
                <w:bottom w:val="none" w:sz="0" w:space="0" w:color="auto"/>
                <w:right w:val="none" w:sz="0" w:space="0" w:color="auto"/>
              </w:divBdr>
              <w:divsChild>
                <w:div w:id="1203858037">
                  <w:marLeft w:val="0"/>
                  <w:marRight w:val="0"/>
                  <w:marTop w:val="0"/>
                  <w:marBottom w:val="0"/>
                  <w:divBdr>
                    <w:top w:val="none" w:sz="0" w:space="0" w:color="auto"/>
                    <w:left w:val="none" w:sz="0" w:space="0" w:color="auto"/>
                    <w:bottom w:val="none" w:sz="0" w:space="0" w:color="auto"/>
                    <w:right w:val="none" w:sz="0" w:space="0" w:color="auto"/>
                  </w:divBdr>
                </w:div>
              </w:divsChild>
            </w:div>
            <w:div w:id="132524809">
              <w:marLeft w:val="0"/>
              <w:marRight w:val="0"/>
              <w:marTop w:val="0"/>
              <w:marBottom w:val="0"/>
              <w:divBdr>
                <w:top w:val="none" w:sz="0" w:space="0" w:color="auto"/>
                <w:left w:val="none" w:sz="0" w:space="0" w:color="auto"/>
                <w:bottom w:val="none" w:sz="0" w:space="0" w:color="auto"/>
                <w:right w:val="none" w:sz="0" w:space="0" w:color="auto"/>
              </w:divBdr>
              <w:divsChild>
                <w:div w:id="1347244455">
                  <w:marLeft w:val="0"/>
                  <w:marRight w:val="0"/>
                  <w:marTop w:val="0"/>
                  <w:marBottom w:val="0"/>
                  <w:divBdr>
                    <w:top w:val="none" w:sz="0" w:space="0" w:color="auto"/>
                    <w:left w:val="none" w:sz="0" w:space="0" w:color="auto"/>
                    <w:bottom w:val="none" w:sz="0" w:space="0" w:color="auto"/>
                    <w:right w:val="none" w:sz="0" w:space="0" w:color="auto"/>
                  </w:divBdr>
                </w:div>
              </w:divsChild>
            </w:div>
            <w:div w:id="1607421682">
              <w:marLeft w:val="0"/>
              <w:marRight w:val="0"/>
              <w:marTop w:val="0"/>
              <w:marBottom w:val="0"/>
              <w:divBdr>
                <w:top w:val="none" w:sz="0" w:space="0" w:color="auto"/>
                <w:left w:val="none" w:sz="0" w:space="0" w:color="auto"/>
                <w:bottom w:val="none" w:sz="0" w:space="0" w:color="auto"/>
                <w:right w:val="none" w:sz="0" w:space="0" w:color="auto"/>
              </w:divBdr>
              <w:divsChild>
                <w:div w:id="2131435424">
                  <w:marLeft w:val="0"/>
                  <w:marRight w:val="0"/>
                  <w:marTop w:val="0"/>
                  <w:marBottom w:val="0"/>
                  <w:divBdr>
                    <w:top w:val="none" w:sz="0" w:space="0" w:color="auto"/>
                    <w:left w:val="none" w:sz="0" w:space="0" w:color="auto"/>
                    <w:bottom w:val="none" w:sz="0" w:space="0" w:color="auto"/>
                    <w:right w:val="none" w:sz="0" w:space="0" w:color="auto"/>
                  </w:divBdr>
                </w:div>
              </w:divsChild>
            </w:div>
            <w:div w:id="644895524">
              <w:marLeft w:val="0"/>
              <w:marRight w:val="0"/>
              <w:marTop w:val="0"/>
              <w:marBottom w:val="0"/>
              <w:divBdr>
                <w:top w:val="none" w:sz="0" w:space="0" w:color="auto"/>
                <w:left w:val="none" w:sz="0" w:space="0" w:color="auto"/>
                <w:bottom w:val="none" w:sz="0" w:space="0" w:color="auto"/>
                <w:right w:val="none" w:sz="0" w:space="0" w:color="auto"/>
              </w:divBdr>
              <w:divsChild>
                <w:div w:id="1082991099">
                  <w:marLeft w:val="0"/>
                  <w:marRight w:val="0"/>
                  <w:marTop w:val="0"/>
                  <w:marBottom w:val="0"/>
                  <w:divBdr>
                    <w:top w:val="none" w:sz="0" w:space="0" w:color="auto"/>
                    <w:left w:val="none" w:sz="0" w:space="0" w:color="auto"/>
                    <w:bottom w:val="none" w:sz="0" w:space="0" w:color="auto"/>
                    <w:right w:val="none" w:sz="0" w:space="0" w:color="auto"/>
                  </w:divBdr>
                </w:div>
              </w:divsChild>
            </w:div>
            <w:div w:id="498884883">
              <w:marLeft w:val="0"/>
              <w:marRight w:val="0"/>
              <w:marTop w:val="0"/>
              <w:marBottom w:val="0"/>
              <w:divBdr>
                <w:top w:val="none" w:sz="0" w:space="0" w:color="auto"/>
                <w:left w:val="none" w:sz="0" w:space="0" w:color="auto"/>
                <w:bottom w:val="none" w:sz="0" w:space="0" w:color="auto"/>
                <w:right w:val="none" w:sz="0" w:space="0" w:color="auto"/>
              </w:divBdr>
              <w:divsChild>
                <w:div w:id="611597374">
                  <w:marLeft w:val="0"/>
                  <w:marRight w:val="0"/>
                  <w:marTop w:val="0"/>
                  <w:marBottom w:val="0"/>
                  <w:divBdr>
                    <w:top w:val="none" w:sz="0" w:space="0" w:color="auto"/>
                    <w:left w:val="none" w:sz="0" w:space="0" w:color="auto"/>
                    <w:bottom w:val="none" w:sz="0" w:space="0" w:color="auto"/>
                    <w:right w:val="none" w:sz="0" w:space="0" w:color="auto"/>
                  </w:divBdr>
                </w:div>
              </w:divsChild>
            </w:div>
            <w:div w:id="338893025">
              <w:marLeft w:val="0"/>
              <w:marRight w:val="0"/>
              <w:marTop w:val="0"/>
              <w:marBottom w:val="0"/>
              <w:divBdr>
                <w:top w:val="none" w:sz="0" w:space="0" w:color="auto"/>
                <w:left w:val="none" w:sz="0" w:space="0" w:color="auto"/>
                <w:bottom w:val="none" w:sz="0" w:space="0" w:color="auto"/>
                <w:right w:val="none" w:sz="0" w:space="0" w:color="auto"/>
              </w:divBdr>
              <w:divsChild>
                <w:div w:id="1104765913">
                  <w:marLeft w:val="0"/>
                  <w:marRight w:val="0"/>
                  <w:marTop w:val="0"/>
                  <w:marBottom w:val="0"/>
                  <w:divBdr>
                    <w:top w:val="none" w:sz="0" w:space="0" w:color="auto"/>
                    <w:left w:val="none" w:sz="0" w:space="0" w:color="auto"/>
                    <w:bottom w:val="none" w:sz="0" w:space="0" w:color="auto"/>
                    <w:right w:val="none" w:sz="0" w:space="0" w:color="auto"/>
                  </w:divBdr>
                </w:div>
              </w:divsChild>
            </w:div>
            <w:div w:id="324556358">
              <w:marLeft w:val="0"/>
              <w:marRight w:val="0"/>
              <w:marTop w:val="0"/>
              <w:marBottom w:val="0"/>
              <w:divBdr>
                <w:top w:val="none" w:sz="0" w:space="0" w:color="auto"/>
                <w:left w:val="none" w:sz="0" w:space="0" w:color="auto"/>
                <w:bottom w:val="none" w:sz="0" w:space="0" w:color="auto"/>
                <w:right w:val="none" w:sz="0" w:space="0" w:color="auto"/>
              </w:divBdr>
              <w:divsChild>
                <w:div w:id="286088069">
                  <w:marLeft w:val="0"/>
                  <w:marRight w:val="0"/>
                  <w:marTop w:val="0"/>
                  <w:marBottom w:val="0"/>
                  <w:divBdr>
                    <w:top w:val="none" w:sz="0" w:space="0" w:color="auto"/>
                    <w:left w:val="none" w:sz="0" w:space="0" w:color="auto"/>
                    <w:bottom w:val="none" w:sz="0" w:space="0" w:color="auto"/>
                    <w:right w:val="none" w:sz="0" w:space="0" w:color="auto"/>
                  </w:divBdr>
                </w:div>
              </w:divsChild>
            </w:div>
            <w:div w:id="318117103">
              <w:marLeft w:val="0"/>
              <w:marRight w:val="0"/>
              <w:marTop w:val="0"/>
              <w:marBottom w:val="0"/>
              <w:divBdr>
                <w:top w:val="none" w:sz="0" w:space="0" w:color="auto"/>
                <w:left w:val="none" w:sz="0" w:space="0" w:color="auto"/>
                <w:bottom w:val="none" w:sz="0" w:space="0" w:color="auto"/>
                <w:right w:val="none" w:sz="0" w:space="0" w:color="auto"/>
              </w:divBdr>
              <w:divsChild>
                <w:div w:id="1361929140">
                  <w:marLeft w:val="0"/>
                  <w:marRight w:val="0"/>
                  <w:marTop w:val="0"/>
                  <w:marBottom w:val="0"/>
                  <w:divBdr>
                    <w:top w:val="none" w:sz="0" w:space="0" w:color="auto"/>
                    <w:left w:val="none" w:sz="0" w:space="0" w:color="auto"/>
                    <w:bottom w:val="none" w:sz="0" w:space="0" w:color="auto"/>
                    <w:right w:val="none" w:sz="0" w:space="0" w:color="auto"/>
                  </w:divBdr>
                </w:div>
              </w:divsChild>
            </w:div>
            <w:div w:id="1752776287">
              <w:marLeft w:val="0"/>
              <w:marRight w:val="0"/>
              <w:marTop w:val="0"/>
              <w:marBottom w:val="0"/>
              <w:divBdr>
                <w:top w:val="none" w:sz="0" w:space="0" w:color="auto"/>
                <w:left w:val="none" w:sz="0" w:space="0" w:color="auto"/>
                <w:bottom w:val="none" w:sz="0" w:space="0" w:color="auto"/>
                <w:right w:val="none" w:sz="0" w:space="0" w:color="auto"/>
              </w:divBdr>
              <w:divsChild>
                <w:div w:id="796025278">
                  <w:marLeft w:val="0"/>
                  <w:marRight w:val="0"/>
                  <w:marTop w:val="0"/>
                  <w:marBottom w:val="0"/>
                  <w:divBdr>
                    <w:top w:val="none" w:sz="0" w:space="0" w:color="auto"/>
                    <w:left w:val="none" w:sz="0" w:space="0" w:color="auto"/>
                    <w:bottom w:val="none" w:sz="0" w:space="0" w:color="auto"/>
                    <w:right w:val="none" w:sz="0" w:space="0" w:color="auto"/>
                  </w:divBdr>
                </w:div>
              </w:divsChild>
            </w:div>
            <w:div w:id="2061898145">
              <w:marLeft w:val="0"/>
              <w:marRight w:val="0"/>
              <w:marTop w:val="0"/>
              <w:marBottom w:val="0"/>
              <w:divBdr>
                <w:top w:val="none" w:sz="0" w:space="0" w:color="auto"/>
                <w:left w:val="none" w:sz="0" w:space="0" w:color="auto"/>
                <w:bottom w:val="none" w:sz="0" w:space="0" w:color="auto"/>
                <w:right w:val="none" w:sz="0" w:space="0" w:color="auto"/>
              </w:divBdr>
              <w:divsChild>
                <w:div w:id="1293053059">
                  <w:marLeft w:val="0"/>
                  <w:marRight w:val="0"/>
                  <w:marTop w:val="0"/>
                  <w:marBottom w:val="0"/>
                  <w:divBdr>
                    <w:top w:val="none" w:sz="0" w:space="0" w:color="auto"/>
                    <w:left w:val="none" w:sz="0" w:space="0" w:color="auto"/>
                    <w:bottom w:val="none" w:sz="0" w:space="0" w:color="auto"/>
                    <w:right w:val="none" w:sz="0" w:space="0" w:color="auto"/>
                  </w:divBdr>
                </w:div>
              </w:divsChild>
            </w:div>
            <w:div w:id="780148662">
              <w:marLeft w:val="0"/>
              <w:marRight w:val="0"/>
              <w:marTop w:val="0"/>
              <w:marBottom w:val="0"/>
              <w:divBdr>
                <w:top w:val="none" w:sz="0" w:space="0" w:color="auto"/>
                <w:left w:val="none" w:sz="0" w:space="0" w:color="auto"/>
                <w:bottom w:val="none" w:sz="0" w:space="0" w:color="auto"/>
                <w:right w:val="none" w:sz="0" w:space="0" w:color="auto"/>
              </w:divBdr>
              <w:divsChild>
                <w:div w:id="1568614190">
                  <w:marLeft w:val="0"/>
                  <w:marRight w:val="0"/>
                  <w:marTop w:val="0"/>
                  <w:marBottom w:val="0"/>
                  <w:divBdr>
                    <w:top w:val="none" w:sz="0" w:space="0" w:color="auto"/>
                    <w:left w:val="none" w:sz="0" w:space="0" w:color="auto"/>
                    <w:bottom w:val="none" w:sz="0" w:space="0" w:color="auto"/>
                    <w:right w:val="none" w:sz="0" w:space="0" w:color="auto"/>
                  </w:divBdr>
                </w:div>
              </w:divsChild>
            </w:div>
            <w:div w:id="2014645813">
              <w:marLeft w:val="0"/>
              <w:marRight w:val="0"/>
              <w:marTop w:val="0"/>
              <w:marBottom w:val="0"/>
              <w:divBdr>
                <w:top w:val="none" w:sz="0" w:space="0" w:color="auto"/>
                <w:left w:val="none" w:sz="0" w:space="0" w:color="auto"/>
                <w:bottom w:val="none" w:sz="0" w:space="0" w:color="auto"/>
                <w:right w:val="none" w:sz="0" w:space="0" w:color="auto"/>
              </w:divBdr>
              <w:divsChild>
                <w:div w:id="534970785">
                  <w:marLeft w:val="0"/>
                  <w:marRight w:val="0"/>
                  <w:marTop w:val="0"/>
                  <w:marBottom w:val="0"/>
                  <w:divBdr>
                    <w:top w:val="none" w:sz="0" w:space="0" w:color="auto"/>
                    <w:left w:val="none" w:sz="0" w:space="0" w:color="auto"/>
                    <w:bottom w:val="none" w:sz="0" w:space="0" w:color="auto"/>
                    <w:right w:val="none" w:sz="0" w:space="0" w:color="auto"/>
                  </w:divBdr>
                </w:div>
              </w:divsChild>
            </w:div>
            <w:div w:id="1244948901">
              <w:marLeft w:val="0"/>
              <w:marRight w:val="0"/>
              <w:marTop w:val="0"/>
              <w:marBottom w:val="0"/>
              <w:divBdr>
                <w:top w:val="none" w:sz="0" w:space="0" w:color="auto"/>
                <w:left w:val="none" w:sz="0" w:space="0" w:color="auto"/>
                <w:bottom w:val="none" w:sz="0" w:space="0" w:color="auto"/>
                <w:right w:val="none" w:sz="0" w:space="0" w:color="auto"/>
              </w:divBdr>
              <w:divsChild>
                <w:div w:id="253560454">
                  <w:marLeft w:val="0"/>
                  <w:marRight w:val="0"/>
                  <w:marTop w:val="0"/>
                  <w:marBottom w:val="0"/>
                  <w:divBdr>
                    <w:top w:val="none" w:sz="0" w:space="0" w:color="auto"/>
                    <w:left w:val="none" w:sz="0" w:space="0" w:color="auto"/>
                    <w:bottom w:val="none" w:sz="0" w:space="0" w:color="auto"/>
                    <w:right w:val="none" w:sz="0" w:space="0" w:color="auto"/>
                  </w:divBdr>
                </w:div>
              </w:divsChild>
            </w:div>
            <w:div w:id="1326281999">
              <w:marLeft w:val="0"/>
              <w:marRight w:val="0"/>
              <w:marTop w:val="0"/>
              <w:marBottom w:val="0"/>
              <w:divBdr>
                <w:top w:val="none" w:sz="0" w:space="0" w:color="auto"/>
                <w:left w:val="none" w:sz="0" w:space="0" w:color="auto"/>
                <w:bottom w:val="none" w:sz="0" w:space="0" w:color="auto"/>
                <w:right w:val="none" w:sz="0" w:space="0" w:color="auto"/>
              </w:divBdr>
              <w:divsChild>
                <w:div w:id="283464218">
                  <w:marLeft w:val="0"/>
                  <w:marRight w:val="0"/>
                  <w:marTop w:val="0"/>
                  <w:marBottom w:val="0"/>
                  <w:divBdr>
                    <w:top w:val="none" w:sz="0" w:space="0" w:color="auto"/>
                    <w:left w:val="none" w:sz="0" w:space="0" w:color="auto"/>
                    <w:bottom w:val="none" w:sz="0" w:space="0" w:color="auto"/>
                    <w:right w:val="none" w:sz="0" w:space="0" w:color="auto"/>
                  </w:divBdr>
                </w:div>
              </w:divsChild>
            </w:div>
            <w:div w:id="1859658403">
              <w:marLeft w:val="0"/>
              <w:marRight w:val="0"/>
              <w:marTop w:val="0"/>
              <w:marBottom w:val="0"/>
              <w:divBdr>
                <w:top w:val="none" w:sz="0" w:space="0" w:color="auto"/>
                <w:left w:val="none" w:sz="0" w:space="0" w:color="auto"/>
                <w:bottom w:val="none" w:sz="0" w:space="0" w:color="auto"/>
                <w:right w:val="none" w:sz="0" w:space="0" w:color="auto"/>
              </w:divBdr>
              <w:divsChild>
                <w:div w:id="1856772070">
                  <w:marLeft w:val="0"/>
                  <w:marRight w:val="0"/>
                  <w:marTop w:val="0"/>
                  <w:marBottom w:val="0"/>
                  <w:divBdr>
                    <w:top w:val="none" w:sz="0" w:space="0" w:color="auto"/>
                    <w:left w:val="none" w:sz="0" w:space="0" w:color="auto"/>
                    <w:bottom w:val="none" w:sz="0" w:space="0" w:color="auto"/>
                    <w:right w:val="none" w:sz="0" w:space="0" w:color="auto"/>
                  </w:divBdr>
                </w:div>
              </w:divsChild>
            </w:div>
            <w:div w:id="28409780">
              <w:marLeft w:val="0"/>
              <w:marRight w:val="0"/>
              <w:marTop w:val="0"/>
              <w:marBottom w:val="0"/>
              <w:divBdr>
                <w:top w:val="none" w:sz="0" w:space="0" w:color="auto"/>
                <w:left w:val="none" w:sz="0" w:space="0" w:color="auto"/>
                <w:bottom w:val="none" w:sz="0" w:space="0" w:color="auto"/>
                <w:right w:val="none" w:sz="0" w:space="0" w:color="auto"/>
              </w:divBdr>
              <w:divsChild>
                <w:div w:id="1437866259">
                  <w:marLeft w:val="0"/>
                  <w:marRight w:val="0"/>
                  <w:marTop w:val="0"/>
                  <w:marBottom w:val="0"/>
                  <w:divBdr>
                    <w:top w:val="none" w:sz="0" w:space="0" w:color="auto"/>
                    <w:left w:val="none" w:sz="0" w:space="0" w:color="auto"/>
                    <w:bottom w:val="none" w:sz="0" w:space="0" w:color="auto"/>
                    <w:right w:val="none" w:sz="0" w:space="0" w:color="auto"/>
                  </w:divBdr>
                </w:div>
              </w:divsChild>
            </w:div>
            <w:div w:id="1318417459">
              <w:marLeft w:val="0"/>
              <w:marRight w:val="0"/>
              <w:marTop w:val="0"/>
              <w:marBottom w:val="0"/>
              <w:divBdr>
                <w:top w:val="none" w:sz="0" w:space="0" w:color="auto"/>
                <w:left w:val="none" w:sz="0" w:space="0" w:color="auto"/>
                <w:bottom w:val="none" w:sz="0" w:space="0" w:color="auto"/>
                <w:right w:val="none" w:sz="0" w:space="0" w:color="auto"/>
              </w:divBdr>
              <w:divsChild>
                <w:div w:id="1526867085">
                  <w:marLeft w:val="0"/>
                  <w:marRight w:val="0"/>
                  <w:marTop w:val="0"/>
                  <w:marBottom w:val="0"/>
                  <w:divBdr>
                    <w:top w:val="none" w:sz="0" w:space="0" w:color="auto"/>
                    <w:left w:val="none" w:sz="0" w:space="0" w:color="auto"/>
                    <w:bottom w:val="none" w:sz="0" w:space="0" w:color="auto"/>
                    <w:right w:val="none" w:sz="0" w:space="0" w:color="auto"/>
                  </w:divBdr>
                </w:div>
              </w:divsChild>
            </w:div>
            <w:div w:id="1078595577">
              <w:marLeft w:val="0"/>
              <w:marRight w:val="0"/>
              <w:marTop w:val="0"/>
              <w:marBottom w:val="0"/>
              <w:divBdr>
                <w:top w:val="none" w:sz="0" w:space="0" w:color="auto"/>
                <w:left w:val="none" w:sz="0" w:space="0" w:color="auto"/>
                <w:bottom w:val="none" w:sz="0" w:space="0" w:color="auto"/>
                <w:right w:val="none" w:sz="0" w:space="0" w:color="auto"/>
              </w:divBdr>
              <w:divsChild>
                <w:div w:id="1817599314">
                  <w:marLeft w:val="0"/>
                  <w:marRight w:val="0"/>
                  <w:marTop w:val="0"/>
                  <w:marBottom w:val="0"/>
                  <w:divBdr>
                    <w:top w:val="none" w:sz="0" w:space="0" w:color="auto"/>
                    <w:left w:val="none" w:sz="0" w:space="0" w:color="auto"/>
                    <w:bottom w:val="none" w:sz="0" w:space="0" w:color="auto"/>
                    <w:right w:val="none" w:sz="0" w:space="0" w:color="auto"/>
                  </w:divBdr>
                </w:div>
              </w:divsChild>
            </w:div>
            <w:div w:id="200630898">
              <w:marLeft w:val="0"/>
              <w:marRight w:val="0"/>
              <w:marTop w:val="0"/>
              <w:marBottom w:val="0"/>
              <w:divBdr>
                <w:top w:val="none" w:sz="0" w:space="0" w:color="auto"/>
                <w:left w:val="none" w:sz="0" w:space="0" w:color="auto"/>
                <w:bottom w:val="none" w:sz="0" w:space="0" w:color="auto"/>
                <w:right w:val="none" w:sz="0" w:space="0" w:color="auto"/>
              </w:divBdr>
              <w:divsChild>
                <w:div w:id="1511869736">
                  <w:marLeft w:val="0"/>
                  <w:marRight w:val="0"/>
                  <w:marTop w:val="0"/>
                  <w:marBottom w:val="0"/>
                  <w:divBdr>
                    <w:top w:val="none" w:sz="0" w:space="0" w:color="auto"/>
                    <w:left w:val="none" w:sz="0" w:space="0" w:color="auto"/>
                    <w:bottom w:val="none" w:sz="0" w:space="0" w:color="auto"/>
                    <w:right w:val="none" w:sz="0" w:space="0" w:color="auto"/>
                  </w:divBdr>
                </w:div>
              </w:divsChild>
            </w:div>
            <w:div w:id="740950790">
              <w:marLeft w:val="0"/>
              <w:marRight w:val="0"/>
              <w:marTop w:val="0"/>
              <w:marBottom w:val="0"/>
              <w:divBdr>
                <w:top w:val="none" w:sz="0" w:space="0" w:color="auto"/>
                <w:left w:val="none" w:sz="0" w:space="0" w:color="auto"/>
                <w:bottom w:val="none" w:sz="0" w:space="0" w:color="auto"/>
                <w:right w:val="none" w:sz="0" w:space="0" w:color="auto"/>
              </w:divBdr>
              <w:divsChild>
                <w:div w:id="1325546851">
                  <w:marLeft w:val="0"/>
                  <w:marRight w:val="0"/>
                  <w:marTop w:val="0"/>
                  <w:marBottom w:val="0"/>
                  <w:divBdr>
                    <w:top w:val="none" w:sz="0" w:space="0" w:color="auto"/>
                    <w:left w:val="none" w:sz="0" w:space="0" w:color="auto"/>
                    <w:bottom w:val="none" w:sz="0" w:space="0" w:color="auto"/>
                    <w:right w:val="none" w:sz="0" w:space="0" w:color="auto"/>
                  </w:divBdr>
                </w:div>
              </w:divsChild>
            </w:div>
            <w:div w:id="351155687">
              <w:marLeft w:val="0"/>
              <w:marRight w:val="0"/>
              <w:marTop w:val="0"/>
              <w:marBottom w:val="0"/>
              <w:divBdr>
                <w:top w:val="none" w:sz="0" w:space="0" w:color="auto"/>
                <w:left w:val="none" w:sz="0" w:space="0" w:color="auto"/>
                <w:bottom w:val="none" w:sz="0" w:space="0" w:color="auto"/>
                <w:right w:val="none" w:sz="0" w:space="0" w:color="auto"/>
              </w:divBdr>
              <w:divsChild>
                <w:div w:id="192108991">
                  <w:marLeft w:val="0"/>
                  <w:marRight w:val="0"/>
                  <w:marTop w:val="0"/>
                  <w:marBottom w:val="0"/>
                  <w:divBdr>
                    <w:top w:val="none" w:sz="0" w:space="0" w:color="auto"/>
                    <w:left w:val="none" w:sz="0" w:space="0" w:color="auto"/>
                    <w:bottom w:val="none" w:sz="0" w:space="0" w:color="auto"/>
                    <w:right w:val="none" w:sz="0" w:space="0" w:color="auto"/>
                  </w:divBdr>
                </w:div>
              </w:divsChild>
            </w:div>
            <w:div w:id="2038850720">
              <w:marLeft w:val="0"/>
              <w:marRight w:val="0"/>
              <w:marTop w:val="0"/>
              <w:marBottom w:val="0"/>
              <w:divBdr>
                <w:top w:val="none" w:sz="0" w:space="0" w:color="auto"/>
                <w:left w:val="none" w:sz="0" w:space="0" w:color="auto"/>
                <w:bottom w:val="none" w:sz="0" w:space="0" w:color="auto"/>
                <w:right w:val="none" w:sz="0" w:space="0" w:color="auto"/>
              </w:divBdr>
              <w:divsChild>
                <w:div w:id="2131047557">
                  <w:marLeft w:val="0"/>
                  <w:marRight w:val="0"/>
                  <w:marTop w:val="0"/>
                  <w:marBottom w:val="0"/>
                  <w:divBdr>
                    <w:top w:val="none" w:sz="0" w:space="0" w:color="auto"/>
                    <w:left w:val="none" w:sz="0" w:space="0" w:color="auto"/>
                    <w:bottom w:val="none" w:sz="0" w:space="0" w:color="auto"/>
                    <w:right w:val="none" w:sz="0" w:space="0" w:color="auto"/>
                  </w:divBdr>
                </w:div>
              </w:divsChild>
            </w:div>
            <w:div w:id="1267154220">
              <w:marLeft w:val="0"/>
              <w:marRight w:val="0"/>
              <w:marTop w:val="0"/>
              <w:marBottom w:val="0"/>
              <w:divBdr>
                <w:top w:val="none" w:sz="0" w:space="0" w:color="auto"/>
                <w:left w:val="none" w:sz="0" w:space="0" w:color="auto"/>
                <w:bottom w:val="none" w:sz="0" w:space="0" w:color="auto"/>
                <w:right w:val="none" w:sz="0" w:space="0" w:color="auto"/>
              </w:divBdr>
              <w:divsChild>
                <w:div w:id="172637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95259">
      <w:bodyDiv w:val="1"/>
      <w:marLeft w:val="0"/>
      <w:marRight w:val="0"/>
      <w:marTop w:val="0"/>
      <w:marBottom w:val="0"/>
      <w:divBdr>
        <w:top w:val="none" w:sz="0" w:space="0" w:color="auto"/>
        <w:left w:val="none" w:sz="0" w:space="0" w:color="auto"/>
        <w:bottom w:val="none" w:sz="0" w:space="0" w:color="auto"/>
        <w:right w:val="none" w:sz="0" w:space="0" w:color="auto"/>
      </w:divBdr>
    </w:div>
    <w:div w:id="1580558041">
      <w:bodyDiv w:val="1"/>
      <w:marLeft w:val="0"/>
      <w:marRight w:val="0"/>
      <w:marTop w:val="0"/>
      <w:marBottom w:val="0"/>
      <w:divBdr>
        <w:top w:val="none" w:sz="0" w:space="0" w:color="auto"/>
        <w:left w:val="none" w:sz="0" w:space="0" w:color="auto"/>
        <w:bottom w:val="none" w:sz="0" w:space="0" w:color="auto"/>
        <w:right w:val="none" w:sz="0" w:space="0" w:color="auto"/>
      </w:divBdr>
    </w:div>
    <w:div w:id="1583174634">
      <w:bodyDiv w:val="1"/>
      <w:marLeft w:val="0"/>
      <w:marRight w:val="0"/>
      <w:marTop w:val="0"/>
      <w:marBottom w:val="0"/>
      <w:divBdr>
        <w:top w:val="none" w:sz="0" w:space="0" w:color="auto"/>
        <w:left w:val="none" w:sz="0" w:space="0" w:color="auto"/>
        <w:bottom w:val="none" w:sz="0" w:space="0" w:color="auto"/>
        <w:right w:val="none" w:sz="0" w:space="0" w:color="auto"/>
      </w:divBdr>
    </w:div>
    <w:div w:id="1596014684">
      <w:bodyDiv w:val="1"/>
      <w:marLeft w:val="0"/>
      <w:marRight w:val="0"/>
      <w:marTop w:val="0"/>
      <w:marBottom w:val="0"/>
      <w:divBdr>
        <w:top w:val="none" w:sz="0" w:space="0" w:color="auto"/>
        <w:left w:val="none" w:sz="0" w:space="0" w:color="auto"/>
        <w:bottom w:val="none" w:sz="0" w:space="0" w:color="auto"/>
        <w:right w:val="none" w:sz="0" w:space="0" w:color="auto"/>
      </w:divBdr>
    </w:div>
    <w:div w:id="1596816484">
      <w:bodyDiv w:val="1"/>
      <w:marLeft w:val="0"/>
      <w:marRight w:val="0"/>
      <w:marTop w:val="0"/>
      <w:marBottom w:val="0"/>
      <w:divBdr>
        <w:top w:val="none" w:sz="0" w:space="0" w:color="auto"/>
        <w:left w:val="none" w:sz="0" w:space="0" w:color="auto"/>
        <w:bottom w:val="none" w:sz="0" w:space="0" w:color="auto"/>
        <w:right w:val="none" w:sz="0" w:space="0" w:color="auto"/>
      </w:divBdr>
    </w:div>
    <w:div w:id="1601525891">
      <w:bodyDiv w:val="1"/>
      <w:marLeft w:val="0"/>
      <w:marRight w:val="0"/>
      <w:marTop w:val="0"/>
      <w:marBottom w:val="0"/>
      <w:divBdr>
        <w:top w:val="none" w:sz="0" w:space="0" w:color="auto"/>
        <w:left w:val="none" w:sz="0" w:space="0" w:color="auto"/>
        <w:bottom w:val="none" w:sz="0" w:space="0" w:color="auto"/>
        <w:right w:val="none" w:sz="0" w:space="0" w:color="auto"/>
      </w:divBdr>
    </w:div>
    <w:div w:id="1604072742">
      <w:bodyDiv w:val="1"/>
      <w:marLeft w:val="0"/>
      <w:marRight w:val="0"/>
      <w:marTop w:val="0"/>
      <w:marBottom w:val="0"/>
      <w:divBdr>
        <w:top w:val="none" w:sz="0" w:space="0" w:color="auto"/>
        <w:left w:val="none" w:sz="0" w:space="0" w:color="auto"/>
        <w:bottom w:val="none" w:sz="0" w:space="0" w:color="auto"/>
        <w:right w:val="none" w:sz="0" w:space="0" w:color="auto"/>
      </w:divBdr>
    </w:div>
    <w:div w:id="1611623944">
      <w:bodyDiv w:val="1"/>
      <w:marLeft w:val="0"/>
      <w:marRight w:val="0"/>
      <w:marTop w:val="0"/>
      <w:marBottom w:val="0"/>
      <w:divBdr>
        <w:top w:val="none" w:sz="0" w:space="0" w:color="auto"/>
        <w:left w:val="none" w:sz="0" w:space="0" w:color="auto"/>
        <w:bottom w:val="none" w:sz="0" w:space="0" w:color="auto"/>
        <w:right w:val="none" w:sz="0" w:space="0" w:color="auto"/>
      </w:divBdr>
    </w:div>
    <w:div w:id="1612081313">
      <w:bodyDiv w:val="1"/>
      <w:marLeft w:val="0"/>
      <w:marRight w:val="0"/>
      <w:marTop w:val="0"/>
      <w:marBottom w:val="0"/>
      <w:divBdr>
        <w:top w:val="none" w:sz="0" w:space="0" w:color="auto"/>
        <w:left w:val="none" w:sz="0" w:space="0" w:color="auto"/>
        <w:bottom w:val="none" w:sz="0" w:space="0" w:color="auto"/>
        <w:right w:val="none" w:sz="0" w:space="0" w:color="auto"/>
      </w:divBdr>
    </w:div>
    <w:div w:id="1613318027">
      <w:bodyDiv w:val="1"/>
      <w:marLeft w:val="0"/>
      <w:marRight w:val="0"/>
      <w:marTop w:val="0"/>
      <w:marBottom w:val="0"/>
      <w:divBdr>
        <w:top w:val="none" w:sz="0" w:space="0" w:color="auto"/>
        <w:left w:val="none" w:sz="0" w:space="0" w:color="auto"/>
        <w:bottom w:val="none" w:sz="0" w:space="0" w:color="auto"/>
        <w:right w:val="none" w:sz="0" w:space="0" w:color="auto"/>
      </w:divBdr>
    </w:div>
    <w:div w:id="1619029119">
      <w:bodyDiv w:val="1"/>
      <w:marLeft w:val="0"/>
      <w:marRight w:val="0"/>
      <w:marTop w:val="0"/>
      <w:marBottom w:val="0"/>
      <w:divBdr>
        <w:top w:val="none" w:sz="0" w:space="0" w:color="auto"/>
        <w:left w:val="none" w:sz="0" w:space="0" w:color="auto"/>
        <w:bottom w:val="none" w:sz="0" w:space="0" w:color="auto"/>
        <w:right w:val="none" w:sz="0" w:space="0" w:color="auto"/>
      </w:divBdr>
    </w:div>
    <w:div w:id="1621573293">
      <w:bodyDiv w:val="1"/>
      <w:marLeft w:val="0"/>
      <w:marRight w:val="0"/>
      <w:marTop w:val="0"/>
      <w:marBottom w:val="0"/>
      <w:divBdr>
        <w:top w:val="none" w:sz="0" w:space="0" w:color="auto"/>
        <w:left w:val="none" w:sz="0" w:space="0" w:color="auto"/>
        <w:bottom w:val="none" w:sz="0" w:space="0" w:color="auto"/>
        <w:right w:val="none" w:sz="0" w:space="0" w:color="auto"/>
      </w:divBdr>
    </w:div>
    <w:div w:id="1639335713">
      <w:bodyDiv w:val="1"/>
      <w:marLeft w:val="0"/>
      <w:marRight w:val="0"/>
      <w:marTop w:val="0"/>
      <w:marBottom w:val="0"/>
      <w:divBdr>
        <w:top w:val="none" w:sz="0" w:space="0" w:color="auto"/>
        <w:left w:val="none" w:sz="0" w:space="0" w:color="auto"/>
        <w:bottom w:val="none" w:sz="0" w:space="0" w:color="auto"/>
        <w:right w:val="none" w:sz="0" w:space="0" w:color="auto"/>
      </w:divBdr>
    </w:div>
    <w:div w:id="1643005139">
      <w:bodyDiv w:val="1"/>
      <w:marLeft w:val="0"/>
      <w:marRight w:val="0"/>
      <w:marTop w:val="0"/>
      <w:marBottom w:val="0"/>
      <w:divBdr>
        <w:top w:val="none" w:sz="0" w:space="0" w:color="auto"/>
        <w:left w:val="none" w:sz="0" w:space="0" w:color="auto"/>
        <w:bottom w:val="none" w:sz="0" w:space="0" w:color="auto"/>
        <w:right w:val="none" w:sz="0" w:space="0" w:color="auto"/>
      </w:divBdr>
    </w:div>
    <w:div w:id="1644121454">
      <w:bodyDiv w:val="1"/>
      <w:marLeft w:val="0"/>
      <w:marRight w:val="0"/>
      <w:marTop w:val="0"/>
      <w:marBottom w:val="0"/>
      <w:divBdr>
        <w:top w:val="none" w:sz="0" w:space="0" w:color="auto"/>
        <w:left w:val="none" w:sz="0" w:space="0" w:color="auto"/>
        <w:bottom w:val="none" w:sz="0" w:space="0" w:color="auto"/>
        <w:right w:val="none" w:sz="0" w:space="0" w:color="auto"/>
      </w:divBdr>
    </w:div>
    <w:div w:id="1650094648">
      <w:bodyDiv w:val="1"/>
      <w:marLeft w:val="0"/>
      <w:marRight w:val="0"/>
      <w:marTop w:val="0"/>
      <w:marBottom w:val="0"/>
      <w:divBdr>
        <w:top w:val="none" w:sz="0" w:space="0" w:color="auto"/>
        <w:left w:val="none" w:sz="0" w:space="0" w:color="auto"/>
        <w:bottom w:val="none" w:sz="0" w:space="0" w:color="auto"/>
        <w:right w:val="none" w:sz="0" w:space="0" w:color="auto"/>
      </w:divBdr>
    </w:div>
    <w:div w:id="1651059341">
      <w:bodyDiv w:val="1"/>
      <w:marLeft w:val="0"/>
      <w:marRight w:val="0"/>
      <w:marTop w:val="0"/>
      <w:marBottom w:val="0"/>
      <w:divBdr>
        <w:top w:val="none" w:sz="0" w:space="0" w:color="auto"/>
        <w:left w:val="none" w:sz="0" w:space="0" w:color="auto"/>
        <w:bottom w:val="none" w:sz="0" w:space="0" w:color="auto"/>
        <w:right w:val="none" w:sz="0" w:space="0" w:color="auto"/>
      </w:divBdr>
    </w:div>
    <w:div w:id="1651208686">
      <w:bodyDiv w:val="1"/>
      <w:marLeft w:val="0"/>
      <w:marRight w:val="0"/>
      <w:marTop w:val="0"/>
      <w:marBottom w:val="0"/>
      <w:divBdr>
        <w:top w:val="none" w:sz="0" w:space="0" w:color="auto"/>
        <w:left w:val="none" w:sz="0" w:space="0" w:color="auto"/>
        <w:bottom w:val="none" w:sz="0" w:space="0" w:color="auto"/>
        <w:right w:val="none" w:sz="0" w:space="0" w:color="auto"/>
      </w:divBdr>
    </w:div>
    <w:div w:id="1653102912">
      <w:bodyDiv w:val="1"/>
      <w:marLeft w:val="0"/>
      <w:marRight w:val="0"/>
      <w:marTop w:val="0"/>
      <w:marBottom w:val="0"/>
      <w:divBdr>
        <w:top w:val="none" w:sz="0" w:space="0" w:color="auto"/>
        <w:left w:val="none" w:sz="0" w:space="0" w:color="auto"/>
        <w:bottom w:val="none" w:sz="0" w:space="0" w:color="auto"/>
        <w:right w:val="none" w:sz="0" w:space="0" w:color="auto"/>
      </w:divBdr>
    </w:div>
    <w:div w:id="1654798461">
      <w:bodyDiv w:val="1"/>
      <w:marLeft w:val="0"/>
      <w:marRight w:val="0"/>
      <w:marTop w:val="0"/>
      <w:marBottom w:val="0"/>
      <w:divBdr>
        <w:top w:val="none" w:sz="0" w:space="0" w:color="auto"/>
        <w:left w:val="none" w:sz="0" w:space="0" w:color="auto"/>
        <w:bottom w:val="none" w:sz="0" w:space="0" w:color="auto"/>
        <w:right w:val="none" w:sz="0" w:space="0" w:color="auto"/>
      </w:divBdr>
    </w:div>
    <w:div w:id="1655600021">
      <w:bodyDiv w:val="1"/>
      <w:marLeft w:val="0"/>
      <w:marRight w:val="0"/>
      <w:marTop w:val="0"/>
      <w:marBottom w:val="0"/>
      <w:divBdr>
        <w:top w:val="none" w:sz="0" w:space="0" w:color="auto"/>
        <w:left w:val="none" w:sz="0" w:space="0" w:color="auto"/>
        <w:bottom w:val="none" w:sz="0" w:space="0" w:color="auto"/>
        <w:right w:val="none" w:sz="0" w:space="0" w:color="auto"/>
      </w:divBdr>
    </w:div>
    <w:div w:id="1661612376">
      <w:bodyDiv w:val="1"/>
      <w:marLeft w:val="0"/>
      <w:marRight w:val="0"/>
      <w:marTop w:val="0"/>
      <w:marBottom w:val="0"/>
      <w:divBdr>
        <w:top w:val="none" w:sz="0" w:space="0" w:color="auto"/>
        <w:left w:val="none" w:sz="0" w:space="0" w:color="auto"/>
        <w:bottom w:val="none" w:sz="0" w:space="0" w:color="auto"/>
        <w:right w:val="none" w:sz="0" w:space="0" w:color="auto"/>
      </w:divBdr>
    </w:div>
    <w:div w:id="1662350018">
      <w:bodyDiv w:val="1"/>
      <w:marLeft w:val="0"/>
      <w:marRight w:val="0"/>
      <w:marTop w:val="0"/>
      <w:marBottom w:val="0"/>
      <w:divBdr>
        <w:top w:val="none" w:sz="0" w:space="0" w:color="auto"/>
        <w:left w:val="none" w:sz="0" w:space="0" w:color="auto"/>
        <w:bottom w:val="none" w:sz="0" w:space="0" w:color="auto"/>
        <w:right w:val="none" w:sz="0" w:space="0" w:color="auto"/>
      </w:divBdr>
    </w:div>
    <w:div w:id="1664889414">
      <w:bodyDiv w:val="1"/>
      <w:marLeft w:val="0"/>
      <w:marRight w:val="0"/>
      <w:marTop w:val="0"/>
      <w:marBottom w:val="0"/>
      <w:divBdr>
        <w:top w:val="none" w:sz="0" w:space="0" w:color="auto"/>
        <w:left w:val="none" w:sz="0" w:space="0" w:color="auto"/>
        <w:bottom w:val="none" w:sz="0" w:space="0" w:color="auto"/>
        <w:right w:val="none" w:sz="0" w:space="0" w:color="auto"/>
      </w:divBdr>
    </w:div>
    <w:div w:id="1666083191">
      <w:bodyDiv w:val="1"/>
      <w:marLeft w:val="0"/>
      <w:marRight w:val="0"/>
      <w:marTop w:val="0"/>
      <w:marBottom w:val="0"/>
      <w:divBdr>
        <w:top w:val="none" w:sz="0" w:space="0" w:color="auto"/>
        <w:left w:val="none" w:sz="0" w:space="0" w:color="auto"/>
        <w:bottom w:val="none" w:sz="0" w:space="0" w:color="auto"/>
        <w:right w:val="none" w:sz="0" w:space="0" w:color="auto"/>
      </w:divBdr>
    </w:div>
    <w:div w:id="1670057393">
      <w:bodyDiv w:val="1"/>
      <w:marLeft w:val="0"/>
      <w:marRight w:val="0"/>
      <w:marTop w:val="0"/>
      <w:marBottom w:val="0"/>
      <w:divBdr>
        <w:top w:val="none" w:sz="0" w:space="0" w:color="auto"/>
        <w:left w:val="none" w:sz="0" w:space="0" w:color="auto"/>
        <w:bottom w:val="none" w:sz="0" w:space="0" w:color="auto"/>
        <w:right w:val="none" w:sz="0" w:space="0" w:color="auto"/>
      </w:divBdr>
    </w:div>
    <w:div w:id="1676884130">
      <w:bodyDiv w:val="1"/>
      <w:marLeft w:val="0"/>
      <w:marRight w:val="0"/>
      <w:marTop w:val="0"/>
      <w:marBottom w:val="0"/>
      <w:divBdr>
        <w:top w:val="none" w:sz="0" w:space="0" w:color="auto"/>
        <w:left w:val="none" w:sz="0" w:space="0" w:color="auto"/>
        <w:bottom w:val="none" w:sz="0" w:space="0" w:color="auto"/>
        <w:right w:val="none" w:sz="0" w:space="0" w:color="auto"/>
      </w:divBdr>
    </w:div>
    <w:div w:id="1677610324">
      <w:bodyDiv w:val="1"/>
      <w:marLeft w:val="0"/>
      <w:marRight w:val="0"/>
      <w:marTop w:val="0"/>
      <w:marBottom w:val="0"/>
      <w:divBdr>
        <w:top w:val="none" w:sz="0" w:space="0" w:color="auto"/>
        <w:left w:val="none" w:sz="0" w:space="0" w:color="auto"/>
        <w:bottom w:val="none" w:sz="0" w:space="0" w:color="auto"/>
        <w:right w:val="none" w:sz="0" w:space="0" w:color="auto"/>
      </w:divBdr>
    </w:div>
    <w:div w:id="1690913335">
      <w:bodyDiv w:val="1"/>
      <w:marLeft w:val="0"/>
      <w:marRight w:val="0"/>
      <w:marTop w:val="0"/>
      <w:marBottom w:val="0"/>
      <w:divBdr>
        <w:top w:val="none" w:sz="0" w:space="0" w:color="auto"/>
        <w:left w:val="none" w:sz="0" w:space="0" w:color="auto"/>
        <w:bottom w:val="none" w:sz="0" w:space="0" w:color="auto"/>
        <w:right w:val="none" w:sz="0" w:space="0" w:color="auto"/>
      </w:divBdr>
    </w:div>
    <w:div w:id="1703365074">
      <w:bodyDiv w:val="1"/>
      <w:marLeft w:val="0"/>
      <w:marRight w:val="0"/>
      <w:marTop w:val="0"/>
      <w:marBottom w:val="0"/>
      <w:divBdr>
        <w:top w:val="none" w:sz="0" w:space="0" w:color="auto"/>
        <w:left w:val="none" w:sz="0" w:space="0" w:color="auto"/>
        <w:bottom w:val="none" w:sz="0" w:space="0" w:color="auto"/>
        <w:right w:val="none" w:sz="0" w:space="0" w:color="auto"/>
      </w:divBdr>
    </w:div>
    <w:div w:id="1710379046">
      <w:bodyDiv w:val="1"/>
      <w:marLeft w:val="0"/>
      <w:marRight w:val="0"/>
      <w:marTop w:val="0"/>
      <w:marBottom w:val="0"/>
      <w:divBdr>
        <w:top w:val="none" w:sz="0" w:space="0" w:color="auto"/>
        <w:left w:val="none" w:sz="0" w:space="0" w:color="auto"/>
        <w:bottom w:val="none" w:sz="0" w:space="0" w:color="auto"/>
        <w:right w:val="none" w:sz="0" w:space="0" w:color="auto"/>
      </w:divBdr>
    </w:div>
    <w:div w:id="1711149000">
      <w:bodyDiv w:val="1"/>
      <w:marLeft w:val="0"/>
      <w:marRight w:val="0"/>
      <w:marTop w:val="0"/>
      <w:marBottom w:val="0"/>
      <w:divBdr>
        <w:top w:val="none" w:sz="0" w:space="0" w:color="auto"/>
        <w:left w:val="none" w:sz="0" w:space="0" w:color="auto"/>
        <w:bottom w:val="none" w:sz="0" w:space="0" w:color="auto"/>
        <w:right w:val="none" w:sz="0" w:space="0" w:color="auto"/>
      </w:divBdr>
    </w:div>
    <w:div w:id="1726567146">
      <w:bodyDiv w:val="1"/>
      <w:marLeft w:val="0"/>
      <w:marRight w:val="0"/>
      <w:marTop w:val="0"/>
      <w:marBottom w:val="0"/>
      <w:divBdr>
        <w:top w:val="none" w:sz="0" w:space="0" w:color="auto"/>
        <w:left w:val="none" w:sz="0" w:space="0" w:color="auto"/>
        <w:bottom w:val="none" w:sz="0" w:space="0" w:color="auto"/>
        <w:right w:val="none" w:sz="0" w:space="0" w:color="auto"/>
      </w:divBdr>
    </w:div>
    <w:div w:id="1738281644">
      <w:bodyDiv w:val="1"/>
      <w:marLeft w:val="0"/>
      <w:marRight w:val="0"/>
      <w:marTop w:val="0"/>
      <w:marBottom w:val="0"/>
      <w:divBdr>
        <w:top w:val="none" w:sz="0" w:space="0" w:color="auto"/>
        <w:left w:val="none" w:sz="0" w:space="0" w:color="auto"/>
        <w:bottom w:val="none" w:sz="0" w:space="0" w:color="auto"/>
        <w:right w:val="none" w:sz="0" w:space="0" w:color="auto"/>
      </w:divBdr>
    </w:div>
    <w:div w:id="1758597773">
      <w:bodyDiv w:val="1"/>
      <w:marLeft w:val="0"/>
      <w:marRight w:val="0"/>
      <w:marTop w:val="0"/>
      <w:marBottom w:val="0"/>
      <w:divBdr>
        <w:top w:val="none" w:sz="0" w:space="0" w:color="auto"/>
        <w:left w:val="none" w:sz="0" w:space="0" w:color="auto"/>
        <w:bottom w:val="none" w:sz="0" w:space="0" w:color="auto"/>
        <w:right w:val="none" w:sz="0" w:space="0" w:color="auto"/>
      </w:divBdr>
    </w:div>
    <w:div w:id="1760904277">
      <w:bodyDiv w:val="1"/>
      <w:marLeft w:val="0"/>
      <w:marRight w:val="0"/>
      <w:marTop w:val="0"/>
      <w:marBottom w:val="0"/>
      <w:divBdr>
        <w:top w:val="none" w:sz="0" w:space="0" w:color="auto"/>
        <w:left w:val="none" w:sz="0" w:space="0" w:color="auto"/>
        <w:bottom w:val="none" w:sz="0" w:space="0" w:color="auto"/>
        <w:right w:val="none" w:sz="0" w:space="0" w:color="auto"/>
      </w:divBdr>
    </w:div>
    <w:div w:id="1761027434">
      <w:bodyDiv w:val="1"/>
      <w:marLeft w:val="0"/>
      <w:marRight w:val="0"/>
      <w:marTop w:val="0"/>
      <w:marBottom w:val="0"/>
      <w:divBdr>
        <w:top w:val="none" w:sz="0" w:space="0" w:color="auto"/>
        <w:left w:val="none" w:sz="0" w:space="0" w:color="auto"/>
        <w:bottom w:val="none" w:sz="0" w:space="0" w:color="auto"/>
        <w:right w:val="none" w:sz="0" w:space="0" w:color="auto"/>
      </w:divBdr>
    </w:div>
    <w:div w:id="1763991364">
      <w:bodyDiv w:val="1"/>
      <w:marLeft w:val="0"/>
      <w:marRight w:val="0"/>
      <w:marTop w:val="0"/>
      <w:marBottom w:val="0"/>
      <w:divBdr>
        <w:top w:val="none" w:sz="0" w:space="0" w:color="auto"/>
        <w:left w:val="none" w:sz="0" w:space="0" w:color="auto"/>
        <w:bottom w:val="none" w:sz="0" w:space="0" w:color="auto"/>
        <w:right w:val="none" w:sz="0" w:space="0" w:color="auto"/>
      </w:divBdr>
    </w:div>
    <w:div w:id="1770422261">
      <w:bodyDiv w:val="1"/>
      <w:marLeft w:val="0"/>
      <w:marRight w:val="0"/>
      <w:marTop w:val="0"/>
      <w:marBottom w:val="0"/>
      <w:divBdr>
        <w:top w:val="none" w:sz="0" w:space="0" w:color="auto"/>
        <w:left w:val="none" w:sz="0" w:space="0" w:color="auto"/>
        <w:bottom w:val="none" w:sz="0" w:space="0" w:color="auto"/>
        <w:right w:val="none" w:sz="0" w:space="0" w:color="auto"/>
      </w:divBdr>
    </w:div>
    <w:div w:id="1777670103">
      <w:bodyDiv w:val="1"/>
      <w:marLeft w:val="0"/>
      <w:marRight w:val="0"/>
      <w:marTop w:val="0"/>
      <w:marBottom w:val="0"/>
      <w:divBdr>
        <w:top w:val="none" w:sz="0" w:space="0" w:color="auto"/>
        <w:left w:val="none" w:sz="0" w:space="0" w:color="auto"/>
        <w:bottom w:val="none" w:sz="0" w:space="0" w:color="auto"/>
        <w:right w:val="none" w:sz="0" w:space="0" w:color="auto"/>
      </w:divBdr>
    </w:div>
    <w:div w:id="1788041184">
      <w:bodyDiv w:val="1"/>
      <w:marLeft w:val="0"/>
      <w:marRight w:val="0"/>
      <w:marTop w:val="0"/>
      <w:marBottom w:val="0"/>
      <w:divBdr>
        <w:top w:val="none" w:sz="0" w:space="0" w:color="auto"/>
        <w:left w:val="none" w:sz="0" w:space="0" w:color="auto"/>
        <w:bottom w:val="none" w:sz="0" w:space="0" w:color="auto"/>
        <w:right w:val="none" w:sz="0" w:space="0" w:color="auto"/>
      </w:divBdr>
    </w:div>
    <w:div w:id="1791126054">
      <w:bodyDiv w:val="1"/>
      <w:marLeft w:val="0"/>
      <w:marRight w:val="0"/>
      <w:marTop w:val="0"/>
      <w:marBottom w:val="0"/>
      <w:divBdr>
        <w:top w:val="none" w:sz="0" w:space="0" w:color="auto"/>
        <w:left w:val="none" w:sz="0" w:space="0" w:color="auto"/>
        <w:bottom w:val="none" w:sz="0" w:space="0" w:color="auto"/>
        <w:right w:val="none" w:sz="0" w:space="0" w:color="auto"/>
      </w:divBdr>
    </w:div>
    <w:div w:id="1791317244">
      <w:bodyDiv w:val="1"/>
      <w:marLeft w:val="0"/>
      <w:marRight w:val="0"/>
      <w:marTop w:val="0"/>
      <w:marBottom w:val="0"/>
      <w:divBdr>
        <w:top w:val="none" w:sz="0" w:space="0" w:color="auto"/>
        <w:left w:val="none" w:sz="0" w:space="0" w:color="auto"/>
        <w:bottom w:val="none" w:sz="0" w:space="0" w:color="auto"/>
        <w:right w:val="none" w:sz="0" w:space="0" w:color="auto"/>
      </w:divBdr>
    </w:div>
    <w:div w:id="1802646869">
      <w:bodyDiv w:val="1"/>
      <w:marLeft w:val="0"/>
      <w:marRight w:val="0"/>
      <w:marTop w:val="0"/>
      <w:marBottom w:val="0"/>
      <w:divBdr>
        <w:top w:val="none" w:sz="0" w:space="0" w:color="auto"/>
        <w:left w:val="none" w:sz="0" w:space="0" w:color="auto"/>
        <w:bottom w:val="none" w:sz="0" w:space="0" w:color="auto"/>
        <w:right w:val="none" w:sz="0" w:space="0" w:color="auto"/>
      </w:divBdr>
    </w:div>
    <w:div w:id="1810977748">
      <w:bodyDiv w:val="1"/>
      <w:marLeft w:val="0"/>
      <w:marRight w:val="0"/>
      <w:marTop w:val="0"/>
      <w:marBottom w:val="0"/>
      <w:divBdr>
        <w:top w:val="none" w:sz="0" w:space="0" w:color="auto"/>
        <w:left w:val="none" w:sz="0" w:space="0" w:color="auto"/>
        <w:bottom w:val="none" w:sz="0" w:space="0" w:color="auto"/>
        <w:right w:val="none" w:sz="0" w:space="0" w:color="auto"/>
      </w:divBdr>
    </w:div>
    <w:div w:id="1813980986">
      <w:bodyDiv w:val="1"/>
      <w:marLeft w:val="0"/>
      <w:marRight w:val="0"/>
      <w:marTop w:val="0"/>
      <w:marBottom w:val="0"/>
      <w:divBdr>
        <w:top w:val="none" w:sz="0" w:space="0" w:color="auto"/>
        <w:left w:val="none" w:sz="0" w:space="0" w:color="auto"/>
        <w:bottom w:val="none" w:sz="0" w:space="0" w:color="auto"/>
        <w:right w:val="none" w:sz="0" w:space="0" w:color="auto"/>
      </w:divBdr>
    </w:div>
    <w:div w:id="1817991483">
      <w:bodyDiv w:val="1"/>
      <w:marLeft w:val="0"/>
      <w:marRight w:val="0"/>
      <w:marTop w:val="0"/>
      <w:marBottom w:val="0"/>
      <w:divBdr>
        <w:top w:val="none" w:sz="0" w:space="0" w:color="auto"/>
        <w:left w:val="none" w:sz="0" w:space="0" w:color="auto"/>
        <w:bottom w:val="none" w:sz="0" w:space="0" w:color="auto"/>
        <w:right w:val="none" w:sz="0" w:space="0" w:color="auto"/>
      </w:divBdr>
    </w:div>
    <w:div w:id="1818110710">
      <w:bodyDiv w:val="1"/>
      <w:marLeft w:val="0"/>
      <w:marRight w:val="0"/>
      <w:marTop w:val="0"/>
      <w:marBottom w:val="0"/>
      <w:divBdr>
        <w:top w:val="none" w:sz="0" w:space="0" w:color="auto"/>
        <w:left w:val="none" w:sz="0" w:space="0" w:color="auto"/>
        <w:bottom w:val="none" w:sz="0" w:space="0" w:color="auto"/>
        <w:right w:val="none" w:sz="0" w:space="0" w:color="auto"/>
      </w:divBdr>
    </w:div>
    <w:div w:id="1828086446">
      <w:bodyDiv w:val="1"/>
      <w:marLeft w:val="0"/>
      <w:marRight w:val="0"/>
      <w:marTop w:val="0"/>
      <w:marBottom w:val="0"/>
      <w:divBdr>
        <w:top w:val="none" w:sz="0" w:space="0" w:color="auto"/>
        <w:left w:val="none" w:sz="0" w:space="0" w:color="auto"/>
        <w:bottom w:val="none" w:sz="0" w:space="0" w:color="auto"/>
        <w:right w:val="none" w:sz="0" w:space="0" w:color="auto"/>
      </w:divBdr>
    </w:div>
    <w:div w:id="1829785272">
      <w:bodyDiv w:val="1"/>
      <w:marLeft w:val="0"/>
      <w:marRight w:val="0"/>
      <w:marTop w:val="0"/>
      <w:marBottom w:val="0"/>
      <w:divBdr>
        <w:top w:val="none" w:sz="0" w:space="0" w:color="auto"/>
        <w:left w:val="none" w:sz="0" w:space="0" w:color="auto"/>
        <w:bottom w:val="none" w:sz="0" w:space="0" w:color="auto"/>
        <w:right w:val="none" w:sz="0" w:space="0" w:color="auto"/>
      </w:divBdr>
    </w:div>
    <w:div w:id="1830487215">
      <w:bodyDiv w:val="1"/>
      <w:marLeft w:val="0"/>
      <w:marRight w:val="0"/>
      <w:marTop w:val="0"/>
      <w:marBottom w:val="0"/>
      <w:divBdr>
        <w:top w:val="none" w:sz="0" w:space="0" w:color="auto"/>
        <w:left w:val="none" w:sz="0" w:space="0" w:color="auto"/>
        <w:bottom w:val="none" w:sz="0" w:space="0" w:color="auto"/>
        <w:right w:val="none" w:sz="0" w:space="0" w:color="auto"/>
      </w:divBdr>
    </w:div>
    <w:div w:id="1832745466">
      <w:bodyDiv w:val="1"/>
      <w:marLeft w:val="0"/>
      <w:marRight w:val="0"/>
      <w:marTop w:val="0"/>
      <w:marBottom w:val="0"/>
      <w:divBdr>
        <w:top w:val="none" w:sz="0" w:space="0" w:color="auto"/>
        <w:left w:val="none" w:sz="0" w:space="0" w:color="auto"/>
        <w:bottom w:val="none" w:sz="0" w:space="0" w:color="auto"/>
        <w:right w:val="none" w:sz="0" w:space="0" w:color="auto"/>
      </w:divBdr>
    </w:div>
    <w:div w:id="1835611823">
      <w:bodyDiv w:val="1"/>
      <w:marLeft w:val="0"/>
      <w:marRight w:val="0"/>
      <w:marTop w:val="0"/>
      <w:marBottom w:val="0"/>
      <w:divBdr>
        <w:top w:val="none" w:sz="0" w:space="0" w:color="auto"/>
        <w:left w:val="none" w:sz="0" w:space="0" w:color="auto"/>
        <w:bottom w:val="none" w:sz="0" w:space="0" w:color="auto"/>
        <w:right w:val="none" w:sz="0" w:space="0" w:color="auto"/>
      </w:divBdr>
    </w:div>
    <w:div w:id="1839491965">
      <w:bodyDiv w:val="1"/>
      <w:marLeft w:val="0"/>
      <w:marRight w:val="0"/>
      <w:marTop w:val="0"/>
      <w:marBottom w:val="0"/>
      <w:divBdr>
        <w:top w:val="none" w:sz="0" w:space="0" w:color="auto"/>
        <w:left w:val="none" w:sz="0" w:space="0" w:color="auto"/>
        <w:bottom w:val="none" w:sz="0" w:space="0" w:color="auto"/>
        <w:right w:val="none" w:sz="0" w:space="0" w:color="auto"/>
      </w:divBdr>
    </w:div>
    <w:div w:id="1857959567">
      <w:bodyDiv w:val="1"/>
      <w:marLeft w:val="0"/>
      <w:marRight w:val="0"/>
      <w:marTop w:val="0"/>
      <w:marBottom w:val="0"/>
      <w:divBdr>
        <w:top w:val="none" w:sz="0" w:space="0" w:color="auto"/>
        <w:left w:val="none" w:sz="0" w:space="0" w:color="auto"/>
        <w:bottom w:val="none" w:sz="0" w:space="0" w:color="auto"/>
        <w:right w:val="none" w:sz="0" w:space="0" w:color="auto"/>
      </w:divBdr>
    </w:div>
    <w:div w:id="1862814739">
      <w:bodyDiv w:val="1"/>
      <w:marLeft w:val="0"/>
      <w:marRight w:val="0"/>
      <w:marTop w:val="0"/>
      <w:marBottom w:val="0"/>
      <w:divBdr>
        <w:top w:val="none" w:sz="0" w:space="0" w:color="auto"/>
        <w:left w:val="none" w:sz="0" w:space="0" w:color="auto"/>
        <w:bottom w:val="none" w:sz="0" w:space="0" w:color="auto"/>
        <w:right w:val="none" w:sz="0" w:space="0" w:color="auto"/>
      </w:divBdr>
    </w:div>
    <w:div w:id="1865168874">
      <w:bodyDiv w:val="1"/>
      <w:marLeft w:val="0"/>
      <w:marRight w:val="0"/>
      <w:marTop w:val="0"/>
      <w:marBottom w:val="0"/>
      <w:divBdr>
        <w:top w:val="none" w:sz="0" w:space="0" w:color="auto"/>
        <w:left w:val="none" w:sz="0" w:space="0" w:color="auto"/>
        <w:bottom w:val="none" w:sz="0" w:space="0" w:color="auto"/>
        <w:right w:val="none" w:sz="0" w:space="0" w:color="auto"/>
      </w:divBdr>
    </w:div>
    <w:div w:id="1890220738">
      <w:bodyDiv w:val="1"/>
      <w:marLeft w:val="0"/>
      <w:marRight w:val="0"/>
      <w:marTop w:val="0"/>
      <w:marBottom w:val="0"/>
      <w:divBdr>
        <w:top w:val="none" w:sz="0" w:space="0" w:color="auto"/>
        <w:left w:val="none" w:sz="0" w:space="0" w:color="auto"/>
        <w:bottom w:val="none" w:sz="0" w:space="0" w:color="auto"/>
        <w:right w:val="none" w:sz="0" w:space="0" w:color="auto"/>
      </w:divBdr>
    </w:div>
    <w:div w:id="1893225173">
      <w:bodyDiv w:val="1"/>
      <w:marLeft w:val="0"/>
      <w:marRight w:val="0"/>
      <w:marTop w:val="0"/>
      <w:marBottom w:val="0"/>
      <w:divBdr>
        <w:top w:val="none" w:sz="0" w:space="0" w:color="auto"/>
        <w:left w:val="none" w:sz="0" w:space="0" w:color="auto"/>
        <w:bottom w:val="none" w:sz="0" w:space="0" w:color="auto"/>
        <w:right w:val="none" w:sz="0" w:space="0" w:color="auto"/>
      </w:divBdr>
    </w:div>
    <w:div w:id="1902597510">
      <w:bodyDiv w:val="1"/>
      <w:marLeft w:val="0"/>
      <w:marRight w:val="0"/>
      <w:marTop w:val="0"/>
      <w:marBottom w:val="0"/>
      <w:divBdr>
        <w:top w:val="none" w:sz="0" w:space="0" w:color="auto"/>
        <w:left w:val="none" w:sz="0" w:space="0" w:color="auto"/>
        <w:bottom w:val="none" w:sz="0" w:space="0" w:color="auto"/>
        <w:right w:val="none" w:sz="0" w:space="0" w:color="auto"/>
      </w:divBdr>
    </w:div>
    <w:div w:id="1907838646">
      <w:bodyDiv w:val="1"/>
      <w:marLeft w:val="0"/>
      <w:marRight w:val="0"/>
      <w:marTop w:val="0"/>
      <w:marBottom w:val="0"/>
      <w:divBdr>
        <w:top w:val="none" w:sz="0" w:space="0" w:color="auto"/>
        <w:left w:val="none" w:sz="0" w:space="0" w:color="auto"/>
        <w:bottom w:val="none" w:sz="0" w:space="0" w:color="auto"/>
        <w:right w:val="none" w:sz="0" w:space="0" w:color="auto"/>
      </w:divBdr>
    </w:div>
    <w:div w:id="1912302463">
      <w:bodyDiv w:val="1"/>
      <w:marLeft w:val="0"/>
      <w:marRight w:val="0"/>
      <w:marTop w:val="0"/>
      <w:marBottom w:val="0"/>
      <w:divBdr>
        <w:top w:val="none" w:sz="0" w:space="0" w:color="auto"/>
        <w:left w:val="none" w:sz="0" w:space="0" w:color="auto"/>
        <w:bottom w:val="none" w:sz="0" w:space="0" w:color="auto"/>
        <w:right w:val="none" w:sz="0" w:space="0" w:color="auto"/>
      </w:divBdr>
    </w:div>
    <w:div w:id="1927765154">
      <w:bodyDiv w:val="1"/>
      <w:marLeft w:val="0"/>
      <w:marRight w:val="0"/>
      <w:marTop w:val="0"/>
      <w:marBottom w:val="0"/>
      <w:divBdr>
        <w:top w:val="none" w:sz="0" w:space="0" w:color="auto"/>
        <w:left w:val="none" w:sz="0" w:space="0" w:color="auto"/>
        <w:bottom w:val="none" w:sz="0" w:space="0" w:color="auto"/>
        <w:right w:val="none" w:sz="0" w:space="0" w:color="auto"/>
      </w:divBdr>
    </w:div>
    <w:div w:id="1930037644">
      <w:bodyDiv w:val="1"/>
      <w:marLeft w:val="0"/>
      <w:marRight w:val="0"/>
      <w:marTop w:val="0"/>
      <w:marBottom w:val="0"/>
      <w:divBdr>
        <w:top w:val="none" w:sz="0" w:space="0" w:color="auto"/>
        <w:left w:val="none" w:sz="0" w:space="0" w:color="auto"/>
        <w:bottom w:val="none" w:sz="0" w:space="0" w:color="auto"/>
        <w:right w:val="none" w:sz="0" w:space="0" w:color="auto"/>
      </w:divBdr>
    </w:div>
    <w:div w:id="1933927975">
      <w:bodyDiv w:val="1"/>
      <w:marLeft w:val="0"/>
      <w:marRight w:val="0"/>
      <w:marTop w:val="0"/>
      <w:marBottom w:val="0"/>
      <w:divBdr>
        <w:top w:val="none" w:sz="0" w:space="0" w:color="auto"/>
        <w:left w:val="none" w:sz="0" w:space="0" w:color="auto"/>
        <w:bottom w:val="none" w:sz="0" w:space="0" w:color="auto"/>
        <w:right w:val="none" w:sz="0" w:space="0" w:color="auto"/>
      </w:divBdr>
    </w:div>
    <w:div w:id="1934969286">
      <w:bodyDiv w:val="1"/>
      <w:marLeft w:val="0"/>
      <w:marRight w:val="0"/>
      <w:marTop w:val="0"/>
      <w:marBottom w:val="0"/>
      <w:divBdr>
        <w:top w:val="none" w:sz="0" w:space="0" w:color="auto"/>
        <w:left w:val="none" w:sz="0" w:space="0" w:color="auto"/>
        <w:bottom w:val="none" w:sz="0" w:space="0" w:color="auto"/>
        <w:right w:val="none" w:sz="0" w:space="0" w:color="auto"/>
      </w:divBdr>
    </w:div>
    <w:div w:id="1938715025">
      <w:bodyDiv w:val="1"/>
      <w:marLeft w:val="0"/>
      <w:marRight w:val="0"/>
      <w:marTop w:val="0"/>
      <w:marBottom w:val="0"/>
      <w:divBdr>
        <w:top w:val="none" w:sz="0" w:space="0" w:color="auto"/>
        <w:left w:val="none" w:sz="0" w:space="0" w:color="auto"/>
        <w:bottom w:val="none" w:sz="0" w:space="0" w:color="auto"/>
        <w:right w:val="none" w:sz="0" w:space="0" w:color="auto"/>
      </w:divBdr>
    </w:div>
    <w:div w:id="1953898786">
      <w:bodyDiv w:val="1"/>
      <w:marLeft w:val="0"/>
      <w:marRight w:val="0"/>
      <w:marTop w:val="0"/>
      <w:marBottom w:val="0"/>
      <w:divBdr>
        <w:top w:val="none" w:sz="0" w:space="0" w:color="auto"/>
        <w:left w:val="none" w:sz="0" w:space="0" w:color="auto"/>
        <w:bottom w:val="none" w:sz="0" w:space="0" w:color="auto"/>
        <w:right w:val="none" w:sz="0" w:space="0" w:color="auto"/>
      </w:divBdr>
    </w:div>
    <w:div w:id="1987471866">
      <w:bodyDiv w:val="1"/>
      <w:marLeft w:val="0"/>
      <w:marRight w:val="0"/>
      <w:marTop w:val="0"/>
      <w:marBottom w:val="0"/>
      <w:divBdr>
        <w:top w:val="none" w:sz="0" w:space="0" w:color="auto"/>
        <w:left w:val="none" w:sz="0" w:space="0" w:color="auto"/>
        <w:bottom w:val="none" w:sz="0" w:space="0" w:color="auto"/>
        <w:right w:val="none" w:sz="0" w:space="0" w:color="auto"/>
      </w:divBdr>
    </w:div>
    <w:div w:id="2004504752">
      <w:bodyDiv w:val="1"/>
      <w:marLeft w:val="0"/>
      <w:marRight w:val="0"/>
      <w:marTop w:val="0"/>
      <w:marBottom w:val="0"/>
      <w:divBdr>
        <w:top w:val="none" w:sz="0" w:space="0" w:color="auto"/>
        <w:left w:val="none" w:sz="0" w:space="0" w:color="auto"/>
        <w:bottom w:val="none" w:sz="0" w:space="0" w:color="auto"/>
        <w:right w:val="none" w:sz="0" w:space="0" w:color="auto"/>
      </w:divBdr>
    </w:div>
    <w:div w:id="2008627780">
      <w:bodyDiv w:val="1"/>
      <w:marLeft w:val="0"/>
      <w:marRight w:val="0"/>
      <w:marTop w:val="0"/>
      <w:marBottom w:val="0"/>
      <w:divBdr>
        <w:top w:val="none" w:sz="0" w:space="0" w:color="auto"/>
        <w:left w:val="none" w:sz="0" w:space="0" w:color="auto"/>
        <w:bottom w:val="none" w:sz="0" w:space="0" w:color="auto"/>
        <w:right w:val="none" w:sz="0" w:space="0" w:color="auto"/>
      </w:divBdr>
    </w:div>
    <w:div w:id="2019381187">
      <w:bodyDiv w:val="1"/>
      <w:marLeft w:val="0"/>
      <w:marRight w:val="0"/>
      <w:marTop w:val="0"/>
      <w:marBottom w:val="0"/>
      <w:divBdr>
        <w:top w:val="none" w:sz="0" w:space="0" w:color="auto"/>
        <w:left w:val="none" w:sz="0" w:space="0" w:color="auto"/>
        <w:bottom w:val="none" w:sz="0" w:space="0" w:color="auto"/>
        <w:right w:val="none" w:sz="0" w:space="0" w:color="auto"/>
      </w:divBdr>
    </w:div>
    <w:div w:id="2029019642">
      <w:bodyDiv w:val="1"/>
      <w:marLeft w:val="0"/>
      <w:marRight w:val="0"/>
      <w:marTop w:val="0"/>
      <w:marBottom w:val="0"/>
      <w:divBdr>
        <w:top w:val="none" w:sz="0" w:space="0" w:color="auto"/>
        <w:left w:val="none" w:sz="0" w:space="0" w:color="auto"/>
        <w:bottom w:val="none" w:sz="0" w:space="0" w:color="auto"/>
        <w:right w:val="none" w:sz="0" w:space="0" w:color="auto"/>
      </w:divBdr>
    </w:div>
    <w:div w:id="2035418426">
      <w:bodyDiv w:val="1"/>
      <w:marLeft w:val="0"/>
      <w:marRight w:val="0"/>
      <w:marTop w:val="0"/>
      <w:marBottom w:val="0"/>
      <w:divBdr>
        <w:top w:val="none" w:sz="0" w:space="0" w:color="auto"/>
        <w:left w:val="none" w:sz="0" w:space="0" w:color="auto"/>
        <w:bottom w:val="none" w:sz="0" w:space="0" w:color="auto"/>
        <w:right w:val="none" w:sz="0" w:space="0" w:color="auto"/>
      </w:divBdr>
    </w:div>
    <w:div w:id="2044474947">
      <w:bodyDiv w:val="1"/>
      <w:marLeft w:val="0"/>
      <w:marRight w:val="0"/>
      <w:marTop w:val="0"/>
      <w:marBottom w:val="0"/>
      <w:divBdr>
        <w:top w:val="none" w:sz="0" w:space="0" w:color="auto"/>
        <w:left w:val="none" w:sz="0" w:space="0" w:color="auto"/>
        <w:bottom w:val="none" w:sz="0" w:space="0" w:color="auto"/>
        <w:right w:val="none" w:sz="0" w:space="0" w:color="auto"/>
      </w:divBdr>
    </w:div>
    <w:div w:id="2052222455">
      <w:bodyDiv w:val="1"/>
      <w:marLeft w:val="0"/>
      <w:marRight w:val="0"/>
      <w:marTop w:val="0"/>
      <w:marBottom w:val="0"/>
      <w:divBdr>
        <w:top w:val="none" w:sz="0" w:space="0" w:color="auto"/>
        <w:left w:val="none" w:sz="0" w:space="0" w:color="auto"/>
        <w:bottom w:val="none" w:sz="0" w:space="0" w:color="auto"/>
        <w:right w:val="none" w:sz="0" w:space="0" w:color="auto"/>
      </w:divBdr>
      <w:divsChild>
        <w:div w:id="123810268">
          <w:marLeft w:val="0"/>
          <w:marRight w:val="0"/>
          <w:marTop w:val="0"/>
          <w:marBottom w:val="0"/>
          <w:divBdr>
            <w:top w:val="none" w:sz="0" w:space="0" w:color="auto"/>
            <w:left w:val="none" w:sz="0" w:space="0" w:color="auto"/>
            <w:bottom w:val="none" w:sz="0" w:space="0" w:color="auto"/>
            <w:right w:val="none" w:sz="0" w:space="0" w:color="auto"/>
          </w:divBdr>
        </w:div>
        <w:div w:id="1473795010">
          <w:marLeft w:val="0"/>
          <w:marRight w:val="0"/>
          <w:marTop w:val="0"/>
          <w:marBottom w:val="0"/>
          <w:divBdr>
            <w:top w:val="none" w:sz="0" w:space="0" w:color="auto"/>
            <w:left w:val="none" w:sz="0" w:space="0" w:color="auto"/>
            <w:bottom w:val="none" w:sz="0" w:space="0" w:color="auto"/>
            <w:right w:val="none" w:sz="0" w:space="0" w:color="auto"/>
          </w:divBdr>
        </w:div>
        <w:div w:id="1459226882">
          <w:marLeft w:val="0"/>
          <w:marRight w:val="0"/>
          <w:marTop w:val="0"/>
          <w:marBottom w:val="0"/>
          <w:divBdr>
            <w:top w:val="none" w:sz="0" w:space="0" w:color="auto"/>
            <w:left w:val="none" w:sz="0" w:space="0" w:color="auto"/>
            <w:bottom w:val="none" w:sz="0" w:space="0" w:color="auto"/>
            <w:right w:val="none" w:sz="0" w:space="0" w:color="auto"/>
          </w:divBdr>
        </w:div>
        <w:div w:id="167646103">
          <w:marLeft w:val="0"/>
          <w:marRight w:val="0"/>
          <w:marTop w:val="0"/>
          <w:marBottom w:val="0"/>
          <w:divBdr>
            <w:top w:val="none" w:sz="0" w:space="0" w:color="auto"/>
            <w:left w:val="none" w:sz="0" w:space="0" w:color="auto"/>
            <w:bottom w:val="none" w:sz="0" w:space="0" w:color="auto"/>
            <w:right w:val="none" w:sz="0" w:space="0" w:color="auto"/>
          </w:divBdr>
        </w:div>
        <w:div w:id="594945148">
          <w:marLeft w:val="0"/>
          <w:marRight w:val="0"/>
          <w:marTop w:val="0"/>
          <w:marBottom w:val="0"/>
          <w:divBdr>
            <w:top w:val="none" w:sz="0" w:space="0" w:color="auto"/>
            <w:left w:val="none" w:sz="0" w:space="0" w:color="auto"/>
            <w:bottom w:val="none" w:sz="0" w:space="0" w:color="auto"/>
            <w:right w:val="none" w:sz="0" w:space="0" w:color="auto"/>
          </w:divBdr>
        </w:div>
        <w:div w:id="930940398">
          <w:marLeft w:val="0"/>
          <w:marRight w:val="0"/>
          <w:marTop w:val="0"/>
          <w:marBottom w:val="0"/>
          <w:divBdr>
            <w:top w:val="none" w:sz="0" w:space="0" w:color="auto"/>
            <w:left w:val="none" w:sz="0" w:space="0" w:color="auto"/>
            <w:bottom w:val="none" w:sz="0" w:space="0" w:color="auto"/>
            <w:right w:val="none" w:sz="0" w:space="0" w:color="auto"/>
          </w:divBdr>
        </w:div>
      </w:divsChild>
    </w:div>
    <w:div w:id="2055306317">
      <w:bodyDiv w:val="1"/>
      <w:marLeft w:val="0"/>
      <w:marRight w:val="0"/>
      <w:marTop w:val="0"/>
      <w:marBottom w:val="0"/>
      <w:divBdr>
        <w:top w:val="none" w:sz="0" w:space="0" w:color="auto"/>
        <w:left w:val="none" w:sz="0" w:space="0" w:color="auto"/>
        <w:bottom w:val="none" w:sz="0" w:space="0" w:color="auto"/>
        <w:right w:val="none" w:sz="0" w:space="0" w:color="auto"/>
      </w:divBdr>
    </w:div>
    <w:div w:id="2062973426">
      <w:bodyDiv w:val="1"/>
      <w:marLeft w:val="0"/>
      <w:marRight w:val="0"/>
      <w:marTop w:val="0"/>
      <w:marBottom w:val="0"/>
      <w:divBdr>
        <w:top w:val="none" w:sz="0" w:space="0" w:color="auto"/>
        <w:left w:val="none" w:sz="0" w:space="0" w:color="auto"/>
        <w:bottom w:val="none" w:sz="0" w:space="0" w:color="auto"/>
        <w:right w:val="none" w:sz="0" w:space="0" w:color="auto"/>
      </w:divBdr>
    </w:div>
    <w:div w:id="2065131336">
      <w:bodyDiv w:val="1"/>
      <w:marLeft w:val="0"/>
      <w:marRight w:val="0"/>
      <w:marTop w:val="0"/>
      <w:marBottom w:val="0"/>
      <w:divBdr>
        <w:top w:val="none" w:sz="0" w:space="0" w:color="auto"/>
        <w:left w:val="none" w:sz="0" w:space="0" w:color="auto"/>
        <w:bottom w:val="none" w:sz="0" w:space="0" w:color="auto"/>
        <w:right w:val="none" w:sz="0" w:space="0" w:color="auto"/>
      </w:divBdr>
    </w:div>
    <w:div w:id="2072339330">
      <w:bodyDiv w:val="1"/>
      <w:marLeft w:val="0"/>
      <w:marRight w:val="0"/>
      <w:marTop w:val="0"/>
      <w:marBottom w:val="0"/>
      <w:divBdr>
        <w:top w:val="none" w:sz="0" w:space="0" w:color="auto"/>
        <w:left w:val="none" w:sz="0" w:space="0" w:color="auto"/>
        <w:bottom w:val="none" w:sz="0" w:space="0" w:color="auto"/>
        <w:right w:val="none" w:sz="0" w:space="0" w:color="auto"/>
      </w:divBdr>
    </w:div>
    <w:div w:id="2084138128">
      <w:bodyDiv w:val="1"/>
      <w:marLeft w:val="0"/>
      <w:marRight w:val="0"/>
      <w:marTop w:val="0"/>
      <w:marBottom w:val="0"/>
      <w:divBdr>
        <w:top w:val="none" w:sz="0" w:space="0" w:color="auto"/>
        <w:left w:val="none" w:sz="0" w:space="0" w:color="auto"/>
        <w:bottom w:val="none" w:sz="0" w:space="0" w:color="auto"/>
        <w:right w:val="none" w:sz="0" w:space="0" w:color="auto"/>
      </w:divBdr>
    </w:div>
    <w:div w:id="2084646884">
      <w:bodyDiv w:val="1"/>
      <w:marLeft w:val="0"/>
      <w:marRight w:val="0"/>
      <w:marTop w:val="0"/>
      <w:marBottom w:val="0"/>
      <w:divBdr>
        <w:top w:val="none" w:sz="0" w:space="0" w:color="auto"/>
        <w:left w:val="none" w:sz="0" w:space="0" w:color="auto"/>
        <w:bottom w:val="none" w:sz="0" w:space="0" w:color="auto"/>
        <w:right w:val="none" w:sz="0" w:space="0" w:color="auto"/>
      </w:divBdr>
    </w:div>
    <w:div w:id="2093113686">
      <w:bodyDiv w:val="1"/>
      <w:marLeft w:val="0"/>
      <w:marRight w:val="0"/>
      <w:marTop w:val="0"/>
      <w:marBottom w:val="0"/>
      <w:divBdr>
        <w:top w:val="none" w:sz="0" w:space="0" w:color="auto"/>
        <w:left w:val="none" w:sz="0" w:space="0" w:color="auto"/>
        <w:bottom w:val="none" w:sz="0" w:space="0" w:color="auto"/>
        <w:right w:val="none" w:sz="0" w:space="0" w:color="auto"/>
      </w:divBdr>
    </w:div>
    <w:div w:id="2099015691">
      <w:bodyDiv w:val="1"/>
      <w:marLeft w:val="0"/>
      <w:marRight w:val="0"/>
      <w:marTop w:val="0"/>
      <w:marBottom w:val="0"/>
      <w:divBdr>
        <w:top w:val="none" w:sz="0" w:space="0" w:color="auto"/>
        <w:left w:val="none" w:sz="0" w:space="0" w:color="auto"/>
        <w:bottom w:val="none" w:sz="0" w:space="0" w:color="auto"/>
        <w:right w:val="none" w:sz="0" w:space="0" w:color="auto"/>
      </w:divBdr>
    </w:div>
    <w:div w:id="2101365885">
      <w:bodyDiv w:val="1"/>
      <w:marLeft w:val="0"/>
      <w:marRight w:val="0"/>
      <w:marTop w:val="0"/>
      <w:marBottom w:val="0"/>
      <w:divBdr>
        <w:top w:val="none" w:sz="0" w:space="0" w:color="auto"/>
        <w:left w:val="none" w:sz="0" w:space="0" w:color="auto"/>
        <w:bottom w:val="none" w:sz="0" w:space="0" w:color="auto"/>
        <w:right w:val="none" w:sz="0" w:space="0" w:color="auto"/>
      </w:divBdr>
    </w:div>
    <w:div w:id="2120759415">
      <w:bodyDiv w:val="1"/>
      <w:marLeft w:val="0"/>
      <w:marRight w:val="0"/>
      <w:marTop w:val="0"/>
      <w:marBottom w:val="0"/>
      <w:divBdr>
        <w:top w:val="none" w:sz="0" w:space="0" w:color="auto"/>
        <w:left w:val="none" w:sz="0" w:space="0" w:color="auto"/>
        <w:bottom w:val="none" w:sz="0" w:space="0" w:color="auto"/>
        <w:right w:val="none" w:sz="0" w:space="0" w:color="auto"/>
      </w:divBdr>
    </w:div>
    <w:div w:id="2122215130">
      <w:bodyDiv w:val="1"/>
      <w:marLeft w:val="0"/>
      <w:marRight w:val="0"/>
      <w:marTop w:val="0"/>
      <w:marBottom w:val="0"/>
      <w:divBdr>
        <w:top w:val="none" w:sz="0" w:space="0" w:color="auto"/>
        <w:left w:val="none" w:sz="0" w:space="0" w:color="auto"/>
        <w:bottom w:val="none" w:sz="0" w:space="0" w:color="auto"/>
        <w:right w:val="none" w:sz="0" w:space="0" w:color="auto"/>
      </w:divBdr>
    </w:div>
    <w:div w:id="2123649150">
      <w:bodyDiv w:val="1"/>
      <w:marLeft w:val="0"/>
      <w:marRight w:val="0"/>
      <w:marTop w:val="0"/>
      <w:marBottom w:val="0"/>
      <w:divBdr>
        <w:top w:val="none" w:sz="0" w:space="0" w:color="auto"/>
        <w:left w:val="none" w:sz="0" w:space="0" w:color="auto"/>
        <w:bottom w:val="none" w:sz="0" w:space="0" w:color="auto"/>
        <w:right w:val="none" w:sz="0" w:space="0" w:color="auto"/>
      </w:divBdr>
    </w:div>
    <w:div w:id="2127234415">
      <w:bodyDiv w:val="1"/>
      <w:marLeft w:val="0"/>
      <w:marRight w:val="0"/>
      <w:marTop w:val="0"/>
      <w:marBottom w:val="0"/>
      <w:divBdr>
        <w:top w:val="none" w:sz="0" w:space="0" w:color="auto"/>
        <w:left w:val="none" w:sz="0" w:space="0" w:color="auto"/>
        <w:bottom w:val="none" w:sz="0" w:space="0" w:color="auto"/>
        <w:right w:val="none" w:sz="0" w:space="0" w:color="auto"/>
      </w:divBdr>
    </w:div>
    <w:div w:id="214554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ba\AppData\Local\Microsoft\Office\16.0\DTS\en-US%7b07BE2060-A15C-46FC-AA7E-440AFB1C61A4%7d\%7b760F3B59-E482-4B2A-BCFC-9A63F3964B9E%7dtf0278699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{760F3B59-E482-4B2A-BCFC-9A63F3964B9E}tf02786999</Template>
  <TotalTime>12</TotalTime>
  <Pages>3</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Bentley</dc:creator>
  <cp:keywords/>
  <dc:description/>
  <cp:lastModifiedBy>Tom Ball</cp:lastModifiedBy>
  <cp:revision>5</cp:revision>
  <cp:lastPrinted>2023-12-10T23:48:00Z</cp:lastPrinted>
  <dcterms:created xsi:type="dcterms:W3CDTF">2023-11-29T23:01:00Z</dcterms:created>
  <dcterms:modified xsi:type="dcterms:W3CDTF">2023-12-10T23:48:00Z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